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516" w:rsidRPr="006E13ED" w:rsidRDefault="00694516" w:rsidP="00694516">
      <w:pPr>
        <w:pStyle w:val="32"/>
        <w:jc w:val="center"/>
        <w:rPr>
          <w:sz w:val="24"/>
          <w:szCs w:val="24"/>
        </w:rPr>
      </w:pPr>
      <w:r w:rsidRPr="006E13ED">
        <w:rPr>
          <w:sz w:val="24"/>
          <w:szCs w:val="24"/>
        </w:rPr>
        <w:t>Министерство образования и науки Р</w:t>
      </w:r>
      <w:r w:rsidR="00CE3FD3">
        <w:rPr>
          <w:sz w:val="24"/>
          <w:szCs w:val="24"/>
        </w:rPr>
        <w:t>Д</w:t>
      </w:r>
    </w:p>
    <w:p w:rsidR="00694516" w:rsidRPr="006E13ED" w:rsidRDefault="00694516" w:rsidP="00694516">
      <w:pPr>
        <w:spacing w:after="0" w:line="240" w:lineRule="auto"/>
        <w:jc w:val="center"/>
        <w:rPr>
          <w:rFonts w:ascii="Times New Roman" w:hAnsi="Times New Roman"/>
          <w:b/>
          <w:bCs/>
          <w:sz w:val="24"/>
          <w:szCs w:val="24"/>
        </w:rPr>
      </w:pPr>
    </w:p>
    <w:p w:rsidR="00694516" w:rsidRPr="006E13ED" w:rsidRDefault="00694516" w:rsidP="00694516">
      <w:pPr>
        <w:spacing w:after="0" w:line="240" w:lineRule="auto"/>
        <w:rPr>
          <w:rFonts w:ascii="Times New Roman" w:hAnsi="Times New Roman"/>
          <w:sz w:val="24"/>
          <w:szCs w:val="24"/>
        </w:rPr>
      </w:pPr>
    </w:p>
    <w:p w:rsidR="00694516" w:rsidRPr="00475353" w:rsidRDefault="00694516" w:rsidP="00694516">
      <w:pPr>
        <w:pStyle w:val="32"/>
      </w:pPr>
    </w:p>
    <w:p w:rsidR="00CE3FD3" w:rsidRDefault="00CE3FD3" w:rsidP="00694516">
      <w:pPr>
        <w:spacing w:after="0" w:line="240" w:lineRule="auto"/>
        <w:rPr>
          <w:rFonts w:ascii="Times New Roman" w:hAnsi="Times New Roman"/>
          <w:sz w:val="24"/>
          <w:szCs w:val="24"/>
        </w:rPr>
      </w:pPr>
      <w:r>
        <w:rPr>
          <w:rFonts w:ascii="Times New Roman" w:hAnsi="Times New Roman"/>
          <w:sz w:val="24"/>
          <w:szCs w:val="24"/>
        </w:rPr>
        <w:t xml:space="preserve">   </w:t>
      </w:r>
      <w:r w:rsidR="00694516" w:rsidRPr="001F53A6">
        <w:rPr>
          <w:rFonts w:ascii="Times New Roman" w:hAnsi="Times New Roman"/>
          <w:sz w:val="24"/>
          <w:szCs w:val="24"/>
        </w:rPr>
        <w:t xml:space="preserve">«УТВЕРЖДАЮ»                                                </w:t>
      </w:r>
      <w:r w:rsidR="00694516">
        <w:rPr>
          <w:rFonts w:ascii="Times New Roman" w:hAnsi="Times New Roman"/>
          <w:sz w:val="24"/>
          <w:szCs w:val="24"/>
        </w:rPr>
        <w:t xml:space="preserve">          </w:t>
      </w:r>
      <w:r w:rsidR="00310B1F">
        <w:rPr>
          <w:rFonts w:ascii="Times New Roman" w:hAnsi="Times New Roman"/>
          <w:sz w:val="24"/>
          <w:szCs w:val="24"/>
        </w:rPr>
        <w:t xml:space="preserve">        </w:t>
      </w:r>
      <w:r>
        <w:rPr>
          <w:rFonts w:ascii="Times New Roman" w:hAnsi="Times New Roman"/>
          <w:sz w:val="24"/>
          <w:szCs w:val="24"/>
        </w:rPr>
        <w:t xml:space="preserve">                         </w:t>
      </w:r>
    </w:p>
    <w:p w:rsidR="00CE3FD3" w:rsidRDefault="00694516" w:rsidP="00CE3FD3">
      <w:pPr>
        <w:spacing w:after="0" w:line="240" w:lineRule="auto"/>
        <w:rPr>
          <w:rFonts w:ascii="Times New Roman" w:hAnsi="Times New Roman"/>
          <w:sz w:val="24"/>
          <w:szCs w:val="24"/>
        </w:rPr>
      </w:pPr>
      <w:r>
        <w:rPr>
          <w:rFonts w:ascii="Times New Roman" w:hAnsi="Times New Roman"/>
          <w:sz w:val="24"/>
          <w:szCs w:val="24"/>
        </w:rPr>
        <w:t>Директор школы</w:t>
      </w:r>
    </w:p>
    <w:p w:rsidR="00CE3FD3" w:rsidRDefault="00CE3FD3" w:rsidP="00CE3FD3">
      <w:pPr>
        <w:spacing w:after="0" w:line="240" w:lineRule="auto"/>
        <w:rPr>
          <w:rFonts w:ascii="Times New Roman" w:hAnsi="Times New Roman"/>
          <w:sz w:val="24"/>
          <w:szCs w:val="24"/>
        </w:rPr>
      </w:pPr>
      <w:proofErr w:type="spellStart"/>
      <w:r>
        <w:rPr>
          <w:rFonts w:ascii="Times New Roman" w:hAnsi="Times New Roman"/>
          <w:sz w:val="24"/>
          <w:szCs w:val="24"/>
        </w:rPr>
        <w:t>Хангишиев</w:t>
      </w:r>
      <w:proofErr w:type="spellEnd"/>
      <w:r>
        <w:rPr>
          <w:rFonts w:ascii="Times New Roman" w:hAnsi="Times New Roman"/>
          <w:sz w:val="24"/>
          <w:szCs w:val="24"/>
        </w:rPr>
        <w:t xml:space="preserve"> У.Т.              </w:t>
      </w:r>
    </w:p>
    <w:p w:rsidR="00694516" w:rsidRPr="001F53A6" w:rsidRDefault="00694516" w:rsidP="00CE3FD3">
      <w:pPr>
        <w:spacing w:after="0" w:line="240" w:lineRule="auto"/>
        <w:rPr>
          <w:rFonts w:ascii="Times New Roman" w:hAnsi="Times New Roman"/>
          <w:sz w:val="24"/>
          <w:szCs w:val="24"/>
        </w:rPr>
      </w:pPr>
      <w:r w:rsidRPr="001F53A6">
        <w:rPr>
          <w:rFonts w:ascii="Times New Roman" w:hAnsi="Times New Roman"/>
          <w:sz w:val="24"/>
          <w:szCs w:val="24"/>
        </w:rPr>
        <w:t>«_____»___________201</w:t>
      </w:r>
      <w:r w:rsidR="00CE3FD3">
        <w:rPr>
          <w:rFonts w:ascii="Times New Roman" w:hAnsi="Times New Roman"/>
          <w:sz w:val="24"/>
          <w:szCs w:val="24"/>
        </w:rPr>
        <w:t>7</w:t>
      </w:r>
      <w:r w:rsidRPr="001F53A6">
        <w:rPr>
          <w:rFonts w:ascii="Times New Roman" w:hAnsi="Times New Roman"/>
          <w:sz w:val="24"/>
          <w:szCs w:val="24"/>
        </w:rPr>
        <w:t xml:space="preserve"> год</w:t>
      </w:r>
    </w:p>
    <w:p w:rsidR="00694516" w:rsidRDefault="00694516" w:rsidP="00694516"/>
    <w:p w:rsidR="00694516" w:rsidRPr="00475353" w:rsidRDefault="00694516" w:rsidP="00694516">
      <w:pPr>
        <w:pStyle w:val="32"/>
      </w:pPr>
    </w:p>
    <w:p w:rsidR="00694516" w:rsidRPr="00475353" w:rsidRDefault="00694516" w:rsidP="00694516">
      <w:pPr>
        <w:pStyle w:val="32"/>
      </w:pPr>
    </w:p>
    <w:p w:rsidR="00694516" w:rsidRPr="00754782" w:rsidRDefault="00694516" w:rsidP="00694516">
      <w:pPr>
        <w:pStyle w:val="ab"/>
        <w:ind w:firstLine="567"/>
        <w:jc w:val="center"/>
        <w:rPr>
          <w:b/>
          <w:bCs/>
          <w:kern w:val="1"/>
          <w:sz w:val="56"/>
          <w:szCs w:val="56"/>
        </w:rPr>
      </w:pPr>
      <w:r w:rsidRPr="00754782">
        <w:rPr>
          <w:b/>
          <w:bCs/>
          <w:kern w:val="1"/>
          <w:sz w:val="56"/>
          <w:szCs w:val="56"/>
        </w:rPr>
        <w:t>Образовательная программа</w:t>
      </w:r>
    </w:p>
    <w:p w:rsidR="00694516" w:rsidRPr="00754782" w:rsidRDefault="00694516" w:rsidP="00694516">
      <w:pPr>
        <w:pStyle w:val="ab"/>
        <w:ind w:firstLine="567"/>
        <w:jc w:val="center"/>
        <w:rPr>
          <w:b/>
          <w:bCs/>
          <w:kern w:val="1"/>
          <w:sz w:val="40"/>
          <w:szCs w:val="40"/>
        </w:rPr>
      </w:pPr>
      <w:r w:rsidRPr="00754782">
        <w:rPr>
          <w:b/>
          <w:bCs/>
          <w:kern w:val="1"/>
          <w:sz w:val="40"/>
          <w:szCs w:val="40"/>
        </w:rPr>
        <w:t>начального общего образования</w:t>
      </w:r>
    </w:p>
    <w:p w:rsidR="00694516" w:rsidRPr="00754782" w:rsidRDefault="00694516" w:rsidP="00694516">
      <w:pPr>
        <w:pStyle w:val="ab"/>
        <w:ind w:firstLine="567"/>
        <w:jc w:val="center"/>
        <w:rPr>
          <w:b/>
          <w:bCs/>
          <w:kern w:val="1"/>
          <w:sz w:val="40"/>
          <w:szCs w:val="40"/>
        </w:rPr>
      </w:pPr>
      <w:r w:rsidRPr="00754782">
        <w:rPr>
          <w:b/>
          <w:bCs/>
          <w:kern w:val="1"/>
          <w:sz w:val="40"/>
          <w:szCs w:val="40"/>
        </w:rPr>
        <w:t>(ФГОС НОО)</w:t>
      </w:r>
    </w:p>
    <w:p w:rsidR="00310B1F" w:rsidRPr="00754782" w:rsidRDefault="00694516" w:rsidP="00CE3FD3">
      <w:pPr>
        <w:pStyle w:val="ab"/>
        <w:ind w:firstLine="567"/>
        <w:jc w:val="center"/>
        <w:rPr>
          <w:b/>
          <w:bCs/>
          <w:kern w:val="1"/>
          <w:sz w:val="56"/>
          <w:szCs w:val="56"/>
        </w:rPr>
      </w:pPr>
      <w:r>
        <w:rPr>
          <w:b/>
          <w:bCs/>
          <w:kern w:val="1"/>
          <w:sz w:val="56"/>
          <w:szCs w:val="56"/>
        </w:rPr>
        <w:t>М</w:t>
      </w:r>
      <w:r w:rsidR="00CE3FD3">
        <w:rPr>
          <w:b/>
          <w:bCs/>
          <w:kern w:val="1"/>
          <w:sz w:val="56"/>
          <w:szCs w:val="56"/>
        </w:rPr>
        <w:t>К</w:t>
      </w:r>
      <w:r>
        <w:rPr>
          <w:b/>
          <w:bCs/>
          <w:kern w:val="1"/>
          <w:sz w:val="56"/>
          <w:szCs w:val="56"/>
        </w:rPr>
        <w:t xml:space="preserve">ОУ </w:t>
      </w:r>
      <w:r w:rsidR="00CE3FD3">
        <w:rPr>
          <w:b/>
          <w:bCs/>
          <w:kern w:val="1"/>
          <w:sz w:val="56"/>
          <w:szCs w:val="56"/>
        </w:rPr>
        <w:t>«Темиргоевская средняя общеобразовательная школа»</w:t>
      </w:r>
    </w:p>
    <w:p w:rsidR="00694516" w:rsidRPr="00DF018F" w:rsidRDefault="00694516" w:rsidP="00694516">
      <w:pPr>
        <w:pStyle w:val="32"/>
        <w:rPr>
          <w:color w:val="FF0000"/>
        </w:rPr>
      </w:pPr>
      <w:r w:rsidRPr="00DF018F">
        <w:rPr>
          <w:color w:val="FF0000"/>
        </w:rPr>
        <w:t xml:space="preserve">                               </w:t>
      </w:r>
      <w:r>
        <w:rPr>
          <w:color w:val="FF0000"/>
        </w:rPr>
        <w:t xml:space="preserve">                  </w:t>
      </w:r>
    </w:p>
    <w:p w:rsidR="00694516" w:rsidRPr="00DF018F" w:rsidRDefault="00694516" w:rsidP="00694516">
      <w:pPr>
        <w:pStyle w:val="32"/>
        <w:rPr>
          <w:color w:val="FF0000"/>
        </w:rPr>
      </w:pPr>
    </w:p>
    <w:p w:rsidR="00694516" w:rsidRPr="00475353" w:rsidRDefault="00694516" w:rsidP="00694516">
      <w:pPr>
        <w:pStyle w:val="32"/>
      </w:pPr>
    </w:p>
    <w:p w:rsidR="00694516" w:rsidRPr="00475353" w:rsidRDefault="00694516" w:rsidP="00694516">
      <w:pPr>
        <w:pStyle w:val="32"/>
      </w:pPr>
    </w:p>
    <w:p w:rsidR="00694516" w:rsidRDefault="00694516" w:rsidP="00694516">
      <w:pPr>
        <w:pStyle w:val="32"/>
      </w:pPr>
    </w:p>
    <w:p w:rsidR="00694516" w:rsidRDefault="00694516" w:rsidP="00694516">
      <w:pPr>
        <w:pStyle w:val="32"/>
      </w:pPr>
    </w:p>
    <w:p w:rsidR="00694516" w:rsidRDefault="00694516" w:rsidP="00694516">
      <w:pPr>
        <w:pStyle w:val="32"/>
      </w:pPr>
    </w:p>
    <w:p w:rsidR="00694516" w:rsidRDefault="00694516" w:rsidP="00694516">
      <w:pPr>
        <w:pStyle w:val="32"/>
      </w:pPr>
    </w:p>
    <w:p w:rsidR="00694516" w:rsidRDefault="00694516" w:rsidP="00694516">
      <w:pPr>
        <w:pStyle w:val="32"/>
      </w:pPr>
    </w:p>
    <w:p w:rsidR="00694516" w:rsidRDefault="00694516" w:rsidP="00694516">
      <w:pPr>
        <w:pStyle w:val="32"/>
      </w:pPr>
    </w:p>
    <w:p w:rsidR="00694516" w:rsidRDefault="00694516" w:rsidP="00694516">
      <w:pPr>
        <w:pStyle w:val="32"/>
      </w:pPr>
    </w:p>
    <w:p w:rsidR="00694516" w:rsidRDefault="00694516" w:rsidP="00694516">
      <w:pPr>
        <w:pStyle w:val="32"/>
      </w:pPr>
    </w:p>
    <w:p w:rsidR="00694516" w:rsidRDefault="00694516" w:rsidP="00694516">
      <w:pPr>
        <w:pStyle w:val="32"/>
      </w:pPr>
    </w:p>
    <w:p w:rsidR="00694516" w:rsidRDefault="00694516" w:rsidP="00694516">
      <w:pPr>
        <w:pStyle w:val="32"/>
      </w:pPr>
    </w:p>
    <w:p w:rsidR="00694516" w:rsidRDefault="00694516" w:rsidP="00694516">
      <w:pPr>
        <w:pStyle w:val="ab"/>
        <w:jc w:val="center"/>
        <w:rPr>
          <w:kern w:val="1"/>
        </w:rPr>
      </w:pPr>
    </w:p>
    <w:p w:rsidR="00694516" w:rsidRDefault="00694516" w:rsidP="00694516">
      <w:pPr>
        <w:pStyle w:val="ab"/>
        <w:jc w:val="center"/>
        <w:rPr>
          <w:kern w:val="1"/>
        </w:rPr>
      </w:pPr>
    </w:p>
    <w:p w:rsidR="00694516" w:rsidRDefault="00694516" w:rsidP="00694516">
      <w:pPr>
        <w:pStyle w:val="ab"/>
        <w:jc w:val="center"/>
        <w:rPr>
          <w:kern w:val="1"/>
        </w:rPr>
      </w:pPr>
    </w:p>
    <w:p w:rsidR="00694516" w:rsidRDefault="00694516" w:rsidP="00694516">
      <w:pPr>
        <w:pStyle w:val="ab"/>
        <w:jc w:val="center"/>
        <w:rPr>
          <w:kern w:val="1"/>
        </w:rPr>
      </w:pPr>
    </w:p>
    <w:p w:rsidR="00694516" w:rsidRDefault="00694516" w:rsidP="00694516">
      <w:pPr>
        <w:pStyle w:val="ab"/>
        <w:jc w:val="center"/>
        <w:rPr>
          <w:kern w:val="1"/>
        </w:rPr>
      </w:pPr>
    </w:p>
    <w:p w:rsidR="00694516" w:rsidRDefault="00694516" w:rsidP="00694516">
      <w:pPr>
        <w:pStyle w:val="ab"/>
        <w:rPr>
          <w:kern w:val="1"/>
        </w:rPr>
      </w:pPr>
    </w:p>
    <w:p w:rsidR="00694516" w:rsidRDefault="00694516" w:rsidP="00694516">
      <w:pPr>
        <w:pStyle w:val="ab"/>
        <w:rPr>
          <w:kern w:val="1"/>
        </w:rPr>
      </w:pPr>
    </w:p>
    <w:p w:rsidR="00694516" w:rsidRDefault="00310B1F" w:rsidP="00694516">
      <w:pPr>
        <w:pStyle w:val="ab"/>
        <w:jc w:val="center"/>
        <w:rPr>
          <w:kern w:val="1"/>
        </w:rPr>
      </w:pPr>
      <w:r>
        <w:rPr>
          <w:kern w:val="1"/>
        </w:rPr>
        <w:t>201</w:t>
      </w:r>
      <w:r w:rsidR="00CE3FD3">
        <w:rPr>
          <w:kern w:val="1"/>
        </w:rPr>
        <w:t>7</w:t>
      </w:r>
      <w:r w:rsidR="00694516">
        <w:rPr>
          <w:kern w:val="1"/>
        </w:rPr>
        <w:t xml:space="preserve"> год</w:t>
      </w:r>
    </w:p>
    <w:p w:rsidR="00694516" w:rsidRDefault="00694516" w:rsidP="00694516">
      <w:pPr>
        <w:pStyle w:val="ab"/>
        <w:rPr>
          <w:rStyle w:val="Zag11"/>
          <w:rFonts w:eastAsia="@Arial Unicode MS"/>
          <w:sz w:val="28"/>
          <w:szCs w:val="28"/>
        </w:rPr>
      </w:pPr>
    </w:p>
    <w:p w:rsidR="00CE3FD3" w:rsidRDefault="00CE3FD3" w:rsidP="00694516">
      <w:pPr>
        <w:pStyle w:val="ab"/>
        <w:jc w:val="center"/>
        <w:rPr>
          <w:rStyle w:val="Zag11"/>
          <w:rFonts w:eastAsia="@Arial Unicode MS"/>
          <w:sz w:val="28"/>
          <w:szCs w:val="28"/>
        </w:rPr>
      </w:pPr>
    </w:p>
    <w:p w:rsidR="00CE3FD3" w:rsidRDefault="00CE3FD3" w:rsidP="00694516">
      <w:pPr>
        <w:pStyle w:val="ab"/>
        <w:jc w:val="center"/>
        <w:rPr>
          <w:rStyle w:val="Zag11"/>
          <w:rFonts w:eastAsia="@Arial Unicode MS"/>
          <w:sz w:val="28"/>
          <w:szCs w:val="28"/>
        </w:rPr>
      </w:pPr>
    </w:p>
    <w:p w:rsidR="00694516" w:rsidRDefault="00694516" w:rsidP="00694516">
      <w:pPr>
        <w:pStyle w:val="ab"/>
        <w:jc w:val="center"/>
        <w:rPr>
          <w:rStyle w:val="Zag11"/>
          <w:rFonts w:eastAsia="@Arial Unicode MS"/>
          <w:sz w:val="28"/>
          <w:szCs w:val="28"/>
        </w:rPr>
      </w:pPr>
      <w:r>
        <w:rPr>
          <w:rStyle w:val="Zag11"/>
          <w:rFonts w:eastAsia="@Arial Unicode MS"/>
          <w:sz w:val="28"/>
          <w:szCs w:val="28"/>
        </w:rPr>
        <w:lastRenderedPageBreak/>
        <w:t>Содержание</w:t>
      </w:r>
    </w:p>
    <w:p w:rsidR="00694516" w:rsidRPr="002E3529" w:rsidRDefault="00694516" w:rsidP="00694516">
      <w:pPr>
        <w:pStyle w:val="ab"/>
        <w:jc w:val="center"/>
      </w:pPr>
    </w:p>
    <w:p w:rsidR="00694516" w:rsidRPr="00E105FC" w:rsidRDefault="00694516" w:rsidP="00694516">
      <w:pPr>
        <w:pStyle w:val="ab"/>
        <w:rPr>
          <w:rStyle w:val="Zag11"/>
          <w:rFonts w:eastAsia="@Arial Unicode MS"/>
          <w:b/>
        </w:rPr>
      </w:pPr>
      <w:r w:rsidRPr="00E105FC">
        <w:rPr>
          <w:rStyle w:val="Zag11"/>
          <w:rFonts w:eastAsia="@Arial Unicode MS"/>
          <w:b/>
        </w:rPr>
        <w:t>I   Целевой раздел</w:t>
      </w:r>
    </w:p>
    <w:p w:rsidR="00694516" w:rsidRPr="002E3529" w:rsidRDefault="00694516" w:rsidP="00694516">
      <w:pPr>
        <w:pStyle w:val="ab"/>
      </w:pPr>
    </w:p>
    <w:p w:rsidR="00694516" w:rsidRDefault="00694516" w:rsidP="00694516">
      <w:pPr>
        <w:pStyle w:val="ab"/>
        <w:rPr>
          <w:rStyle w:val="Zag11"/>
          <w:rFonts w:eastAsia="@Arial Unicode MS"/>
          <w:color w:val="000000"/>
        </w:rPr>
      </w:pPr>
      <w:r>
        <w:rPr>
          <w:rStyle w:val="Zag11"/>
          <w:rFonts w:eastAsia="@Arial Unicode MS"/>
          <w:color w:val="000000"/>
        </w:rPr>
        <w:t>1.1 Пояснительная записка………………………………………………………………………………..</w:t>
      </w:r>
      <w:r w:rsidRPr="00026192">
        <w:rPr>
          <w:rStyle w:val="Zag11"/>
          <w:rFonts w:eastAsia="@Arial Unicode MS"/>
          <w:color w:val="000000"/>
        </w:rPr>
        <w:t>3</w:t>
      </w:r>
    </w:p>
    <w:p w:rsidR="00694516" w:rsidRDefault="00694516" w:rsidP="00694516">
      <w:pPr>
        <w:pStyle w:val="ab"/>
        <w:rPr>
          <w:rStyle w:val="Zag11"/>
          <w:rFonts w:eastAsia="@Arial Unicode MS"/>
          <w:color w:val="000000"/>
        </w:rPr>
      </w:pPr>
      <w:r>
        <w:rPr>
          <w:rStyle w:val="Zag11"/>
          <w:rFonts w:eastAsia="@Arial Unicode MS"/>
          <w:color w:val="000000"/>
        </w:rPr>
        <w:t xml:space="preserve">1.2  Планируемые результаты освоения </w:t>
      </w:r>
      <w:proofErr w:type="gramStart"/>
      <w:r>
        <w:rPr>
          <w:rStyle w:val="Zag11"/>
          <w:rFonts w:eastAsia="@Arial Unicode MS"/>
          <w:color w:val="000000"/>
        </w:rPr>
        <w:t>обучающимися</w:t>
      </w:r>
      <w:proofErr w:type="gramEnd"/>
      <w:r>
        <w:rPr>
          <w:rStyle w:val="Zag11"/>
          <w:rFonts w:eastAsia="@Arial Unicode MS"/>
          <w:color w:val="000000"/>
        </w:rPr>
        <w:t xml:space="preserve"> основной </w:t>
      </w:r>
      <w:r w:rsidRPr="00F74578">
        <w:rPr>
          <w:rStyle w:val="Zag11"/>
          <w:rFonts w:eastAsia="@Arial Unicode MS"/>
          <w:color w:val="000000"/>
        </w:rPr>
        <w:t xml:space="preserve">образовательной программы </w:t>
      </w:r>
    </w:p>
    <w:p w:rsidR="00694516" w:rsidRDefault="00694516" w:rsidP="00694516">
      <w:pPr>
        <w:pStyle w:val="ab"/>
        <w:rPr>
          <w:rStyle w:val="Zag11"/>
          <w:rFonts w:eastAsia="@Arial Unicode MS"/>
          <w:color w:val="000000"/>
        </w:rPr>
      </w:pPr>
      <w:r>
        <w:rPr>
          <w:rStyle w:val="Zag11"/>
          <w:rFonts w:eastAsia="@Arial Unicode MS"/>
          <w:color w:val="000000"/>
        </w:rPr>
        <w:t xml:space="preserve">       </w:t>
      </w:r>
      <w:r w:rsidRPr="00F74578">
        <w:rPr>
          <w:rStyle w:val="Zag11"/>
          <w:rFonts w:eastAsia="@Arial Unicode MS"/>
          <w:color w:val="000000"/>
        </w:rPr>
        <w:t>начального общего образования</w:t>
      </w:r>
      <w:r w:rsidRPr="00E51AF0">
        <w:rPr>
          <w:rStyle w:val="Zag11"/>
          <w:rFonts w:eastAsia="@Arial Unicode MS"/>
          <w:color w:val="000000"/>
        </w:rPr>
        <w:t>………............ …………………………………………</w:t>
      </w:r>
      <w:r>
        <w:rPr>
          <w:rStyle w:val="Zag11"/>
          <w:rFonts w:eastAsia="@Arial Unicode MS"/>
          <w:color w:val="000000"/>
        </w:rPr>
        <w:t>……..</w:t>
      </w:r>
      <w:r w:rsidRPr="00E51AF0">
        <w:rPr>
          <w:rStyle w:val="Zag11"/>
          <w:rFonts w:eastAsia="@Arial Unicode MS"/>
          <w:color w:val="000000"/>
        </w:rPr>
        <w:t>…...</w:t>
      </w:r>
      <w:r>
        <w:rPr>
          <w:rStyle w:val="Zag11"/>
          <w:rFonts w:eastAsia="@Arial Unicode MS"/>
          <w:color w:val="000000"/>
        </w:rPr>
        <w:t xml:space="preserve">6 1.3 Система оценки достижения планируемых результатов освоения </w:t>
      </w:r>
      <w:r w:rsidRPr="00F74578">
        <w:rPr>
          <w:rStyle w:val="Zag11"/>
          <w:rFonts w:eastAsia="@Arial Unicode MS"/>
          <w:color w:val="000000"/>
        </w:rPr>
        <w:t>основной образователь</w:t>
      </w:r>
      <w:r>
        <w:rPr>
          <w:rStyle w:val="Zag11"/>
          <w:rFonts w:eastAsia="@Arial Unicode MS"/>
          <w:color w:val="000000"/>
        </w:rPr>
        <w:t>ной</w:t>
      </w:r>
    </w:p>
    <w:p w:rsidR="00694516" w:rsidRPr="00026192" w:rsidRDefault="00694516" w:rsidP="00694516">
      <w:pPr>
        <w:pStyle w:val="ab"/>
        <w:rPr>
          <w:rStyle w:val="Zag11"/>
          <w:rFonts w:eastAsia="@Arial Unicode MS"/>
          <w:color w:val="000000"/>
        </w:rPr>
      </w:pPr>
      <w:r>
        <w:rPr>
          <w:rStyle w:val="Zag11"/>
          <w:rFonts w:eastAsia="@Arial Unicode MS"/>
          <w:color w:val="000000"/>
        </w:rPr>
        <w:t xml:space="preserve">      программы начального общего      образования……………………</w:t>
      </w:r>
      <w:r w:rsidRPr="00F74578">
        <w:rPr>
          <w:rStyle w:val="Zag11"/>
          <w:rFonts w:eastAsia="@Arial Unicode MS"/>
          <w:color w:val="000000"/>
        </w:rPr>
        <w:t>…………………………………………………</w:t>
      </w:r>
      <w:r>
        <w:rPr>
          <w:rStyle w:val="Zag11"/>
          <w:rFonts w:eastAsia="@Arial Unicode MS"/>
          <w:color w:val="000000"/>
        </w:rPr>
        <w:t>……………………....</w:t>
      </w:r>
      <w:r w:rsidRPr="00026192">
        <w:rPr>
          <w:rStyle w:val="Zag11"/>
          <w:rFonts w:eastAsia="@Arial Unicode MS"/>
          <w:color w:val="000000"/>
        </w:rPr>
        <w:t>1</w:t>
      </w:r>
      <w:r>
        <w:rPr>
          <w:rStyle w:val="Zag11"/>
          <w:rFonts w:eastAsia="@Arial Unicode MS"/>
          <w:color w:val="000000"/>
        </w:rPr>
        <w:t>1</w:t>
      </w:r>
    </w:p>
    <w:p w:rsidR="00694516" w:rsidRDefault="00694516" w:rsidP="00694516">
      <w:pPr>
        <w:pStyle w:val="ab"/>
      </w:pPr>
    </w:p>
    <w:p w:rsidR="00694516" w:rsidRDefault="00694516" w:rsidP="00694516">
      <w:pPr>
        <w:pStyle w:val="ab"/>
        <w:rPr>
          <w:rStyle w:val="Zag11"/>
          <w:rFonts w:eastAsia="@Arial Unicode MS"/>
          <w:b/>
          <w:color w:val="000000"/>
        </w:rPr>
      </w:pPr>
      <w:r>
        <w:rPr>
          <w:rStyle w:val="Zag11"/>
          <w:rFonts w:eastAsia="@Arial Unicode MS"/>
          <w:b/>
          <w:color w:val="000000"/>
        </w:rPr>
        <w:t>II  Содержательный раздел</w:t>
      </w:r>
    </w:p>
    <w:p w:rsidR="00694516" w:rsidRPr="00026192" w:rsidRDefault="00694516" w:rsidP="00694516">
      <w:pPr>
        <w:pStyle w:val="ab"/>
        <w:rPr>
          <w:rStyle w:val="Zag11"/>
          <w:rFonts w:eastAsia="@Arial Unicode MS"/>
          <w:color w:val="000000"/>
        </w:rPr>
      </w:pPr>
      <w:proofErr w:type="gramStart"/>
      <w:r>
        <w:rPr>
          <w:rStyle w:val="Zag11"/>
          <w:rFonts w:eastAsia="@Arial Unicode MS"/>
          <w:color w:val="000000"/>
        </w:rPr>
        <w:t xml:space="preserve">2.1  Программа формирования универсальных учебных действий </w:t>
      </w:r>
      <w:r w:rsidRPr="00F74578">
        <w:rPr>
          <w:rStyle w:val="Zag11"/>
          <w:rFonts w:eastAsia="@Arial Unicode MS"/>
          <w:color w:val="000000"/>
        </w:rPr>
        <w:t xml:space="preserve">у </w:t>
      </w:r>
      <w:r>
        <w:rPr>
          <w:rStyle w:val="Zag11"/>
          <w:rFonts w:eastAsia="@Arial Unicode MS"/>
          <w:color w:val="000000"/>
        </w:rPr>
        <w:t>об</w:t>
      </w:r>
      <w:r w:rsidRPr="00F74578">
        <w:rPr>
          <w:rStyle w:val="Zag11"/>
          <w:rFonts w:eastAsia="@Arial Unicode MS"/>
          <w:color w:val="000000"/>
        </w:rPr>
        <w:t>уча</w:t>
      </w:r>
      <w:r>
        <w:rPr>
          <w:rStyle w:val="Zag11"/>
          <w:rFonts w:eastAsia="@Arial Unicode MS"/>
          <w:color w:val="000000"/>
        </w:rPr>
        <w:t>ю</w:t>
      </w:r>
      <w:r w:rsidRPr="00F74578">
        <w:rPr>
          <w:rStyle w:val="Zag11"/>
          <w:rFonts w:eastAsia="@Arial Unicode MS"/>
          <w:color w:val="000000"/>
        </w:rPr>
        <w:t xml:space="preserve">щихся </w:t>
      </w:r>
      <w:r w:rsidRPr="00873B22">
        <w:rPr>
          <w:rStyle w:val="Zag11"/>
          <w:rFonts w:eastAsia="@Arial Unicode MS"/>
        </w:rPr>
        <w:t>на ступени</w:t>
      </w:r>
      <w:r>
        <w:rPr>
          <w:rStyle w:val="Zag11"/>
          <w:rFonts w:eastAsia="@Arial Unicode MS"/>
          <w:color w:val="FF0000"/>
        </w:rPr>
        <w:t xml:space="preserve"> </w:t>
      </w:r>
      <w:r w:rsidRPr="001330E8">
        <w:rPr>
          <w:rStyle w:val="Zag11"/>
          <w:rFonts w:eastAsia="@Arial Unicode MS"/>
          <w:color w:val="FF0000"/>
        </w:rPr>
        <w:t xml:space="preserve"> </w:t>
      </w:r>
      <w:r>
        <w:rPr>
          <w:rStyle w:val="Zag11"/>
          <w:rFonts w:eastAsia="@Arial Unicode MS"/>
          <w:color w:val="FF0000"/>
        </w:rPr>
        <w:t xml:space="preserve">      </w:t>
      </w:r>
      <w:r w:rsidRPr="00F74578">
        <w:rPr>
          <w:rStyle w:val="Zag11"/>
          <w:rFonts w:eastAsia="@Arial Unicode MS"/>
          <w:color w:val="000000"/>
        </w:rPr>
        <w:t>начального общего образования…………………</w:t>
      </w:r>
      <w:r>
        <w:rPr>
          <w:rStyle w:val="Zag11"/>
          <w:rFonts w:eastAsia="@Arial Unicode MS"/>
          <w:color w:val="000000"/>
        </w:rPr>
        <w:t>………………………………….…………………..</w:t>
      </w:r>
      <w:r w:rsidRPr="00026192">
        <w:rPr>
          <w:rStyle w:val="Zag11"/>
          <w:rFonts w:eastAsia="@Arial Unicode MS"/>
          <w:color w:val="000000"/>
        </w:rPr>
        <w:t>2</w:t>
      </w:r>
      <w:r>
        <w:rPr>
          <w:rStyle w:val="Zag11"/>
          <w:rFonts w:eastAsia="@Arial Unicode MS"/>
          <w:color w:val="000000"/>
        </w:rPr>
        <w:t>1</w:t>
      </w:r>
      <w:proofErr w:type="gramEnd"/>
    </w:p>
    <w:p w:rsidR="00694516" w:rsidRPr="00026192" w:rsidRDefault="00694516" w:rsidP="00694516">
      <w:pPr>
        <w:pStyle w:val="ab"/>
        <w:rPr>
          <w:rStyle w:val="Zag11"/>
          <w:rFonts w:eastAsia="@Arial Unicode MS"/>
          <w:color w:val="000000"/>
        </w:rPr>
      </w:pPr>
      <w:r>
        <w:rPr>
          <w:rStyle w:val="Zag11"/>
          <w:rFonts w:eastAsia="@Arial Unicode MS"/>
          <w:color w:val="000000"/>
        </w:rPr>
        <w:t>2.2 Программы отдельных учебных предметов, курсов и курсов внеурочной деятельности…………………………………………………………………………………...................36</w:t>
      </w:r>
    </w:p>
    <w:p w:rsidR="00694516" w:rsidRDefault="00694516" w:rsidP="00694516">
      <w:pPr>
        <w:pStyle w:val="ab"/>
        <w:rPr>
          <w:rStyle w:val="Zag11"/>
          <w:rFonts w:eastAsia="@Arial Unicode MS"/>
          <w:color w:val="FF0000"/>
        </w:rPr>
      </w:pPr>
      <w:r>
        <w:rPr>
          <w:rStyle w:val="Zag11"/>
          <w:rFonts w:eastAsia="@Arial Unicode MS"/>
          <w:color w:val="000000"/>
        </w:rPr>
        <w:t>2.3     Программа духовно-нравственного развития, воспитания обучающ</w:t>
      </w:r>
      <w:r w:rsidRPr="001330E8">
        <w:rPr>
          <w:rStyle w:val="Zag11"/>
          <w:rFonts w:eastAsia="@Arial Unicode MS"/>
          <w:color w:val="000000"/>
        </w:rPr>
        <w:t xml:space="preserve">ихся </w:t>
      </w:r>
      <w:r w:rsidRPr="00873B22">
        <w:rPr>
          <w:rStyle w:val="Zag11"/>
          <w:rFonts w:eastAsia="@Arial Unicode MS"/>
        </w:rPr>
        <w:t>на ступени</w:t>
      </w:r>
      <w:r w:rsidRPr="001330E8">
        <w:rPr>
          <w:rStyle w:val="Zag11"/>
          <w:rFonts w:eastAsia="@Arial Unicode MS"/>
          <w:color w:val="FF0000"/>
        </w:rPr>
        <w:t xml:space="preserve"> </w:t>
      </w:r>
    </w:p>
    <w:p w:rsidR="00694516" w:rsidRPr="00DA3E17" w:rsidRDefault="00694516" w:rsidP="00694516">
      <w:pPr>
        <w:pStyle w:val="ab"/>
        <w:rPr>
          <w:rStyle w:val="Zag11"/>
          <w:rFonts w:eastAsia="@Arial Unicode MS"/>
        </w:rPr>
      </w:pPr>
      <w:r w:rsidRPr="00DA3E17">
        <w:rPr>
          <w:rStyle w:val="Zag11"/>
          <w:rFonts w:eastAsia="@Arial Unicode MS"/>
        </w:rPr>
        <w:t xml:space="preserve">          начального общего образования …………………………………………………………………</w:t>
      </w:r>
      <w:r>
        <w:rPr>
          <w:rStyle w:val="Zag11"/>
          <w:rFonts w:eastAsia="@Arial Unicode MS"/>
        </w:rPr>
        <w:t>49</w:t>
      </w:r>
    </w:p>
    <w:p w:rsidR="00694516" w:rsidRDefault="00694516" w:rsidP="00694516">
      <w:pPr>
        <w:pStyle w:val="ab"/>
        <w:rPr>
          <w:rStyle w:val="Zag11"/>
          <w:rFonts w:eastAsia="@Arial Unicode MS"/>
          <w:color w:val="000000"/>
        </w:rPr>
      </w:pPr>
      <w:r>
        <w:rPr>
          <w:rStyle w:val="Zag11"/>
          <w:rFonts w:eastAsia="@Arial Unicode MS"/>
          <w:color w:val="000000"/>
        </w:rPr>
        <w:t xml:space="preserve">2.4  Программа формирования экологической культуры, здорового и безопасного образа </w:t>
      </w:r>
    </w:p>
    <w:p w:rsidR="00694516" w:rsidRDefault="00694516" w:rsidP="00694516">
      <w:pPr>
        <w:pStyle w:val="ab"/>
        <w:rPr>
          <w:rStyle w:val="Zag11"/>
          <w:rFonts w:eastAsia="@Arial Unicode MS"/>
          <w:color w:val="000000"/>
        </w:rPr>
      </w:pPr>
      <w:r>
        <w:rPr>
          <w:rStyle w:val="Zag11"/>
          <w:rFonts w:eastAsia="@Arial Unicode MS"/>
          <w:color w:val="000000"/>
        </w:rPr>
        <w:t xml:space="preserve">       жизни………………………………………………………………………………………….……</w:t>
      </w:r>
      <w:r w:rsidRPr="00026192">
        <w:rPr>
          <w:rStyle w:val="Zag11"/>
          <w:rFonts w:eastAsia="@Arial Unicode MS"/>
          <w:color w:val="000000"/>
        </w:rPr>
        <w:t>...</w:t>
      </w:r>
      <w:r>
        <w:rPr>
          <w:rStyle w:val="Zag11"/>
          <w:rFonts w:eastAsia="@Arial Unicode MS"/>
          <w:color w:val="000000"/>
        </w:rPr>
        <w:t>62</w:t>
      </w:r>
    </w:p>
    <w:p w:rsidR="00694516" w:rsidRPr="00026192" w:rsidRDefault="00694516" w:rsidP="00694516">
      <w:pPr>
        <w:pStyle w:val="ab"/>
        <w:rPr>
          <w:rStyle w:val="Zag11"/>
          <w:rFonts w:eastAsia="@Arial Unicode MS"/>
          <w:color w:val="000000"/>
        </w:rPr>
      </w:pPr>
      <w:r>
        <w:rPr>
          <w:rStyle w:val="Zag11"/>
          <w:rFonts w:eastAsia="@Arial Unicode MS"/>
          <w:color w:val="000000"/>
        </w:rPr>
        <w:t>2.5   Программа коррекционной работы………………………………………………………………..70</w:t>
      </w:r>
    </w:p>
    <w:p w:rsidR="00694516" w:rsidRDefault="00694516" w:rsidP="00694516">
      <w:pPr>
        <w:pStyle w:val="ab"/>
      </w:pPr>
    </w:p>
    <w:p w:rsidR="00694516" w:rsidRDefault="00694516" w:rsidP="00694516">
      <w:pPr>
        <w:pStyle w:val="ab"/>
        <w:rPr>
          <w:rStyle w:val="Zag11"/>
          <w:rFonts w:eastAsia="@Arial Unicode MS"/>
          <w:b/>
          <w:color w:val="000000"/>
        </w:rPr>
      </w:pPr>
      <w:r>
        <w:rPr>
          <w:rStyle w:val="Zag11"/>
          <w:rFonts w:eastAsia="@Arial Unicode MS"/>
          <w:b/>
          <w:color w:val="000000"/>
        </w:rPr>
        <w:t>III Организационный раздел</w:t>
      </w:r>
    </w:p>
    <w:p w:rsidR="00694516" w:rsidRPr="00026192" w:rsidRDefault="00694516" w:rsidP="00694516">
      <w:pPr>
        <w:pStyle w:val="ab"/>
        <w:rPr>
          <w:rStyle w:val="Zag11"/>
          <w:rFonts w:eastAsia="@Arial Unicode MS"/>
          <w:color w:val="000000"/>
        </w:rPr>
      </w:pPr>
      <w:r>
        <w:rPr>
          <w:rStyle w:val="Zag11"/>
          <w:rFonts w:eastAsia="@Arial Unicode MS"/>
          <w:color w:val="000000"/>
        </w:rPr>
        <w:t>3.1  Учебный план начального общего образования…………………….…………………………….78</w:t>
      </w:r>
    </w:p>
    <w:p w:rsidR="00694516" w:rsidRPr="00026192" w:rsidRDefault="00694516" w:rsidP="00694516">
      <w:pPr>
        <w:pStyle w:val="ab"/>
        <w:rPr>
          <w:rStyle w:val="Zag11"/>
          <w:rFonts w:eastAsia="@Arial Unicode MS"/>
          <w:color w:val="000000"/>
        </w:rPr>
      </w:pPr>
      <w:r>
        <w:rPr>
          <w:rStyle w:val="Zag11"/>
          <w:rFonts w:eastAsia="@Arial Unicode MS"/>
          <w:color w:val="000000"/>
        </w:rPr>
        <w:t>3.2  План внеурочной деятельности……………………………………………………..……………...86</w:t>
      </w:r>
    </w:p>
    <w:p w:rsidR="00694516" w:rsidRPr="00026192" w:rsidRDefault="00694516" w:rsidP="00694516">
      <w:pPr>
        <w:pStyle w:val="ab"/>
        <w:rPr>
          <w:rStyle w:val="Zag11"/>
          <w:rFonts w:eastAsia="@Arial Unicode MS"/>
          <w:color w:val="000000"/>
        </w:rPr>
      </w:pPr>
      <w:r>
        <w:rPr>
          <w:rStyle w:val="Zag11"/>
          <w:rFonts w:eastAsia="@Arial Unicode MS"/>
          <w:color w:val="000000"/>
        </w:rPr>
        <w:t>3.3 Система условий реализации основной образовательной программы в соответствии с требованиями Стандарта………………………………………………………………………………...89</w:t>
      </w:r>
    </w:p>
    <w:p w:rsidR="00694516" w:rsidRDefault="00694516" w:rsidP="00694516">
      <w:pPr>
        <w:pStyle w:val="ab"/>
        <w:rPr>
          <w:rStyle w:val="Zag11"/>
          <w:rFonts w:eastAsia="@Arial Unicode MS"/>
          <w:b/>
          <w:color w:val="000000"/>
        </w:rPr>
      </w:pPr>
    </w:p>
    <w:p w:rsidR="00694516" w:rsidRPr="00026192" w:rsidRDefault="00694516" w:rsidP="00694516">
      <w:pPr>
        <w:pStyle w:val="ab"/>
        <w:rPr>
          <w:rStyle w:val="Zag11"/>
          <w:rFonts w:eastAsia="@Arial Unicode MS"/>
          <w:color w:val="000000"/>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Default="00694516" w:rsidP="00694516">
      <w:pPr>
        <w:pStyle w:val="ab"/>
        <w:rPr>
          <w:b/>
          <w:color w:val="000000"/>
          <w:spacing w:val="6"/>
        </w:rPr>
      </w:pPr>
    </w:p>
    <w:p w:rsidR="00694516" w:rsidRPr="00183B00" w:rsidRDefault="00694516" w:rsidP="00694516">
      <w:pPr>
        <w:pStyle w:val="ab"/>
        <w:rPr>
          <w:b/>
          <w:color w:val="000000"/>
        </w:rPr>
      </w:pPr>
      <w:r w:rsidRPr="00183B00">
        <w:rPr>
          <w:b/>
          <w:color w:val="000000"/>
          <w:spacing w:val="6"/>
        </w:rPr>
        <w:lastRenderedPageBreak/>
        <w:t xml:space="preserve">I. </w:t>
      </w:r>
      <w:r w:rsidRPr="00183B00">
        <w:rPr>
          <w:b/>
          <w:color w:val="000000"/>
        </w:rPr>
        <w:t>Целевой раздел</w:t>
      </w:r>
    </w:p>
    <w:p w:rsidR="00694516" w:rsidRPr="00873B22" w:rsidRDefault="00694516" w:rsidP="00694516">
      <w:pPr>
        <w:pStyle w:val="ab"/>
        <w:rPr>
          <w:b/>
        </w:rPr>
      </w:pPr>
      <w:r w:rsidRPr="00873B22">
        <w:rPr>
          <w:b/>
          <w:spacing w:val="6"/>
        </w:rPr>
        <w:t xml:space="preserve">1.1.  </w:t>
      </w:r>
      <w:r w:rsidRPr="00873B22">
        <w:rPr>
          <w:b/>
        </w:rPr>
        <w:t>Пояснительная запис</w:t>
      </w:r>
      <w:r>
        <w:rPr>
          <w:b/>
        </w:rPr>
        <w:t>ка</w:t>
      </w:r>
    </w:p>
    <w:p w:rsidR="00694516" w:rsidRPr="00873B22" w:rsidRDefault="00694516" w:rsidP="00694516">
      <w:pPr>
        <w:pStyle w:val="ab"/>
        <w:rPr>
          <w:rFonts w:eastAsia="Times New Roman"/>
          <w:lang w:eastAsia="ru-RU"/>
        </w:rPr>
      </w:pPr>
    </w:p>
    <w:p w:rsidR="00694516" w:rsidRPr="00694516" w:rsidRDefault="00694516" w:rsidP="00694516">
      <w:pPr>
        <w:pStyle w:val="ab"/>
        <w:rPr>
          <w:rFonts w:eastAsia="Times New Roman"/>
          <w:color w:val="FF0000"/>
          <w:lang w:eastAsia="ru-RU"/>
        </w:rPr>
      </w:pPr>
      <w:r w:rsidRPr="00873B22">
        <w:rPr>
          <w:rFonts w:eastAsia="Times New Roman"/>
          <w:lang w:eastAsia="ru-RU"/>
        </w:rPr>
        <w:t xml:space="preserve"> </w:t>
      </w:r>
      <w:proofErr w:type="gramStart"/>
      <w:r w:rsidRPr="00873B22">
        <w:rPr>
          <w:rFonts w:eastAsia="Times New Roman"/>
          <w:lang w:eastAsia="ru-RU"/>
        </w:rPr>
        <w:t>Основная образовательная программа</w:t>
      </w:r>
      <w:r>
        <w:rPr>
          <w:rFonts w:eastAsia="Times New Roman"/>
          <w:lang w:eastAsia="ru-RU"/>
        </w:rPr>
        <w:t xml:space="preserve"> начального общего образования М</w:t>
      </w:r>
      <w:r w:rsidR="00CE3FD3">
        <w:rPr>
          <w:rFonts w:eastAsia="Times New Roman"/>
          <w:lang w:eastAsia="ru-RU"/>
        </w:rPr>
        <w:t>К</w:t>
      </w:r>
      <w:r>
        <w:rPr>
          <w:rFonts w:eastAsia="Times New Roman"/>
          <w:lang w:eastAsia="ru-RU"/>
        </w:rPr>
        <w:t xml:space="preserve">ОУ </w:t>
      </w:r>
      <w:r w:rsidR="00CE3FD3">
        <w:rPr>
          <w:rFonts w:eastAsia="Times New Roman"/>
          <w:lang w:eastAsia="ru-RU"/>
        </w:rPr>
        <w:t>«Темиргоевская средняя</w:t>
      </w:r>
      <w:r>
        <w:rPr>
          <w:rFonts w:eastAsia="Times New Roman"/>
          <w:lang w:eastAsia="ru-RU"/>
        </w:rPr>
        <w:t xml:space="preserve"> </w:t>
      </w:r>
      <w:r w:rsidR="00CE3FD3">
        <w:rPr>
          <w:rFonts w:eastAsia="Times New Roman"/>
          <w:lang w:eastAsia="ru-RU"/>
        </w:rPr>
        <w:t>общеобразовательная школа»</w:t>
      </w:r>
      <w:r>
        <w:rPr>
          <w:rFonts w:eastAsia="Times New Roman"/>
          <w:color w:val="FF0000"/>
          <w:lang w:eastAsia="ru-RU"/>
        </w:rPr>
        <w:t xml:space="preserve"> </w:t>
      </w:r>
      <w:r w:rsidRPr="00873B22">
        <w:rPr>
          <w:rFonts w:eastAsia="Times New Roman"/>
          <w:lang w:eastAsia="ru-RU"/>
        </w:rPr>
        <w:t>разработана в соответствии с требованиями ФГОС второго поколения   к структуре основной образовательной</w:t>
      </w:r>
      <w:r w:rsidRPr="00307417">
        <w:rPr>
          <w:rFonts w:eastAsia="Times New Roman"/>
          <w:lang w:eastAsia="ru-RU"/>
        </w:rPr>
        <w:t xml:space="preserve"> программы (утверждён приказом  Министерства образования и науки РФ от 6 октября 2009 года № 373)  и направлена на формирование общей культуры, духовно-нравственное, социальное, личностное и интеллектуальное развитие младшего школьника, формирование основ умения учиться и способности к организации собственной</w:t>
      </w:r>
      <w:proofErr w:type="gramEnd"/>
      <w:r w:rsidRPr="00307417">
        <w:rPr>
          <w:rFonts w:eastAsia="Times New Roman"/>
          <w:lang w:eastAsia="ru-RU"/>
        </w:rPr>
        <w:t xml:space="preserve">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694516" w:rsidRPr="00307417" w:rsidRDefault="00694516" w:rsidP="00694516">
      <w:pPr>
        <w:pStyle w:val="ab"/>
        <w:rPr>
          <w:rFonts w:eastAsia="Times New Roman"/>
          <w:lang w:eastAsia="ru-RU"/>
        </w:rPr>
      </w:pPr>
      <w:r w:rsidRPr="00307417">
        <w:rPr>
          <w:rFonts w:eastAsia="Times New Roman"/>
          <w:lang w:eastAsia="ru-RU"/>
        </w:rPr>
        <w:t>Основная образовательная программа сформирована с учётом особенностей первой ступени образования как фундамента последующего обучения, которые связаны с изменением при поступлении в</w:t>
      </w:r>
      <w:r>
        <w:rPr>
          <w:rFonts w:eastAsia="Times New Roman"/>
          <w:lang w:eastAsia="ru-RU"/>
        </w:rPr>
        <w:t xml:space="preserve"> школу ведущей деятельности ребе</w:t>
      </w:r>
      <w:r w:rsidRPr="00307417">
        <w:rPr>
          <w:rFonts w:eastAsia="Times New Roman"/>
          <w:lang w:eastAsia="ru-RU"/>
        </w:rPr>
        <w:t>нка - переходом к учебной деятельности, освоением новой социальной позиции, принятием и освоением ребёнком новой социальной  роли ученика, формированием  у школьника способности к организации своей деятельности, изменением самооценки реб</w:t>
      </w:r>
      <w:r>
        <w:rPr>
          <w:rFonts w:eastAsia="Times New Roman"/>
          <w:lang w:eastAsia="ru-RU"/>
        </w:rPr>
        <w:t>е</w:t>
      </w:r>
      <w:r w:rsidRPr="00307417">
        <w:rPr>
          <w:rFonts w:eastAsia="Times New Roman"/>
          <w:lang w:eastAsia="ru-RU"/>
        </w:rPr>
        <w:t xml:space="preserve">нка, которая приобретает черты адекватности и </w:t>
      </w:r>
      <w:proofErr w:type="spellStart"/>
      <w:r w:rsidRPr="00307417">
        <w:rPr>
          <w:rFonts w:eastAsia="Times New Roman"/>
          <w:lang w:eastAsia="ru-RU"/>
        </w:rPr>
        <w:t>рефлексивности</w:t>
      </w:r>
      <w:proofErr w:type="spellEnd"/>
      <w:r w:rsidRPr="00307417">
        <w:rPr>
          <w:rFonts w:eastAsia="Times New Roman"/>
          <w:lang w:eastAsia="ru-RU"/>
        </w:rPr>
        <w:t>, моральным развитием, которое существенным образом связано с характером сотрудничества со взрослыми и сверстниками, становлением основ гражданской идентичности и мировоззрения.</w:t>
      </w:r>
    </w:p>
    <w:p w:rsidR="00694516" w:rsidRPr="00307417" w:rsidRDefault="00694516" w:rsidP="00694516">
      <w:pPr>
        <w:pStyle w:val="ab"/>
        <w:rPr>
          <w:rFonts w:eastAsia="Times New Roman"/>
          <w:lang w:eastAsia="ru-RU"/>
        </w:rPr>
      </w:pPr>
      <w:r w:rsidRPr="00307417">
        <w:rPr>
          <w:rFonts w:eastAsia="Times New Roman"/>
          <w:lang w:eastAsia="ru-RU"/>
        </w:rPr>
        <w:t>Данная программа учитывает характерные для младшего школьного возраста центральные психологические новообразования, формируемые на данной ступени, развитие целенаправленной мотивированной активности учащегося, направленной на овладение учебной деятельностью.</w:t>
      </w:r>
    </w:p>
    <w:p w:rsidR="00694516" w:rsidRPr="00307417" w:rsidRDefault="00694516" w:rsidP="007D42FA">
      <w:pPr>
        <w:pStyle w:val="ab"/>
        <w:ind w:firstLine="708"/>
        <w:rPr>
          <w:rFonts w:eastAsia="Times New Roman"/>
          <w:lang w:eastAsia="ru-RU"/>
        </w:rPr>
      </w:pPr>
      <w:bookmarkStart w:id="0" w:name="_GoBack"/>
      <w:bookmarkEnd w:id="0"/>
      <w:r w:rsidRPr="00873B22">
        <w:rPr>
          <w:rFonts w:eastAsia="Times New Roman"/>
          <w:b/>
          <w:lang w:eastAsia="ru-RU"/>
        </w:rPr>
        <w:t>Целью</w:t>
      </w:r>
      <w:r w:rsidRPr="00307417">
        <w:rPr>
          <w:rFonts w:eastAsia="Times New Roman"/>
          <w:lang w:eastAsia="ru-RU"/>
        </w:rPr>
        <w:t xml:space="preserve"> реализации основной образовательной программы начального общего образования школы является обеспечение планируемых результатов по достижению выпускником начальной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p w:rsidR="00694516" w:rsidRPr="00307417" w:rsidRDefault="00694516" w:rsidP="00694516">
      <w:pPr>
        <w:pStyle w:val="ab"/>
        <w:rPr>
          <w:rFonts w:eastAsia="Times New Roman"/>
          <w:lang w:eastAsia="ru-RU"/>
        </w:rPr>
      </w:pPr>
      <w:r w:rsidRPr="00307417">
        <w:rPr>
          <w:rFonts w:eastAsia="Times New Roman"/>
          <w:lang w:eastAsia="ru-RU"/>
        </w:rPr>
        <w:t>Основная образовательная программа школы предназначена для удовлетворения индивидуального, социального, государственного заказа в области образования и направлена на удовлетворение потребностей:</w:t>
      </w:r>
    </w:p>
    <w:p w:rsidR="00694516" w:rsidRPr="00307417" w:rsidRDefault="00694516" w:rsidP="00694516">
      <w:pPr>
        <w:pStyle w:val="ab"/>
        <w:rPr>
          <w:rFonts w:eastAsia="Times New Roman"/>
          <w:lang w:eastAsia="ru-RU"/>
        </w:rPr>
      </w:pPr>
      <w:r w:rsidRPr="00307417">
        <w:rPr>
          <w:rFonts w:eastAsia="Times New Roman"/>
          <w:lang w:eastAsia="ru-RU"/>
        </w:rPr>
        <w:t>- учащихся и родителей - в развитии умственного, физического и духовного потенциала каждого учащегося; его успешной социализации в обществе, сохранения и укрепления здоровья, готовности к продолжению образования на следующей ступени;</w:t>
      </w:r>
    </w:p>
    <w:p w:rsidR="00694516" w:rsidRPr="00307417" w:rsidRDefault="00694516" w:rsidP="00694516">
      <w:pPr>
        <w:pStyle w:val="ab"/>
        <w:rPr>
          <w:rFonts w:eastAsia="Times New Roman"/>
          <w:lang w:eastAsia="ru-RU"/>
        </w:rPr>
      </w:pPr>
      <w:r>
        <w:rPr>
          <w:rFonts w:eastAsia="Times New Roman"/>
          <w:lang w:eastAsia="ru-RU"/>
        </w:rPr>
        <w:t>-  </w:t>
      </w:r>
      <w:r w:rsidRPr="00307417">
        <w:rPr>
          <w:rFonts w:eastAsia="Times New Roman"/>
          <w:lang w:eastAsia="ru-RU"/>
        </w:rPr>
        <w:t xml:space="preserve"> общества и государства - в формировании человека и гражданина, способного к продуктивной, творческой деятельности в различных сферах жизни, нацеленного на совершенствование и преобразование общества.</w:t>
      </w:r>
    </w:p>
    <w:p w:rsidR="00694516" w:rsidRPr="00307417" w:rsidRDefault="00694516" w:rsidP="00694516">
      <w:pPr>
        <w:pStyle w:val="ab"/>
        <w:rPr>
          <w:rFonts w:eastAsia="Times New Roman"/>
          <w:lang w:eastAsia="ru-RU"/>
        </w:rPr>
      </w:pPr>
      <w:r w:rsidRPr="00307417">
        <w:rPr>
          <w:rFonts w:eastAsia="Times New Roman"/>
          <w:lang w:eastAsia="ru-RU"/>
        </w:rPr>
        <w:t>Основная образовательная программа</w:t>
      </w:r>
      <w:r>
        <w:rPr>
          <w:rFonts w:eastAsia="Times New Roman"/>
          <w:lang w:eastAsia="ru-RU"/>
        </w:rPr>
        <w:t xml:space="preserve"> начального общего образования </w:t>
      </w:r>
      <w:r w:rsidRPr="00307417">
        <w:rPr>
          <w:rFonts w:eastAsia="Times New Roman"/>
          <w:lang w:eastAsia="ru-RU"/>
        </w:rPr>
        <w:t xml:space="preserve">  является документом, регламентирующим содержание и педагогические условия обеспечения образовательного процесса, определяющим путь достижения образовательного стандарта.</w:t>
      </w:r>
    </w:p>
    <w:p w:rsidR="00694516" w:rsidRPr="00694516" w:rsidRDefault="00694516" w:rsidP="00694516">
      <w:pPr>
        <w:pStyle w:val="ab"/>
        <w:rPr>
          <w:rFonts w:eastAsia="Times New Roman"/>
          <w:lang w:eastAsia="ru-RU"/>
        </w:rPr>
      </w:pPr>
      <w:r w:rsidRPr="00307417">
        <w:rPr>
          <w:rFonts w:eastAsia="Times New Roman"/>
          <w:lang w:eastAsia="ru-RU"/>
        </w:rPr>
        <w:t>В школу принимаются дети, достигшие на 1 сентября возраста 6 лет 6 месяцев. Продолжительность обучения на первой ступени - 4 года (1-4 классы).  На первой ступени обучения в школе реализуются учебные</w:t>
      </w:r>
      <w:r>
        <w:rPr>
          <w:rFonts w:eastAsia="Times New Roman"/>
          <w:lang w:eastAsia="ru-RU"/>
        </w:rPr>
        <w:t xml:space="preserve"> программы </w:t>
      </w:r>
      <w:r w:rsidRPr="00694516">
        <w:rPr>
          <w:rFonts w:eastAsia="Times New Roman"/>
          <w:lang w:eastAsia="ru-RU"/>
        </w:rPr>
        <w:t>УМК «Школа России» в 1 классе, 2, 3, 4 классы обучаются по программе Перспективная начальная школа.</w:t>
      </w:r>
      <w:r>
        <w:rPr>
          <w:rFonts w:eastAsia="Times New Roman"/>
          <w:lang w:eastAsia="ru-RU"/>
        </w:rPr>
        <w:t xml:space="preserve"> </w:t>
      </w:r>
      <w:r w:rsidRPr="00694516">
        <w:rPr>
          <w:rFonts w:eastAsia="Times New Roman"/>
          <w:lang w:eastAsia="ru-RU"/>
        </w:rPr>
        <w:t>Обучение осуществляется в 1 смену.</w:t>
      </w:r>
    </w:p>
    <w:p w:rsidR="00694516" w:rsidRPr="00694516" w:rsidRDefault="00694516" w:rsidP="00694516">
      <w:pPr>
        <w:pStyle w:val="ab"/>
        <w:jc w:val="center"/>
        <w:rPr>
          <w:rFonts w:eastAsia="BatangChe"/>
        </w:rPr>
      </w:pPr>
      <w:r w:rsidRPr="00694516">
        <w:rPr>
          <w:rFonts w:eastAsia="BatangChe"/>
          <w:b/>
        </w:rPr>
        <w:t>Принципы и подходы к формированию ООП НОО</w:t>
      </w:r>
    </w:p>
    <w:p w:rsidR="00694516" w:rsidRPr="00B73095" w:rsidRDefault="00694516" w:rsidP="00694516">
      <w:pPr>
        <w:pStyle w:val="ab"/>
      </w:pPr>
      <w:r w:rsidRPr="00B73095">
        <w:tab/>
        <w:t xml:space="preserve">ООП НОО строится на следующих основных подходах анализа и организации образовательного процесса. В основе реализации данной программы лежит </w:t>
      </w:r>
      <w:proofErr w:type="spellStart"/>
      <w:r w:rsidRPr="00B73095">
        <w:t>системно-деятельностный</w:t>
      </w:r>
      <w:proofErr w:type="spellEnd"/>
      <w:r w:rsidRPr="00B73095">
        <w:t xml:space="preserve"> подход, который предполагает:</w:t>
      </w:r>
    </w:p>
    <w:p w:rsidR="00694516" w:rsidRPr="00B73095" w:rsidRDefault="00694516" w:rsidP="00694516">
      <w:pPr>
        <w:pStyle w:val="ab"/>
      </w:pPr>
      <w:r w:rsidRPr="00B73095">
        <w:lastRenderedPageBreak/>
        <w:t xml:space="preserve"> – воспитание и развитие качеств личности, отвечающих требованиям информационного общества, инновационной экономики, задачам построения демократического гражданского общества на основе толерантности, диалога культур и уважения многонационального, поликультурного и </w:t>
      </w:r>
      <w:proofErr w:type="spellStart"/>
      <w:r w:rsidRPr="00B73095">
        <w:t>поликонфессионального</w:t>
      </w:r>
      <w:proofErr w:type="spellEnd"/>
      <w:r w:rsidRPr="00B73095">
        <w:t xml:space="preserve"> состава российского общества;</w:t>
      </w:r>
    </w:p>
    <w:p w:rsidR="00694516" w:rsidRPr="00B73095" w:rsidRDefault="00694516" w:rsidP="00694516">
      <w:pPr>
        <w:pStyle w:val="ab"/>
      </w:pPr>
      <w:r w:rsidRPr="00B73095">
        <w:t xml:space="preserve"> – переход к стратегии социального проектирования и конструирования в системе образования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w:t>
      </w:r>
    </w:p>
    <w:p w:rsidR="00694516" w:rsidRPr="00B73095" w:rsidRDefault="00694516" w:rsidP="00694516">
      <w:pPr>
        <w:pStyle w:val="ab"/>
      </w:pPr>
      <w:r w:rsidRPr="00B73095">
        <w:t>– ориентацию на достижение цели и основного результата образования как системообразующий компонент Стандарта, где развитие личности обучающегося на основе усвоения универсальных учебных действий, познания и освоения мира составляет цель и основной результат образования; – признание решающей роли содержания образования, способов организации образовательной деятельности и взаимодействия участников образовательного процесса в достижении целей личностного, социального и познавательного развития обучающихся;</w:t>
      </w:r>
    </w:p>
    <w:p w:rsidR="00694516" w:rsidRPr="00B73095" w:rsidRDefault="00694516" w:rsidP="00694516">
      <w:pPr>
        <w:pStyle w:val="ab"/>
      </w:pPr>
      <w:r w:rsidRPr="00B73095">
        <w:t xml:space="preserve"> – учет индивидуальных возрастных, психологических и физиологических особенностей обучающихся, роли и значения видов деятельности и форм общения для определения целей образования и воспитания и путей их достижения;</w:t>
      </w:r>
    </w:p>
    <w:p w:rsidR="00694516" w:rsidRPr="00B73095" w:rsidRDefault="00694516" w:rsidP="00694516">
      <w:pPr>
        <w:pStyle w:val="ab"/>
      </w:pPr>
      <w:r w:rsidRPr="00B73095">
        <w:t xml:space="preserve">– обеспечение преемственности дошкольного, начального общего, основного общего образования; – разнообразие организационных форм и учет индивидуальных особенностей каждого обучающегося (включая одаренных детей и детей с ограниченными возможностями здоровья), обеспечивающих рост творческого потенциала, познавательных мотивов, обогащение форм взаимодействия со сверстниками и взрослыми в познавательной деятельности; </w:t>
      </w:r>
    </w:p>
    <w:p w:rsidR="00694516" w:rsidRPr="00B73095" w:rsidRDefault="00694516" w:rsidP="00694516">
      <w:pPr>
        <w:pStyle w:val="ab"/>
      </w:pPr>
      <w:r w:rsidRPr="00B73095">
        <w:t xml:space="preserve">– гарантированность достижения планируемых результатов освоения основной образовательной программы начального общего образования, что и создает основу для самостоятельного успешного усвоения обучающимися новых знаний, умений, компетенций, видов и способов деятельности. </w:t>
      </w:r>
    </w:p>
    <w:p w:rsidR="00694516" w:rsidRPr="00B73095" w:rsidRDefault="00694516" w:rsidP="00694516">
      <w:pPr>
        <w:pStyle w:val="ab"/>
      </w:pPr>
      <w:r w:rsidRPr="00B73095">
        <w:tab/>
        <w:t xml:space="preserve">ООП НОО основывается на </w:t>
      </w:r>
      <w:proofErr w:type="spellStart"/>
      <w:r w:rsidRPr="00B73095">
        <w:t>компетентностном</w:t>
      </w:r>
      <w:proofErr w:type="spellEnd"/>
      <w:r w:rsidRPr="00B73095">
        <w:t xml:space="preserve"> подходе в образовании. Понятие «компетентность» включает когнитивную и операционально-технологическую составляющие. Понятие «компетентность» нами рассматривается в связи с понятием «компетенция» (скрытое психологическое </w:t>
      </w:r>
      <w:proofErr w:type="gramStart"/>
      <w:r w:rsidRPr="00B73095">
        <w:t>новообразование</w:t>
      </w:r>
      <w:proofErr w:type="gramEnd"/>
      <w:r w:rsidRPr="00B73095">
        <w:t xml:space="preserve"> связанное с приобретением знаний, формированием универсальных учебных действий (далее – УУД), системой ценностей и отношений).</w:t>
      </w:r>
    </w:p>
    <w:p w:rsidR="00694516" w:rsidRPr="00B73095" w:rsidRDefault="00694516" w:rsidP="00694516">
      <w:pPr>
        <w:pStyle w:val="ab"/>
      </w:pPr>
      <w:r w:rsidRPr="00B73095">
        <w:rPr>
          <w:b/>
        </w:rPr>
        <w:t>Принципы, составляющие организации образовательного процесса.</w:t>
      </w:r>
      <w:r w:rsidRPr="00B73095">
        <w:t xml:space="preserve"> </w:t>
      </w:r>
    </w:p>
    <w:p w:rsidR="00694516" w:rsidRPr="00B73095" w:rsidRDefault="00694516" w:rsidP="00694516">
      <w:pPr>
        <w:pStyle w:val="ab"/>
      </w:pPr>
      <w:r w:rsidRPr="00B73095">
        <w:t xml:space="preserve">Принцип </w:t>
      </w:r>
      <w:proofErr w:type="spellStart"/>
      <w:r w:rsidRPr="00B73095">
        <w:t>гуманизации</w:t>
      </w:r>
      <w:proofErr w:type="spellEnd"/>
      <w:r w:rsidRPr="00B73095">
        <w:t xml:space="preserve"> предполагает, что основным смыслом педагогического процесса является развитие личности ребенка. </w:t>
      </w:r>
    </w:p>
    <w:p w:rsidR="00694516" w:rsidRPr="00B73095" w:rsidRDefault="00694516" w:rsidP="00694516">
      <w:pPr>
        <w:pStyle w:val="ab"/>
      </w:pPr>
      <w:r w:rsidRPr="00B73095">
        <w:t>Принцип добровольности предполагает систему выбора видов деятельности.</w:t>
      </w:r>
    </w:p>
    <w:p w:rsidR="00694516" w:rsidRPr="00B73095" w:rsidRDefault="00694516" w:rsidP="00694516">
      <w:pPr>
        <w:pStyle w:val="ab"/>
      </w:pPr>
      <w:r w:rsidRPr="00B73095">
        <w:t xml:space="preserve"> Принцип </w:t>
      </w:r>
      <w:proofErr w:type="spellStart"/>
      <w:r w:rsidRPr="00B73095">
        <w:t>природосообразности</w:t>
      </w:r>
      <w:proofErr w:type="spellEnd"/>
      <w:r w:rsidRPr="00B73095">
        <w:t xml:space="preserve"> личности ребенка акцентирует внимание на врожденные качества ребенка, его способности, индивидуальные черты личности.</w:t>
      </w:r>
    </w:p>
    <w:p w:rsidR="00694516" w:rsidRPr="00B73095" w:rsidRDefault="00694516" w:rsidP="00694516">
      <w:pPr>
        <w:pStyle w:val="ab"/>
      </w:pPr>
      <w:r w:rsidRPr="00B73095">
        <w:t xml:space="preserve"> Принцип креативности нацеливает на развитие творчески</w:t>
      </w:r>
      <w:r>
        <w:t>х способностей личности в систе</w:t>
      </w:r>
      <w:r w:rsidRPr="00B73095">
        <w:t xml:space="preserve">ме базового и дополнительного образования. </w:t>
      </w:r>
    </w:p>
    <w:p w:rsidR="00694516" w:rsidRPr="00B73095" w:rsidRDefault="00694516" w:rsidP="00694516">
      <w:pPr>
        <w:pStyle w:val="ab"/>
      </w:pPr>
      <w:r w:rsidRPr="00B73095">
        <w:t xml:space="preserve">Принцип преемственности сочетает все образовательные ступени школы, базовые и дополнительные компоненты учебного процесса, обеспечивает непрерывный характер образования. </w:t>
      </w:r>
    </w:p>
    <w:p w:rsidR="00694516" w:rsidRPr="00B73095" w:rsidRDefault="00694516" w:rsidP="00694516">
      <w:pPr>
        <w:pStyle w:val="ab"/>
      </w:pPr>
      <w:r w:rsidRPr="00B73095">
        <w:t>Принцип целостности обеспечивает целостность ООП НОО.</w:t>
      </w:r>
    </w:p>
    <w:p w:rsidR="00694516" w:rsidRPr="00B73095" w:rsidRDefault="00694516" w:rsidP="00694516">
      <w:pPr>
        <w:pStyle w:val="ab"/>
      </w:pPr>
      <w:r w:rsidRPr="00B73095">
        <w:t xml:space="preserve"> Принцип управляемости помогает регулировать реализацию ООП НОО, корректировать действия участников образовательного процесса, осуществлять мониторинги и диагностики. </w:t>
      </w:r>
    </w:p>
    <w:p w:rsidR="00694516" w:rsidRPr="00B73095" w:rsidRDefault="00694516" w:rsidP="00694516">
      <w:pPr>
        <w:pStyle w:val="ab"/>
        <w:rPr>
          <w:lang w:eastAsia="ru-RU"/>
        </w:rPr>
      </w:pPr>
      <w:r w:rsidRPr="00B73095">
        <w:t xml:space="preserve">Принцип вариативности позволяет в связи со сложившимися изменениями в образовательной среде менять содержание основных и дополнительных программ. </w:t>
      </w:r>
    </w:p>
    <w:p w:rsidR="00694516" w:rsidRPr="00B73095" w:rsidRDefault="00694516" w:rsidP="00694516">
      <w:pPr>
        <w:pStyle w:val="ab"/>
        <w:rPr>
          <w:rFonts w:eastAsia="Times New Roman"/>
          <w:b/>
          <w:lang w:eastAsia="ru-RU"/>
        </w:rPr>
      </w:pPr>
      <w:r w:rsidRPr="00B73095">
        <w:rPr>
          <w:rFonts w:eastAsia="Times New Roman"/>
          <w:b/>
          <w:lang w:eastAsia="ru-RU"/>
        </w:rPr>
        <w:t>Основная образовательная программа начального общего образования школы содержит следующие разделы:</w:t>
      </w:r>
    </w:p>
    <w:p w:rsidR="00694516" w:rsidRPr="00B73095" w:rsidRDefault="00694516" w:rsidP="00694516">
      <w:pPr>
        <w:pStyle w:val="ab"/>
      </w:pPr>
      <w:r w:rsidRPr="00B73095">
        <w:rPr>
          <w:b/>
        </w:rPr>
        <w:t>Целевой раздел</w:t>
      </w:r>
      <w:r w:rsidRPr="00B73095">
        <w:t xml:space="preserve"> включает:</w:t>
      </w:r>
    </w:p>
    <w:p w:rsidR="00694516" w:rsidRPr="00B73095" w:rsidRDefault="00694516" w:rsidP="00694516">
      <w:pPr>
        <w:pStyle w:val="ab"/>
      </w:pPr>
      <w:r w:rsidRPr="00B73095">
        <w:t>пояснительную записку;</w:t>
      </w:r>
    </w:p>
    <w:p w:rsidR="00694516" w:rsidRPr="00B73095" w:rsidRDefault="00694516" w:rsidP="00694516">
      <w:pPr>
        <w:pStyle w:val="ab"/>
        <w:rPr>
          <w:bCs/>
          <w:spacing w:val="6"/>
        </w:rPr>
      </w:pPr>
      <w:r w:rsidRPr="00B73095">
        <w:rPr>
          <w:bCs/>
          <w:spacing w:val="6"/>
        </w:rPr>
        <w:lastRenderedPageBreak/>
        <w:t>планируемые результаты освоения обучающимися основной образовательной программы начального общего образования;</w:t>
      </w:r>
    </w:p>
    <w:p w:rsidR="00694516" w:rsidRPr="00F57021" w:rsidRDefault="00694516" w:rsidP="00694516">
      <w:pPr>
        <w:pStyle w:val="ab"/>
        <w:rPr>
          <w:bCs/>
          <w:spacing w:val="6"/>
        </w:rPr>
      </w:pPr>
      <w:r w:rsidRPr="00B73095">
        <w:rPr>
          <w:bCs/>
          <w:spacing w:val="6"/>
        </w:rPr>
        <w:t>систему оценки достижения планируемых результатов освоения основной образ</w:t>
      </w:r>
      <w:r w:rsidRPr="00F57021">
        <w:rPr>
          <w:bCs/>
          <w:spacing w:val="6"/>
        </w:rPr>
        <w:t>овательной программы начального общего образования.</w:t>
      </w:r>
    </w:p>
    <w:p w:rsidR="00694516" w:rsidRPr="00F57021" w:rsidRDefault="00694516" w:rsidP="00694516">
      <w:pPr>
        <w:pStyle w:val="ab"/>
        <w:rPr>
          <w:bCs/>
          <w:spacing w:val="6"/>
        </w:rPr>
      </w:pPr>
      <w:r w:rsidRPr="00F57021">
        <w:rPr>
          <w:b/>
          <w:bCs/>
          <w:spacing w:val="6"/>
        </w:rPr>
        <w:t xml:space="preserve">Содержательный раздел </w:t>
      </w:r>
      <w:r w:rsidRPr="00F57021">
        <w:rPr>
          <w:bCs/>
          <w:spacing w:val="6"/>
        </w:rPr>
        <w:t>представлен:</w:t>
      </w:r>
    </w:p>
    <w:p w:rsidR="00694516" w:rsidRPr="00F57021" w:rsidRDefault="00694516" w:rsidP="00694516">
      <w:pPr>
        <w:pStyle w:val="ab"/>
        <w:rPr>
          <w:bCs/>
          <w:spacing w:val="6"/>
        </w:rPr>
      </w:pPr>
      <w:r w:rsidRPr="00F57021">
        <w:rPr>
          <w:bCs/>
          <w:spacing w:val="6"/>
        </w:rPr>
        <w:t xml:space="preserve">программой формирования универсальных учебных действий у </w:t>
      </w:r>
      <w:proofErr w:type="spellStart"/>
      <w:r>
        <w:rPr>
          <w:bCs/>
          <w:spacing w:val="6"/>
        </w:rPr>
        <w:t>об</w:t>
      </w:r>
      <w:r w:rsidRPr="00F57021">
        <w:rPr>
          <w:bCs/>
          <w:spacing w:val="6"/>
        </w:rPr>
        <w:t>учащихся</w:t>
      </w:r>
      <w:proofErr w:type="spellEnd"/>
      <w:r w:rsidRPr="00F57021">
        <w:rPr>
          <w:bCs/>
          <w:spacing w:val="6"/>
        </w:rPr>
        <w:t xml:space="preserve"> на ступени начального общего образования;</w:t>
      </w:r>
    </w:p>
    <w:p w:rsidR="00694516" w:rsidRPr="00F57021" w:rsidRDefault="00694516" w:rsidP="00694516">
      <w:pPr>
        <w:pStyle w:val="ab"/>
        <w:rPr>
          <w:bCs/>
          <w:spacing w:val="6"/>
        </w:rPr>
      </w:pPr>
      <w:r w:rsidRPr="00F57021">
        <w:rPr>
          <w:bCs/>
          <w:spacing w:val="6"/>
        </w:rPr>
        <w:t>программами отдельных учебных предметов, курсов, в том числе внеурочной деятельности;</w:t>
      </w:r>
    </w:p>
    <w:p w:rsidR="00694516" w:rsidRPr="00F57021" w:rsidRDefault="00694516" w:rsidP="00694516">
      <w:pPr>
        <w:pStyle w:val="ab"/>
        <w:rPr>
          <w:bCs/>
          <w:spacing w:val="6"/>
        </w:rPr>
      </w:pPr>
      <w:r w:rsidRPr="00F57021">
        <w:rPr>
          <w:bCs/>
          <w:spacing w:val="6"/>
        </w:rPr>
        <w:t xml:space="preserve">программой духовно-нравственного развития, воспитания </w:t>
      </w:r>
      <w:proofErr w:type="spellStart"/>
      <w:r>
        <w:rPr>
          <w:bCs/>
          <w:spacing w:val="6"/>
        </w:rPr>
        <w:t>об</w:t>
      </w:r>
      <w:r w:rsidRPr="00F57021">
        <w:rPr>
          <w:bCs/>
          <w:spacing w:val="6"/>
        </w:rPr>
        <w:t>учащихся</w:t>
      </w:r>
      <w:proofErr w:type="spellEnd"/>
      <w:r w:rsidRPr="00F57021">
        <w:rPr>
          <w:bCs/>
          <w:spacing w:val="6"/>
        </w:rPr>
        <w:t xml:space="preserve"> на ступени начального общего образования;</w:t>
      </w:r>
    </w:p>
    <w:p w:rsidR="00694516" w:rsidRPr="00F57021" w:rsidRDefault="00694516" w:rsidP="00694516">
      <w:pPr>
        <w:pStyle w:val="ab"/>
        <w:rPr>
          <w:bCs/>
          <w:spacing w:val="6"/>
        </w:rPr>
      </w:pPr>
      <w:r w:rsidRPr="00F57021">
        <w:rPr>
          <w:bCs/>
          <w:spacing w:val="6"/>
        </w:rPr>
        <w:t>программой формирования экологической культуры, здорового и безопасного образа жизни;</w:t>
      </w:r>
    </w:p>
    <w:p w:rsidR="00694516" w:rsidRPr="00F57021" w:rsidRDefault="00694516" w:rsidP="00694516">
      <w:pPr>
        <w:pStyle w:val="ab"/>
        <w:rPr>
          <w:spacing w:val="6"/>
        </w:rPr>
      </w:pPr>
      <w:r w:rsidRPr="00F57021">
        <w:rPr>
          <w:spacing w:val="6"/>
        </w:rPr>
        <w:t>программой коррекционной работы.</w:t>
      </w:r>
    </w:p>
    <w:p w:rsidR="00694516" w:rsidRPr="00F57021" w:rsidRDefault="00694516" w:rsidP="00694516">
      <w:pPr>
        <w:pStyle w:val="ab"/>
        <w:rPr>
          <w:spacing w:val="6"/>
        </w:rPr>
      </w:pPr>
      <w:r w:rsidRPr="00F57021">
        <w:rPr>
          <w:b/>
          <w:spacing w:val="6"/>
        </w:rPr>
        <w:t>Организационный раздел</w:t>
      </w:r>
      <w:r w:rsidRPr="00F57021">
        <w:rPr>
          <w:spacing w:val="6"/>
        </w:rPr>
        <w:t xml:space="preserve"> содержит:</w:t>
      </w:r>
    </w:p>
    <w:p w:rsidR="00694516" w:rsidRPr="00F57021" w:rsidRDefault="00694516" w:rsidP="00694516">
      <w:pPr>
        <w:pStyle w:val="ab"/>
        <w:rPr>
          <w:spacing w:val="6"/>
        </w:rPr>
      </w:pPr>
      <w:r w:rsidRPr="00F57021">
        <w:rPr>
          <w:spacing w:val="6"/>
        </w:rPr>
        <w:t>учебный план начального общего образования;</w:t>
      </w:r>
    </w:p>
    <w:p w:rsidR="00694516" w:rsidRPr="00F57021" w:rsidRDefault="00694516" w:rsidP="00694516">
      <w:pPr>
        <w:pStyle w:val="ab"/>
        <w:rPr>
          <w:spacing w:val="6"/>
        </w:rPr>
      </w:pPr>
      <w:r w:rsidRPr="00F57021">
        <w:rPr>
          <w:spacing w:val="6"/>
        </w:rPr>
        <w:t xml:space="preserve"> план внеурочной деятельности;</w:t>
      </w:r>
    </w:p>
    <w:p w:rsidR="00694516" w:rsidRPr="00F57021" w:rsidRDefault="00694516" w:rsidP="00694516">
      <w:pPr>
        <w:pStyle w:val="ab"/>
      </w:pPr>
      <w:r w:rsidRPr="00F57021">
        <w:rPr>
          <w:spacing w:val="6"/>
        </w:rPr>
        <w:t>систему условий реализации основной образовательной программы в соответствии с требованиями Стандарта.</w:t>
      </w:r>
      <w:r w:rsidRPr="00F57021">
        <w:t xml:space="preserve"> </w:t>
      </w:r>
    </w:p>
    <w:p w:rsidR="00694516" w:rsidRPr="00307417" w:rsidRDefault="00694516" w:rsidP="00694516">
      <w:pPr>
        <w:pStyle w:val="ab"/>
        <w:rPr>
          <w:rFonts w:eastAsia="Times New Roman"/>
          <w:b/>
          <w:lang w:eastAsia="ru-RU"/>
        </w:rPr>
      </w:pPr>
      <w:r w:rsidRPr="00307417">
        <w:rPr>
          <w:rFonts w:eastAsia="Times New Roman"/>
          <w:b/>
          <w:lang w:eastAsia="ru-RU"/>
        </w:rPr>
        <w:t>Срок  реализации программы - 4 года.</w:t>
      </w:r>
    </w:p>
    <w:p w:rsidR="00694516" w:rsidRDefault="00694516" w:rsidP="00694516">
      <w:pPr>
        <w:pStyle w:val="ab"/>
        <w:rPr>
          <w:rFonts w:eastAsia="Times New Roman"/>
          <w:lang w:eastAsia="ru-RU"/>
        </w:rPr>
      </w:pPr>
    </w:p>
    <w:p w:rsidR="00694516" w:rsidRPr="006B57A8" w:rsidRDefault="00694516" w:rsidP="00694516">
      <w:pPr>
        <w:pStyle w:val="ab"/>
        <w:rPr>
          <w:rFonts w:eastAsia="Times New Roman"/>
          <w:b/>
          <w:shadow/>
          <w:lang w:eastAsia="ru-RU"/>
        </w:rPr>
      </w:pPr>
      <w:r w:rsidRPr="006B57A8">
        <w:rPr>
          <w:rFonts w:eastAsia="Times New Roman"/>
          <w:b/>
          <w:shadow/>
          <w:lang w:eastAsia="ru-RU"/>
        </w:rPr>
        <w:t>Общие положения</w:t>
      </w:r>
    </w:p>
    <w:p w:rsidR="00694516" w:rsidRPr="00A4036E" w:rsidRDefault="00694516" w:rsidP="00694516">
      <w:pPr>
        <w:pStyle w:val="ab"/>
        <w:rPr>
          <w:rFonts w:eastAsia="Times New Roman"/>
          <w:b/>
          <w:shadow/>
          <w:lang w:eastAsia="ru-RU"/>
        </w:rPr>
      </w:pPr>
    </w:p>
    <w:p w:rsidR="00694516" w:rsidRPr="00A4036E" w:rsidRDefault="00694516" w:rsidP="00694516">
      <w:pPr>
        <w:pStyle w:val="ab"/>
        <w:rPr>
          <w:rFonts w:eastAsia="Times New Roman"/>
          <w:lang w:eastAsia="ru-RU"/>
        </w:rPr>
      </w:pPr>
      <w:r>
        <w:rPr>
          <w:rFonts w:eastAsia="Times New Roman"/>
          <w:lang w:eastAsia="ru-RU"/>
        </w:rPr>
        <w:t xml:space="preserve">Программа НОО </w:t>
      </w:r>
      <w:r w:rsidRPr="00A4036E">
        <w:rPr>
          <w:rFonts w:eastAsia="Times New Roman"/>
          <w:lang w:eastAsia="ru-RU"/>
        </w:rPr>
        <w:t>в  соответствии с действующим законодательством Российской Федерации об образовании предназначена для обеспечения гарантированного  государством права последовательного бесплатного получения образования  детьми – юными гражданами России, достигшими школьного возраста с 6,6  до 18 лет  (№12-ФЗ «Об образовании», ст.19), на основе принципов:</w:t>
      </w:r>
    </w:p>
    <w:p w:rsidR="00694516" w:rsidRPr="00A4036E" w:rsidRDefault="00694516" w:rsidP="00694516">
      <w:pPr>
        <w:pStyle w:val="ab"/>
        <w:rPr>
          <w:rFonts w:eastAsia="Times New Roman"/>
          <w:lang w:eastAsia="ru-RU"/>
        </w:rPr>
      </w:pPr>
      <w:r w:rsidRPr="00A4036E">
        <w:rPr>
          <w:rFonts w:eastAsia="Times New Roman"/>
          <w:lang w:eastAsia="ru-RU"/>
        </w:rPr>
        <w:t xml:space="preserve">- демократии,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 соблюдения единого государственного образовательного стандарта для всех форм получения образования трёх ступеней. </w:t>
      </w:r>
    </w:p>
    <w:p w:rsidR="00694516" w:rsidRPr="00A4036E" w:rsidRDefault="00694516" w:rsidP="00694516">
      <w:pPr>
        <w:pStyle w:val="ab"/>
        <w:rPr>
          <w:rFonts w:eastAsia="Times New Roman"/>
          <w:lang w:eastAsia="ru-RU"/>
        </w:rPr>
      </w:pPr>
      <w:r w:rsidRPr="00A4036E">
        <w:rPr>
          <w:rFonts w:eastAsia="Times New Roman"/>
          <w:lang w:eastAsia="ru-RU"/>
        </w:rPr>
        <w:t>- формирования общей культуры личности обучающихся на основе усвоения обязательного минимума содержания общеобразовательных программ, их  адаптации к жизни в обществе, основы для осознанного выбора и последующего освоения образовательных программ в средних и профессиональных программ в средних специальных учебных заведениях.</w:t>
      </w:r>
    </w:p>
    <w:p w:rsidR="00694516" w:rsidRPr="00A4036E" w:rsidRDefault="00694516" w:rsidP="00694516">
      <w:pPr>
        <w:pStyle w:val="ab"/>
        <w:rPr>
          <w:rFonts w:eastAsia="Times New Roman"/>
          <w:lang w:eastAsia="ru-RU"/>
        </w:rPr>
      </w:pPr>
      <w:r w:rsidRPr="00A4036E">
        <w:rPr>
          <w:rFonts w:eastAsia="Times New Roman"/>
          <w:lang w:eastAsia="ru-RU"/>
        </w:rPr>
        <w:t>-  воспитания гражданственности, трудолюбия, уважения к правам и свободам человека, любви к Родине, семье, окружающей природе, потребности в здоровом образе жизни.</w:t>
      </w:r>
    </w:p>
    <w:p w:rsidR="00694516" w:rsidRPr="00A4036E" w:rsidRDefault="00694516" w:rsidP="00694516">
      <w:pPr>
        <w:pStyle w:val="ab"/>
        <w:rPr>
          <w:b/>
          <w:bCs/>
        </w:rPr>
      </w:pPr>
      <w:r w:rsidRPr="00A4036E">
        <w:rPr>
          <w:b/>
        </w:rPr>
        <w:t>Программа адресована</w:t>
      </w:r>
      <w:r w:rsidRPr="00A4036E">
        <w:t xml:space="preserve"> </w:t>
      </w:r>
      <w:r w:rsidRPr="00A4036E">
        <w:rPr>
          <w:b/>
          <w:bCs/>
        </w:rPr>
        <w:t xml:space="preserve">обучающимся </w:t>
      </w:r>
      <w:r w:rsidRPr="00A4036E">
        <w:t xml:space="preserve">1-4-х классов и их </w:t>
      </w:r>
      <w:r w:rsidRPr="00A4036E">
        <w:rPr>
          <w:b/>
          <w:bCs/>
        </w:rPr>
        <w:t>родителям:</w:t>
      </w:r>
    </w:p>
    <w:p w:rsidR="00694516" w:rsidRPr="00A4036E" w:rsidRDefault="00694516" w:rsidP="00694516">
      <w:pPr>
        <w:pStyle w:val="ab"/>
      </w:pPr>
      <w:r w:rsidRPr="00A4036E">
        <w:t>для информирования о целях, содержании, организации и предполагаемых результатах деятельности  школы по достижению каждым учащимся образовательных результатов;</w:t>
      </w:r>
    </w:p>
    <w:p w:rsidR="00694516" w:rsidRPr="00A4036E" w:rsidRDefault="00694516" w:rsidP="00694516">
      <w:pPr>
        <w:pStyle w:val="ab"/>
        <w:rPr>
          <w:b/>
          <w:bCs/>
        </w:rPr>
      </w:pPr>
      <w:r w:rsidRPr="00A4036E">
        <w:rPr>
          <w:b/>
          <w:bCs/>
        </w:rPr>
        <w:t>педагогам:</w:t>
      </w:r>
    </w:p>
    <w:p w:rsidR="00694516" w:rsidRPr="00A4036E" w:rsidRDefault="00694516" w:rsidP="00694516">
      <w:pPr>
        <w:pStyle w:val="ab"/>
      </w:pPr>
      <w:r w:rsidRPr="00A4036E">
        <w:t>- для определения сферы ответственности за достижение результато</w:t>
      </w:r>
      <w:r>
        <w:t>в образовательной деятельности ш</w:t>
      </w:r>
      <w:r w:rsidRPr="00A4036E">
        <w:t>колы, родителей, учащихся и возможностей для взаимодействия;</w:t>
      </w:r>
    </w:p>
    <w:p w:rsidR="00694516" w:rsidRPr="00A4036E" w:rsidRDefault="00694516" w:rsidP="00694516">
      <w:pPr>
        <w:pStyle w:val="ab"/>
      </w:pPr>
      <w:r w:rsidRPr="00A4036E">
        <w:t>- для углубления понимания смыслов образования и в качестве ориентира в практической образовательной деятельности.</w:t>
      </w:r>
    </w:p>
    <w:p w:rsidR="00694516" w:rsidRPr="00A4036E" w:rsidRDefault="00694516" w:rsidP="00694516">
      <w:pPr>
        <w:pStyle w:val="ab"/>
        <w:rPr>
          <w:b/>
          <w:bCs/>
        </w:rPr>
      </w:pPr>
      <w:r w:rsidRPr="00A4036E">
        <w:t xml:space="preserve">Программа также адресована </w:t>
      </w:r>
      <w:r w:rsidRPr="00A4036E">
        <w:rPr>
          <w:b/>
          <w:bCs/>
        </w:rPr>
        <w:t>руководству школы:</w:t>
      </w:r>
    </w:p>
    <w:p w:rsidR="00694516" w:rsidRPr="00A4036E" w:rsidRDefault="00694516" w:rsidP="00694516">
      <w:pPr>
        <w:pStyle w:val="ab"/>
      </w:pPr>
      <w:r w:rsidRPr="00A4036E">
        <w:t>- для координации деятельности педагогического коллектива по выполнению требований к результатам и условиям освоения учащимися основной образовательной программы:</w:t>
      </w:r>
    </w:p>
    <w:p w:rsidR="00694516" w:rsidRPr="00A4036E" w:rsidRDefault="00694516" w:rsidP="00694516">
      <w:pPr>
        <w:pStyle w:val="ab"/>
      </w:pPr>
      <w:r w:rsidRPr="00A4036E">
        <w:t>- для регулирования взаимоотношений субъектов образовательного процесса (педагогов, учеников, родителей, руководства школы);</w:t>
      </w:r>
    </w:p>
    <w:p w:rsidR="00694516" w:rsidRPr="00A4036E" w:rsidRDefault="00694516" w:rsidP="00694516">
      <w:pPr>
        <w:pStyle w:val="ab"/>
      </w:pPr>
      <w:r w:rsidRPr="00A4036E">
        <w:t>- для повышения объективности оценивания образовательных результатов учреждения в целом;</w:t>
      </w:r>
    </w:p>
    <w:p w:rsidR="00694516" w:rsidRPr="00326FC1" w:rsidRDefault="00694516" w:rsidP="00694516">
      <w:pPr>
        <w:pStyle w:val="ab"/>
        <w:rPr>
          <w:b/>
          <w:color w:val="FF0000"/>
          <w:lang w:eastAsia="ru-RU"/>
        </w:rPr>
      </w:pPr>
      <w:r w:rsidRPr="00A4036E">
        <w:lastRenderedPageBreak/>
        <w:t>для принятия управленческих решений на основе мониторинга эффективности процесса, качества, условий и результатов образовательной деятельности школы.</w:t>
      </w:r>
    </w:p>
    <w:p w:rsidR="00694516" w:rsidRPr="00B73095" w:rsidRDefault="00694516" w:rsidP="00694516">
      <w:pPr>
        <w:pStyle w:val="ab"/>
        <w:rPr>
          <w:b/>
          <w:lang w:eastAsia="ru-RU"/>
        </w:rPr>
      </w:pPr>
      <w:r w:rsidRPr="00B73095">
        <w:rPr>
          <w:b/>
        </w:rPr>
        <w:t xml:space="preserve">Состав участников образовательного процесса </w:t>
      </w:r>
    </w:p>
    <w:p w:rsidR="00694516" w:rsidRPr="00B73095" w:rsidRDefault="00694516" w:rsidP="00694516">
      <w:pPr>
        <w:pStyle w:val="ab"/>
        <w:rPr>
          <w:lang w:eastAsia="ru-RU"/>
        </w:rPr>
      </w:pPr>
      <w:r w:rsidRPr="00B73095">
        <w:tab/>
        <w:t>Дети(учащиеся), достигшие школьного возраста (не младше 6,5 лет) Педагоги, изучившие требования, предъявляемые к ООП ФГОС, владеющие современными образовательными технологиями обучения, ответственные за качественное и образование, демонстрирующие рост профессионального мастерства. Родители, изучившие особенности ООП, нормативные документы и локальные акты, обеспечивающие еѐ выполнение.</w:t>
      </w:r>
    </w:p>
    <w:p w:rsidR="00694516" w:rsidRPr="00B73095" w:rsidRDefault="00694516" w:rsidP="00694516">
      <w:pPr>
        <w:pStyle w:val="ab"/>
        <w:rPr>
          <w:rStyle w:val="Zag11"/>
          <w:rFonts w:eastAsia="@Arial Unicode MS"/>
        </w:rPr>
      </w:pPr>
      <w:r w:rsidRPr="00B73095">
        <w:rPr>
          <w:rStyle w:val="Zag11"/>
          <w:rFonts w:eastAsia="@Arial Unicode MS"/>
        </w:rPr>
        <w:t>Программа гарантирует право учащихся на образование, оптимизацию образовательного процесса, использование современного материально-технического обеспечения образовательного процесса, информационное и психолого-педагогическое сопровождение образовательного процесса.</w:t>
      </w:r>
    </w:p>
    <w:p w:rsidR="00694516" w:rsidRPr="00B73095" w:rsidRDefault="00694516" w:rsidP="00694516">
      <w:pPr>
        <w:pStyle w:val="ab"/>
        <w:rPr>
          <w:rFonts w:eastAsia="Times New Roman"/>
          <w:lang w:eastAsia="ru-RU"/>
        </w:rPr>
      </w:pPr>
      <w:r w:rsidRPr="00B73095">
        <w:rPr>
          <w:rFonts w:eastAsia="Times New Roman"/>
          <w:b/>
          <w:lang w:eastAsia="ru-RU"/>
        </w:rPr>
        <w:t>Общие  подходы  к  организации внеурочной деятельности.</w:t>
      </w:r>
      <w:r w:rsidRPr="00B73095">
        <w:rPr>
          <w:rFonts w:eastAsia="Times New Roman"/>
          <w:lang w:eastAsia="ru-RU"/>
        </w:rPr>
        <w:t xml:space="preserve"> </w:t>
      </w:r>
    </w:p>
    <w:p w:rsidR="00694516" w:rsidRPr="00B73095" w:rsidRDefault="00694516" w:rsidP="00694516">
      <w:pPr>
        <w:pStyle w:val="ab"/>
        <w:rPr>
          <w:rFonts w:eastAsia="Times New Roman"/>
          <w:lang w:eastAsia="ru-RU"/>
        </w:rPr>
      </w:pPr>
      <w:r w:rsidRPr="00B73095">
        <w:rPr>
          <w:rFonts w:eastAsia="Times New Roman"/>
          <w:lang w:eastAsia="ru-RU"/>
        </w:rPr>
        <w:tab/>
        <w:t xml:space="preserve">Внеурочная деятельность – </w:t>
      </w:r>
      <w:proofErr w:type="spellStart"/>
      <w:r w:rsidRPr="00B73095">
        <w:rPr>
          <w:rFonts w:eastAsia="Times New Roman"/>
          <w:lang w:eastAsia="ru-RU"/>
        </w:rPr>
        <w:t>деятельностная</w:t>
      </w:r>
      <w:proofErr w:type="spellEnd"/>
      <w:r w:rsidRPr="00B73095">
        <w:rPr>
          <w:rFonts w:eastAsia="Times New Roman"/>
          <w:lang w:eastAsia="ru-RU"/>
        </w:rPr>
        <w:t xml:space="preserve"> организация на основе вариативной составляющей базисного учебного (образовательного) плана, организуемая участниками образовательного процесса, отличная от урочной системы обучения: экскурсии, кружки, секции, круглые столы, конференции, диспуты, КВНы, школьные научные сообщества, олимпиады, соревнования, поисковые и научные исследования и т.д.</w:t>
      </w:r>
    </w:p>
    <w:p w:rsidR="00694516" w:rsidRPr="00B73095" w:rsidRDefault="00694516" w:rsidP="00694516">
      <w:pPr>
        <w:pStyle w:val="ab"/>
        <w:rPr>
          <w:rFonts w:eastAsia="Times New Roman"/>
          <w:lang w:eastAsia="ru-RU"/>
        </w:rPr>
      </w:pPr>
      <w:r w:rsidRPr="00B73095">
        <w:rPr>
          <w:rFonts w:eastAsia="Times New Roman"/>
          <w:lang w:eastAsia="ru-RU"/>
        </w:rPr>
        <w:t xml:space="preserve"> </w:t>
      </w:r>
      <w:r w:rsidRPr="00B73095">
        <w:rPr>
          <w:rFonts w:eastAsia="Times New Roman"/>
          <w:lang w:eastAsia="ru-RU"/>
        </w:rPr>
        <w:tab/>
        <w:t xml:space="preserve"> Цель внеурочной деятельности: создание условий для  проявления и развития ребенком своих интересов на основе свободного выбора, постижения духовно-нравственных ценностей и  культурных традиций.  </w:t>
      </w:r>
    </w:p>
    <w:p w:rsidR="00694516" w:rsidRPr="00B73095" w:rsidRDefault="00694516" w:rsidP="00694516">
      <w:pPr>
        <w:pStyle w:val="ab"/>
        <w:rPr>
          <w:rFonts w:eastAsia="Times New Roman"/>
          <w:lang w:eastAsia="ru-RU"/>
        </w:rPr>
      </w:pPr>
      <w:r w:rsidRPr="00B73095">
        <w:rPr>
          <w:rFonts w:eastAsia="Times New Roman"/>
          <w:lang w:eastAsia="ru-RU"/>
        </w:rPr>
        <w:tab/>
        <w:t xml:space="preserve">Задачи внеурочной деятельности: </w:t>
      </w:r>
    </w:p>
    <w:p w:rsidR="00694516" w:rsidRPr="00B73095" w:rsidRDefault="00694516" w:rsidP="00694516">
      <w:pPr>
        <w:pStyle w:val="ab"/>
        <w:rPr>
          <w:rFonts w:eastAsia="Times New Roman"/>
          <w:lang w:eastAsia="ru-RU"/>
        </w:rPr>
      </w:pPr>
      <w:r w:rsidRPr="00B73095">
        <w:rPr>
          <w:rFonts w:eastAsia="Times New Roman"/>
          <w:lang w:eastAsia="ru-RU"/>
        </w:rPr>
        <w:t xml:space="preserve">- изучить  пакет материалов, разработанных в рамках ФГОС нового поколения; </w:t>
      </w:r>
    </w:p>
    <w:p w:rsidR="00694516" w:rsidRPr="00B73095" w:rsidRDefault="00694516" w:rsidP="00694516">
      <w:pPr>
        <w:pStyle w:val="ab"/>
        <w:rPr>
          <w:rFonts w:eastAsia="Times New Roman"/>
          <w:lang w:eastAsia="ru-RU"/>
        </w:rPr>
      </w:pPr>
      <w:r w:rsidRPr="00B73095">
        <w:rPr>
          <w:rFonts w:eastAsia="Times New Roman"/>
          <w:lang w:eastAsia="ru-RU"/>
        </w:rPr>
        <w:t>- определить основные направления и ценностные основы воспитания и социализации обучающихся начальных  классов;</w:t>
      </w:r>
    </w:p>
    <w:p w:rsidR="00694516" w:rsidRPr="00B73095" w:rsidRDefault="00694516" w:rsidP="00694516">
      <w:pPr>
        <w:pStyle w:val="ab"/>
        <w:rPr>
          <w:rFonts w:eastAsia="Times New Roman"/>
          <w:lang w:eastAsia="ru-RU"/>
        </w:rPr>
      </w:pPr>
      <w:r w:rsidRPr="00B73095">
        <w:rPr>
          <w:rFonts w:eastAsia="Times New Roman"/>
          <w:lang w:eastAsia="ru-RU"/>
        </w:rPr>
        <w:t xml:space="preserve"> - отработать механизм, обеспечивающий выбор обучающимися внеурочных занятий в соответствии с их интересами и способностями;</w:t>
      </w:r>
    </w:p>
    <w:p w:rsidR="00694516" w:rsidRPr="00B73095" w:rsidRDefault="00694516" w:rsidP="00694516">
      <w:pPr>
        <w:pStyle w:val="ab"/>
        <w:rPr>
          <w:rFonts w:eastAsia="Times New Roman"/>
          <w:lang w:eastAsia="ru-RU"/>
        </w:rPr>
      </w:pPr>
      <w:r w:rsidRPr="00B73095">
        <w:rPr>
          <w:rFonts w:eastAsia="Times New Roman"/>
          <w:lang w:eastAsia="ru-RU"/>
        </w:rPr>
        <w:t xml:space="preserve"> - проанализировать научные подходы к организации внеурочной деятельности, определить стратегию еѐ  реализации    в образовательном учреждении; </w:t>
      </w:r>
    </w:p>
    <w:p w:rsidR="00694516" w:rsidRPr="00B73095" w:rsidRDefault="00694516" w:rsidP="00694516">
      <w:pPr>
        <w:pStyle w:val="ab"/>
        <w:rPr>
          <w:rFonts w:eastAsia="Times New Roman"/>
          <w:lang w:eastAsia="ru-RU"/>
        </w:rPr>
      </w:pPr>
      <w:r w:rsidRPr="00B73095">
        <w:rPr>
          <w:rFonts w:eastAsia="Times New Roman"/>
          <w:lang w:eastAsia="ru-RU"/>
        </w:rPr>
        <w:t xml:space="preserve">- теоретически обосновать и разработать модель организации внеурочной деятельности </w:t>
      </w:r>
      <w:proofErr w:type="gramStart"/>
      <w:r w:rsidRPr="00B73095">
        <w:rPr>
          <w:rFonts w:eastAsia="Times New Roman"/>
          <w:lang w:eastAsia="ru-RU"/>
        </w:rPr>
        <w:t>обучающихся</w:t>
      </w:r>
      <w:proofErr w:type="gramEnd"/>
      <w:r w:rsidRPr="00B73095">
        <w:rPr>
          <w:rFonts w:eastAsia="Times New Roman"/>
          <w:lang w:eastAsia="ru-RU"/>
        </w:rPr>
        <w:t xml:space="preserve">,   как части общего уклада школьной жизни; </w:t>
      </w:r>
    </w:p>
    <w:p w:rsidR="00694516" w:rsidRPr="00B73095" w:rsidRDefault="00694516" w:rsidP="00694516">
      <w:pPr>
        <w:pStyle w:val="ab"/>
        <w:rPr>
          <w:rFonts w:eastAsia="Times New Roman"/>
          <w:lang w:eastAsia="ru-RU"/>
        </w:rPr>
      </w:pPr>
      <w:r w:rsidRPr="00B73095">
        <w:rPr>
          <w:rFonts w:eastAsia="Times New Roman"/>
          <w:lang w:eastAsia="ru-RU"/>
        </w:rPr>
        <w:t>- определить критерии оценки эффективности воспитательных воздействий в рамках внеурочной деятельности</w:t>
      </w:r>
      <w:proofErr w:type="gramStart"/>
      <w:r w:rsidRPr="00B73095">
        <w:rPr>
          <w:rFonts w:eastAsia="Times New Roman"/>
          <w:lang w:eastAsia="ru-RU"/>
        </w:rPr>
        <w:t xml:space="preserve"> ;</w:t>
      </w:r>
      <w:proofErr w:type="gramEnd"/>
      <w:r w:rsidRPr="00B73095">
        <w:rPr>
          <w:rFonts w:eastAsia="Times New Roman"/>
          <w:lang w:eastAsia="ru-RU"/>
        </w:rPr>
        <w:t xml:space="preserve">  </w:t>
      </w:r>
    </w:p>
    <w:p w:rsidR="00694516" w:rsidRPr="00B73095" w:rsidRDefault="00694516" w:rsidP="00694516">
      <w:pPr>
        <w:pStyle w:val="ab"/>
        <w:rPr>
          <w:rFonts w:eastAsia="Times New Roman"/>
          <w:lang w:eastAsia="ru-RU"/>
        </w:rPr>
      </w:pPr>
      <w:r w:rsidRPr="00B73095">
        <w:rPr>
          <w:rFonts w:eastAsia="Times New Roman"/>
          <w:lang w:eastAsia="ru-RU"/>
        </w:rPr>
        <w:t>- разработать  рабочие программы для реализации направлений внеурочной деятельности;</w:t>
      </w:r>
    </w:p>
    <w:p w:rsidR="00694516" w:rsidRPr="00B73095" w:rsidRDefault="00694516" w:rsidP="00694516">
      <w:pPr>
        <w:pStyle w:val="ab"/>
        <w:rPr>
          <w:rFonts w:eastAsia="Times New Roman"/>
          <w:lang w:eastAsia="ru-RU"/>
        </w:rPr>
      </w:pPr>
      <w:r w:rsidRPr="00B73095">
        <w:rPr>
          <w:rFonts w:eastAsia="Times New Roman"/>
          <w:lang w:eastAsia="ru-RU"/>
        </w:rPr>
        <w:t>- овладеть методами  и формами организации внеурочной деятельности в соответствии с пакетом документов ФГОС нового поколения.</w:t>
      </w:r>
    </w:p>
    <w:p w:rsidR="00694516" w:rsidRPr="00B73095" w:rsidRDefault="00694516" w:rsidP="00694516">
      <w:pPr>
        <w:pStyle w:val="ab"/>
        <w:rPr>
          <w:rFonts w:eastAsia="Times New Roman"/>
          <w:lang w:eastAsia="ru-RU"/>
        </w:rPr>
      </w:pPr>
      <w:r w:rsidRPr="00B73095">
        <w:rPr>
          <w:rFonts w:eastAsia="Times New Roman"/>
          <w:lang w:eastAsia="ru-RU"/>
        </w:rPr>
        <w:t xml:space="preserve"> - эффективно использовать имеющуюся в школе учебно-методическую и материально-техническую базу, информационные ресурсы, собственный методический потенциал. </w:t>
      </w:r>
    </w:p>
    <w:p w:rsidR="00694516" w:rsidRDefault="00694516" w:rsidP="00694516">
      <w:pPr>
        <w:pStyle w:val="ab"/>
      </w:pPr>
      <w:r w:rsidRPr="00B73095">
        <w:rPr>
          <w:lang w:eastAsia="ru-RU"/>
        </w:rPr>
        <w:t xml:space="preserve">Требования стандарта к организации внеурочной деятельности  школьников:           </w:t>
      </w:r>
      <w:r>
        <w:rPr>
          <w:lang w:eastAsia="ru-RU"/>
        </w:rPr>
        <w:t xml:space="preserve">                              </w:t>
      </w:r>
      <w:proofErr w:type="gramStart"/>
      <w:r>
        <w:rPr>
          <w:lang w:eastAsia="ru-RU"/>
        </w:rPr>
        <w:t>-в</w:t>
      </w:r>
      <w:proofErr w:type="gramEnd"/>
      <w:r w:rsidRPr="00DF018F">
        <w:t xml:space="preserve">неурочная деятельность включается в вариативную часть </w:t>
      </w:r>
      <w:proofErr w:type="spellStart"/>
      <w:r w:rsidRPr="00DF018F">
        <w:t>БУПа</w:t>
      </w:r>
      <w:proofErr w:type="spellEnd"/>
      <w:r w:rsidRPr="00DF018F">
        <w:t xml:space="preserve"> ш</w:t>
      </w:r>
      <w:r>
        <w:t xml:space="preserve">колы и на нее отводится </w:t>
      </w:r>
      <w:r w:rsidR="00CE3FD3">
        <w:t>1ч. в 1кл.,</w:t>
      </w:r>
      <w:r w:rsidR="004D64B0">
        <w:t xml:space="preserve"> по</w:t>
      </w:r>
      <w:r w:rsidR="00CE3FD3">
        <w:t xml:space="preserve"> 2ч. в 2</w:t>
      </w:r>
      <w:r w:rsidR="004D64B0">
        <w:t>-4</w:t>
      </w:r>
      <w:r w:rsidR="00CE3FD3">
        <w:t xml:space="preserve">кл., </w:t>
      </w:r>
      <w:r>
        <w:t>в</w:t>
      </w:r>
      <w:r w:rsidR="004D64B0">
        <w:t xml:space="preserve"> </w:t>
      </w:r>
      <w:r w:rsidRPr="00DF018F">
        <w:t>неделю</w:t>
      </w:r>
      <w:r>
        <w:t>.</w:t>
      </w:r>
    </w:p>
    <w:p w:rsidR="00694516" w:rsidRPr="00DF018F" w:rsidRDefault="00694516" w:rsidP="00694516">
      <w:pPr>
        <w:pStyle w:val="ab"/>
      </w:pPr>
      <w:r>
        <w:t>-ш</w:t>
      </w:r>
      <w:r w:rsidRPr="00DF018F">
        <w:t xml:space="preserve">кола вправе сама определять, под какие виды внеурочной деятельности отдать эти часы. </w:t>
      </w:r>
    </w:p>
    <w:p w:rsidR="00694516" w:rsidRPr="00DF018F" w:rsidRDefault="00694516" w:rsidP="00694516">
      <w:pPr>
        <w:pStyle w:val="ab"/>
      </w:pPr>
      <w:r w:rsidRPr="00DF018F">
        <w:t xml:space="preserve">-  Часы, отводимые на внеурочную деятельность, используются по желанию учащихся. </w:t>
      </w:r>
    </w:p>
    <w:p w:rsidR="00694516" w:rsidRPr="00DF018F" w:rsidRDefault="00694516" w:rsidP="00694516">
      <w:pPr>
        <w:pStyle w:val="ab"/>
      </w:pPr>
      <w:r>
        <w:t xml:space="preserve"> -  а</w:t>
      </w:r>
      <w:r w:rsidRPr="00DF018F">
        <w:t>удиторных занятий не должно быть более 50%</w:t>
      </w:r>
    </w:p>
    <w:p w:rsidR="00694516" w:rsidRPr="00B73095" w:rsidRDefault="00694516" w:rsidP="00694516">
      <w:pPr>
        <w:pStyle w:val="ab"/>
        <w:rPr>
          <w:rFonts w:eastAsia="Times New Roman"/>
          <w:lang w:eastAsia="ru-RU"/>
        </w:rPr>
      </w:pPr>
      <w:r w:rsidRPr="00B73095">
        <w:rPr>
          <w:rFonts w:eastAsia="Times New Roman"/>
          <w:lang w:eastAsia="ru-RU"/>
        </w:rPr>
        <w:t xml:space="preserve"> - </w:t>
      </w:r>
      <w:r>
        <w:rPr>
          <w:rFonts w:eastAsia="Times New Roman"/>
          <w:lang w:eastAsia="ru-RU"/>
        </w:rPr>
        <w:t>в</w:t>
      </w:r>
      <w:r w:rsidRPr="00B73095">
        <w:rPr>
          <w:rFonts w:eastAsia="Times New Roman"/>
          <w:lang w:eastAsia="ru-RU"/>
        </w:rPr>
        <w:t xml:space="preserve">се виды внеурочной деятельности должны быть строго ориентированы на воспитательные результаты.   </w:t>
      </w:r>
    </w:p>
    <w:p w:rsidR="00694516" w:rsidRPr="00B73095" w:rsidRDefault="00694516" w:rsidP="00694516">
      <w:pPr>
        <w:pStyle w:val="ab"/>
        <w:rPr>
          <w:rFonts w:eastAsia="Times New Roman"/>
          <w:lang w:eastAsia="ru-RU"/>
        </w:rPr>
      </w:pPr>
      <w:r>
        <w:rPr>
          <w:rFonts w:eastAsia="Times New Roman"/>
          <w:lang w:eastAsia="ru-RU"/>
        </w:rPr>
        <w:t xml:space="preserve">   </w:t>
      </w:r>
      <w:r w:rsidRPr="00B73095">
        <w:rPr>
          <w:rFonts w:eastAsia="Times New Roman"/>
          <w:lang w:eastAsia="ru-RU"/>
        </w:rPr>
        <w:t xml:space="preserve"> Организация внеурочной образовательной деятельности является обязательной частью образова</w:t>
      </w:r>
      <w:r>
        <w:rPr>
          <w:rFonts w:eastAsia="Times New Roman"/>
          <w:lang w:eastAsia="ru-RU"/>
        </w:rPr>
        <w:t xml:space="preserve">тельного процесса в школе, </w:t>
      </w:r>
      <w:r w:rsidRPr="00B73095">
        <w:rPr>
          <w:rFonts w:eastAsia="Times New Roman"/>
          <w:lang w:eastAsia="ru-RU"/>
        </w:rPr>
        <w:t xml:space="preserve">перешедшей на работу по новым образовательным стандартам и позволяет в полной мере реализовать его требования.  Время, отведенное на внеурочную деятельность, не учитывается при определении максимально допустимой недельной </w:t>
      </w:r>
      <w:r w:rsidRPr="00B73095">
        <w:rPr>
          <w:rFonts w:eastAsia="Times New Roman"/>
          <w:lang w:eastAsia="ru-RU"/>
        </w:rPr>
        <w:lastRenderedPageBreak/>
        <w:t xml:space="preserve">нагрузки обучающихся, но учитывается при определении объемов финансирования, направляемых на реализацию основной образовательной программы.     </w:t>
      </w:r>
    </w:p>
    <w:p w:rsidR="00694516" w:rsidRPr="00B73095" w:rsidRDefault="00694516" w:rsidP="00694516">
      <w:pPr>
        <w:pStyle w:val="ab"/>
        <w:rPr>
          <w:rFonts w:eastAsia="Times New Roman"/>
          <w:lang w:eastAsia="ru-RU"/>
        </w:rPr>
      </w:pPr>
      <w:r w:rsidRPr="00B73095">
        <w:rPr>
          <w:rFonts w:eastAsia="Times New Roman"/>
          <w:lang w:eastAsia="ru-RU"/>
        </w:rPr>
        <w:tab/>
        <w:t xml:space="preserve">  Преимущества внеурочной деятельности заключаются в  предоставлении учащимся возможности широкого спектра занятий, направленных на развитие школьника.       Содержание занятий, предусмотренных как внеурочная деятельность, должно формироваться с учетом пожеланий обучающихся и их родителей (законных представителей) и направляться на реализацию различных форм ее организации, отличных от урочной системы обучения.  Наполнение конкретным содержанием данного раздела находится в компетенции образовательного учреждения.  Внеурочная деятельность организуется для учащихся 1-4 классов. После уроков у учащихся перерыв не менее часа для отдыха и обеда. Затем  проводятся занятия   учителем начальных классов и педагогами  дополнительного образования </w:t>
      </w:r>
      <w:r w:rsidR="004D64B0">
        <w:rPr>
          <w:rFonts w:eastAsia="Times New Roman"/>
          <w:lang w:eastAsia="ru-RU"/>
        </w:rPr>
        <w:t xml:space="preserve"> 1-2 часа в неделю.</w:t>
      </w:r>
    </w:p>
    <w:p w:rsidR="00694516" w:rsidRPr="00B73095" w:rsidRDefault="00694516" w:rsidP="00694516">
      <w:pPr>
        <w:pStyle w:val="ab"/>
        <w:rPr>
          <w:rFonts w:eastAsia="Times New Roman"/>
          <w:b/>
          <w:shadow/>
          <w:lang w:eastAsia="ru-RU"/>
        </w:rPr>
      </w:pPr>
      <w:r w:rsidRPr="00B73095">
        <w:rPr>
          <w:rFonts w:eastAsia="Times New Roman"/>
          <w:b/>
          <w:shadow/>
          <w:lang w:eastAsia="ru-RU"/>
        </w:rPr>
        <w:t>1.2. Планируемые результаты освоения обучающимися</w:t>
      </w:r>
    </w:p>
    <w:p w:rsidR="00694516" w:rsidRPr="00B73095" w:rsidRDefault="00694516" w:rsidP="00694516">
      <w:pPr>
        <w:pStyle w:val="ab"/>
        <w:rPr>
          <w:rFonts w:eastAsia="Times New Roman"/>
          <w:b/>
          <w:shadow/>
          <w:lang w:eastAsia="ru-RU"/>
        </w:rPr>
      </w:pPr>
      <w:r w:rsidRPr="00B73095">
        <w:rPr>
          <w:rFonts w:eastAsia="Times New Roman"/>
          <w:b/>
          <w:shadow/>
          <w:lang w:eastAsia="ru-RU"/>
        </w:rPr>
        <w:t>основной программы начального общего образования.</w:t>
      </w:r>
    </w:p>
    <w:p w:rsidR="00694516" w:rsidRPr="00B73095" w:rsidRDefault="00694516" w:rsidP="00694516">
      <w:pPr>
        <w:pStyle w:val="ab"/>
        <w:rPr>
          <w:rFonts w:eastAsia="Times New Roman"/>
          <w:b/>
          <w:shadow/>
          <w:lang w:eastAsia="ru-RU"/>
        </w:rPr>
      </w:pPr>
    </w:p>
    <w:p w:rsidR="00694516" w:rsidRPr="00B73095" w:rsidRDefault="00694516" w:rsidP="00694516">
      <w:pPr>
        <w:pStyle w:val="ab"/>
        <w:rPr>
          <w:rFonts w:eastAsia="Times New Roman"/>
        </w:rPr>
      </w:pPr>
      <w:r w:rsidRPr="00B73095">
        <w:rPr>
          <w:rFonts w:eastAsia="Times New Roman"/>
        </w:rPr>
        <w:t xml:space="preserve">В соответствии с концепцией и требованиями стандарта содержание планируемых результатов позволяет осуществлять оценку  </w:t>
      </w:r>
      <w:r w:rsidRPr="00B73095">
        <w:rPr>
          <w:rFonts w:eastAsia="Times New Roman"/>
          <w:b/>
        </w:rPr>
        <w:t xml:space="preserve">предметных, </w:t>
      </w:r>
      <w:proofErr w:type="spellStart"/>
      <w:r w:rsidRPr="00B73095">
        <w:rPr>
          <w:rFonts w:eastAsia="Times New Roman"/>
          <w:b/>
        </w:rPr>
        <w:t>метапредметных</w:t>
      </w:r>
      <w:proofErr w:type="spellEnd"/>
      <w:r w:rsidRPr="00B73095">
        <w:rPr>
          <w:rFonts w:eastAsia="Times New Roman"/>
          <w:b/>
        </w:rPr>
        <w:t xml:space="preserve">  и  личностных результатов</w:t>
      </w:r>
      <w:r w:rsidRPr="00B73095">
        <w:rPr>
          <w:rFonts w:eastAsia="Times New Roman"/>
        </w:rPr>
        <w:t xml:space="preserve"> образования в ходе разнообразных процедур: от текущей оценки учителем до различных аттестационных и </w:t>
      </w:r>
      <w:proofErr w:type="spellStart"/>
      <w:r w:rsidRPr="00B73095">
        <w:rPr>
          <w:rFonts w:eastAsia="Times New Roman"/>
        </w:rPr>
        <w:t>неперсонифицированных</w:t>
      </w:r>
      <w:proofErr w:type="spellEnd"/>
      <w:r w:rsidRPr="00B73095">
        <w:rPr>
          <w:rFonts w:eastAsia="Times New Roman"/>
        </w:rPr>
        <w:t xml:space="preserve"> (анонимных) процедур.</w:t>
      </w:r>
      <w:r w:rsidRPr="00B73095">
        <w:rPr>
          <w:rFonts w:eastAsia="Times New Roman"/>
        </w:rPr>
        <w:tab/>
      </w:r>
    </w:p>
    <w:p w:rsidR="00694516" w:rsidRPr="00B73095" w:rsidRDefault="00694516" w:rsidP="00694516">
      <w:pPr>
        <w:pStyle w:val="ab"/>
        <w:rPr>
          <w:rFonts w:eastAsia="Times New Roman"/>
        </w:rPr>
      </w:pPr>
      <w:r w:rsidRPr="00B73095">
        <w:rPr>
          <w:rFonts w:eastAsia="Times New Roman"/>
        </w:rPr>
        <w:tab/>
        <w:t xml:space="preserve"> В структуре планируемых  результатов, в зависимости от их назначения, по каждому предмету выделяются следующие  уровни описания:</w:t>
      </w:r>
    </w:p>
    <w:p w:rsidR="00694516" w:rsidRPr="00B73095" w:rsidRDefault="00694516" w:rsidP="00694516">
      <w:pPr>
        <w:pStyle w:val="ab"/>
        <w:rPr>
          <w:rFonts w:eastAsia="Times New Roman"/>
        </w:rPr>
      </w:pPr>
      <w:r w:rsidRPr="00B73095">
        <w:rPr>
          <w:rFonts w:eastAsia="Times New Roman"/>
          <w:b/>
          <w:bCs/>
        </w:rPr>
        <w:t>1. Цели - ориентиры,</w:t>
      </w:r>
      <w:r w:rsidRPr="00B73095">
        <w:rPr>
          <w:rFonts w:eastAsia="Times New Roman"/>
        </w:rPr>
        <w:t xml:space="preserve"> определяющие ведущие целевые установки и основные ожидаемые результаты изучения данного учебного предмета. Их включение в структуру планируемых результатов призвано дать ответ на вопрос: </w:t>
      </w:r>
      <w:r w:rsidRPr="00B73095">
        <w:rPr>
          <w:rFonts w:eastAsia="Times New Roman"/>
          <w:i/>
        </w:rPr>
        <w:t>«Ради чего необходимо изучать данный предмет в школе?»</w:t>
      </w:r>
      <w:r w:rsidRPr="00B73095">
        <w:rPr>
          <w:rFonts w:eastAsia="Times New Roman"/>
        </w:rPr>
        <w:t xml:space="preserve"> Оценка достижения этих целей ведется, как правило, в ходе </w:t>
      </w:r>
      <w:proofErr w:type="spellStart"/>
      <w:r w:rsidRPr="00B73095">
        <w:rPr>
          <w:rFonts w:eastAsia="Times New Roman"/>
        </w:rPr>
        <w:t>неперсонифицированных</w:t>
      </w:r>
      <w:proofErr w:type="spellEnd"/>
      <w:r w:rsidRPr="00B73095">
        <w:rPr>
          <w:rFonts w:eastAsia="Times New Roman"/>
        </w:rPr>
        <w:t xml:space="preserve"> (анонимных) процедур.</w:t>
      </w:r>
    </w:p>
    <w:p w:rsidR="00694516" w:rsidRPr="008B1ECB" w:rsidRDefault="00694516" w:rsidP="00694516">
      <w:pPr>
        <w:pStyle w:val="ab"/>
        <w:rPr>
          <w:rFonts w:eastAsia="Times New Roman"/>
        </w:rPr>
      </w:pPr>
      <w:r w:rsidRPr="00B73095">
        <w:rPr>
          <w:rFonts w:eastAsia="Times New Roman"/>
        </w:rPr>
        <w:t xml:space="preserve">2.  </w:t>
      </w:r>
      <w:r w:rsidRPr="00B73095">
        <w:rPr>
          <w:rFonts w:eastAsia="Times New Roman"/>
          <w:b/>
        </w:rPr>
        <w:t>Цели, характеризующие систему учебных действий</w:t>
      </w:r>
      <w:r w:rsidRPr="00B73095">
        <w:rPr>
          <w:rFonts w:eastAsia="Times New Roman"/>
        </w:rPr>
        <w:t xml:space="preserve"> </w:t>
      </w:r>
      <w:r w:rsidRPr="00B73095">
        <w:rPr>
          <w:rFonts w:eastAsia="Times New Roman"/>
          <w:b/>
        </w:rPr>
        <w:t>в отношении опорного</w:t>
      </w:r>
      <w:r w:rsidRPr="008B1ECB">
        <w:rPr>
          <w:rFonts w:eastAsia="Times New Roman"/>
          <w:b/>
        </w:rPr>
        <w:t xml:space="preserve"> учебного материала.</w:t>
      </w:r>
      <w:r w:rsidRPr="008B1ECB">
        <w:rPr>
          <w:rFonts w:eastAsia="Times New Roman"/>
        </w:rPr>
        <w:t xml:space="preserve"> Планируемые результаты, описывающие эту группу целей, приводятся в блоках </w:t>
      </w:r>
      <w:r w:rsidRPr="008B1ECB">
        <w:rPr>
          <w:rFonts w:eastAsia="Times New Roman"/>
          <w:u w:val="single"/>
        </w:rPr>
        <w:t>«Выпускник научится»</w:t>
      </w:r>
      <w:r w:rsidRPr="008B1ECB">
        <w:rPr>
          <w:rFonts w:eastAsia="Times New Roman"/>
        </w:rPr>
        <w:t xml:space="preserve"> к каждому разделу рабочей программы, составленной педагогом. Они показывают, какой уровень освоения опорного учебного материала ожидается от выпускников. Достижение планируемых результатов этой группы выносится на итоговую оценку, которая осуществляется как в ходе обучения (с помощью накопительной оценки), так и в конце обучения. Оценка освоения опорного материала на уровне актуальных действий ведется с помощью заданий базового уровня, а на уровне перспективных действий, составляющих зону ближайшего развития, — с помощью заданий повышенного уровня.  Успешное выполнение учащимися заданий базового уровня служит основанием для положительного решения вопроса о возможности перехода на следующую ступень обучения.</w:t>
      </w:r>
    </w:p>
    <w:p w:rsidR="00694516" w:rsidRPr="008B1ECB" w:rsidRDefault="00694516" w:rsidP="00694516">
      <w:pPr>
        <w:pStyle w:val="ab"/>
        <w:rPr>
          <w:rFonts w:eastAsia="Times New Roman"/>
        </w:rPr>
      </w:pPr>
      <w:r w:rsidRPr="008B1ECB">
        <w:rPr>
          <w:rFonts w:eastAsia="Times New Roman"/>
        </w:rPr>
        <w:t xml:space="preserve">3.  </w:t>
      </w:r>
      <w:r w:rsidRPr="008B1ECB">
        <w:rPr>
          <w:rFonts w:eastAsia="Times New Roman"/>
          <w:b/>
          <w:bCs/>
        </w:rPr>
        <w:t>Цели, характеризующие систему учебных действий</w:t>
      </w:r>
      <w:r w:rsidRPr="008B1ECB">
        <w:rPr>
          <w:rFonts w:eastAsia="Times New Roman"/>
          <w:b/>
          <w:i/>
        </w:rPr>
        <w:t xml:space="preserve"> </w:t>
      </w:r>
      <w:r w:rsidRPr="008B1ECB">
        <w:rPr>
          <w:rFonts w:eastAsia="Times New Roman"/>
          <w:b/>
          <w:bCs/>
        </w:rPr>
        <w:t xml:space="preserve">в отношении знаний, умений, навыков, </w:t>
      </w:r>
      <w:r w:rsidRPr="008B1ECB">
        <w:rPr>
          <w:rFonts w:eastAsia="Times New Roman"/>
        </w:rPr>
        <w:t xml:space="preserve">расширяющих и углубляющих опорную систему или выступающих как пропедевтика для дальнейшего изучения данного предмета. Планируемые результаты, описывающие эту группу целей, приводятся в блоках </w:t>
      </w:r>
      <w:r w:rsidRPr="008B1ECB">
        <w:rPr>
          <w:rFonts w:eastAsia="Times New Roman"/>
          <w:u w:val="single"/>
        </w:rPr>
        <w:t>«Выпускник получит возможность научиться»</w:t>
      </w:r>
      <w:r w:rsidRPr="008B1ECB">
        <w:rPr>
          <w:rFonts w:eastAsia="Times New Roman"/>
        </w:rPr>
        <w:t xml:space="preserve"> к каждому разделу рабочей программы. Такой уровень достижений могут продемонстрировать только отдельные мотивированные и способные учащиеся. Оценка достижения таких целей ведется преимущественно в  ходе </w:t>
      </w:r>
      <w:proofErr w:type="spellStart"/>
      <w:r w:rsidRPr="008B1ECB">
        <w:rPr>
          <w:rFonts w:eastAsia="Times New Roman"/>
        </w:rPr>
        <w:t>неперсонифицированных</w:t>
      </w:r>
      <w:proofErr w:type="spellEnd"/>
      <w:r w:rsidRPr="008B1ECB">
        <w:rPr>
          <w:rFonts w:eastAsia="Times New Roman"/>
        </w:rPr>
        <w:t xml:space="preserve"> (анонимных) исследований. Частично задания, ориентированные на оценку достижения этой группы планируемых результатов,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учащихся. При этом  невыполнение учащимися заданий, с помощью которых ведется оценка достижения планируемых результатов этой группы, не является препятствием для перехода на следующую ступень обучения. Оценка достижения планируемых результатов этой группы будет проводиться в ходе текущего и промежуточного оценивания, а полученные результаты </w:t>
      </w:r>
      <w:r w:rsidRPr="008B1ECB">
        <w:rPr>
          <w:rFonts w:eastAsia="Times New Roman"/>
        </w:rPr>
        <w:lastRenderedPageBreak/>
        <w:t>фиксироваться в накопительной системе оценки (через «Портфель достижений») и учитываться при определении итоговой оценки.</w:t>
      </w:r>
    </w:p>
    <w:p w:rsidR="00694516" w:rsidRPr="008B1ECB" w:rsidRDefault="00694516" w:rsidP="00694516">
      <w:pPr>
        <w:pStyle w:val="ab"/>
        <w:rPr>
          <w:rFonts w:eastAsia="Times New Roman"/>
        </w:rPr>
      </w:pPr>
      <w:r w:rsidRPr="008B1ECB">
        <w:rPr>
          <w:rFonts w:eastAsia="Times New Roman"/>
        </w:rPr>
        <w:t>В результате изучения  всех без исключения предметов  в начальной школе у выпускников будут сформированы личностные, регулятивные, познавательные и коммуникативные универсальные учебные действия как основа умения учиться.</w:t>
      </w:r>
      <w:r w:rsidRPr="008B1ECB">
        <w:rPr>
          <w:rFonts w:eastAsia="Times New Roman"/>
          <w:b/>
        </w:rPr>
        <w:t xml:space="preserve"> В  сфере</w:t>
      </w:r>
      <w:r w:rsidRPr="008B1ECB">
        <w:rPr>
          <w:rFonts w:eastAsia="Times New Roman"/>
        </w:rPr>
        <w:t xml:space="preserve"> </w:t>
      </w:r>
      <w:r w:rsidRPr="008B1ECB">
        <w:rPr>
          <w:rFonts w:eastAsia="Times New Roman"/>
          <w:b/>
        </w:rPr>
        <w:t>личностных универсальных учебных действий</w:t>
      </w:r>
      <w:r w:rsidRPr="008B1ECB">
        <w:rPr>
          <w:rFonts w:eastAsia="Times New Roman"/>
        </w:rPr>
        <w:t xml:space="preserve"> будут сформированы внутренняя позиция школьника, адекватная мотивация учебной деятельности, включая  учебные и познавательные мотивы, ориентация на моральные нормы и их выполнение. </w:t>
      </w:r>
      <w:r w:rsidRPr="008B1ECB">
        <w:rPr>
          <w:rFonts w:eastAsia="Times New Roman"/>
          <w:b/>
        </w:rPr>
        <w:t xml:space="preserve">В  сфере регулятивных универсальных учебных действий </w:t>
      </w:r>
      <w:r w:rsidRPr="008B1ECB">
        <w:rPr>
          <w:rFonts w:eastAsia="Times New Roman"/>
        </w:rPr>
        <w:t xml:space="preserve">выпускники овладеют всеми типами учебных действий, включая способность принимать и сохранять учебную цель и задачу, планировать ее реализацию (в том числе во внутреннем плане), контролировать и оценивать свои действия, вносить соответствующие коррективы в их выполнение. </w:t>
      </w:r>
      <w:r w:rsidRPr="008B1ECB">
        <w:rPr>
          <w:rFonts w:eastAsia="Times New Roman"/>
          <w:b/>
        </w:rPr>
        <w:t>В  сфере познавательных универсальных учебных действий</w:t>
      </w:r>
      <w:r w:rsidRPr="008B1ECB">
        <w:rPr>
          <w:rFonts w:eastAsia="Times New Roman"/>
        </w:rPr>
        <w:t xml:space="preserve"> выпускники научатся использовать </w:t>
      </w:r>
      <w:proofErr w:type="spellStart"/>
      <w:r w:rsidRPr="008B1ECB">
        <w:rPr>
          <w:rFonts w:eastAsia="Times New Roman"/>
        </w:rPr>
        <w:t>знаковосимволические</w:t>
      </w:r>
      <w:proofErr w:type="spellEnd"/>
      <w:r w:rsidRPr="008B1ECB">
        <w:rPr>
          <w:rFonts w:eastAsia="Times New Roman"/>
        </w:rPr>
        <w:t xml:space="preserve"> средства, в том числе овладеют действием моделирования, а также широким спектром логических действий и операций, включая общие приемы решения задач. </w:t>
      </w:r>
      <w:r w:rsidRPr="008B1ECB">
        <w:rPr>
          <w:rFonts w:eastAsia="Times New Roman"/>
          <w:b/>
        </w:rPr>
        <w:t xml:space="preserve">В  сфере коммуникативных универсальных учебных действий </w:t>
      </w:r>
      <w:r w:rsidRPr="008B1ECB">
        <w:rPr>
          <w:rFonts w:eastAsia="Times New Roman"/>
        </w:rPr>
        <w:t xml:space="preserve"> выпускники приобретут умения учитывать позицию собеседника (партнера), организовывать и осуществлять сотрудничество и кооперацию с учителем и сверстниками, адекватно передавать информацию и отображать предметное содержание и условия деятельности в речи.</w:t>
      </w:r>
    </w:p>
    <w:p w:rsidR="00694516" w:rsidRPr="008B1ECB" w:rsidRDefault="00694516" w:rsidP="00694516">
      <w:pPr>
        <w:pStyle w:val="ab"/>
        <w:rPr>
          <w:rFonts w:eastAsia="Times New Roman"/>
        </w:rPr>
      </w:pPr>
      <w:r w:rsidRPr="008B1ECB">
        <w:rPr>
          <w:rFonts w:eastAsia="Times New Roman"/>
        </w:rPr>
        <w:tab/>
      </w:r>
      <w:r w:rsidRPr="008B1ECB">
        <w:rPr>
          <w:rFonts w:eastAsia="Times New Roman"/>
          <w:b/>
        </w:rPr>
        <w:t>Планируемые результаты</w:t>
      </w:r>
      <w:r w:rsidRPr="008B1ECB">
        <w:rPr>
          <w:rFonts w:eastAsia="Times New Roman"/>
        </w:rPr>
        <w:t xml:space="preserve"> освоения учебных программ </w:t>
      </w:r>
      <w:r w:rsidRPr="008B1ECB">
        <w:rPr>
          <w:rFonts w:eastAsia="Times New Roman"/>
          <w:b/>
        </w:rPr>
        <w:t>по отдельным предметам</w:t>
      </w:r>
      <w:r w:rsidRPr="008B1ECB">
        <w:rPr>
          <w:rFonts w:eastAsia="Times New Roman"/>
        </w:rPr>
        <w:t xml:space="preserve"> представлены в рабочих программах педагогов.</w:t>
      </w:r>
    </w:p>
    <w:p w:rsidR="00694516" w:rsidRPr="008B1ECB" w:rsidRDefault="00694516" w:rsidP="00694516">
      <w:pPr>
        <w:pStyle w:val="ab"/>
        <w:rPr>
          <w:rFonts w:eastAsia="Times New Roman"/>
          <w:b/>
          <w:shadow/>
          <w:lang w:eastAsia="ru-RU"/>
        </w:rPr>
      </w:pPr>
    </w:p>
    <w:p w:rsidR="00694516" w:rsidRPr="006B57A8" w:rsidRDefault="00694516" w:rsidP="00694516">
      <w:pPr>
        <w:pStyle w:val="ab"/>
        <w:rPr>
          <w:rFonts w:eastAsia="Times New Roman"/>
          <w:b/>
          <w:lang w:eastAsia="ru-RU"/>
        </w:rPr>
      </w:pPr>
      <w:r w:rsidRPr="006B57A8">
        <w:rPr>
          <w:rFonts w:eastAsia="Times New Roman"/>
          <w:b/>
          <w:lang w:eastAsia="ru-RU"/>
        </w:rPr>
        <w:t xml:space="preserve"> Морально – нравственные качества личности:</w:t>
      </w:r>
    </w:p>
    <w:p w:rsidR="00694516" w:rsidRPr="006B57A8" w:rsidRDefault="00694516" w:rsidP="00694516">
      <w:pPr>
        <w:pStyle w:val="ab"/>
        <w:rPr>
          <w:rFonts w:eastAsia="Times New Roman"/>
          <w:lang w:eastAsia="ru-RU"/>
        </w:rPr>
      </w:pPr>
      <w:r w:rsidRPr="006B57A8">
        <w:rPr>
          <w:rFonts w:eastAsia="Times New Roman"/>
          <w:lang w:eastAsia="ru-RU"/>
        </w:rPr>
        <w:t>добровольность и заинтересованность в равноправном участии в педагогическом процессе;</w:t>
      </w:r>
    </w:p>
    <w:p w:rsidR="00694516" w:rsidRPr="006B57A8" w:rsidRDefault="00694516" w:rsidP="00694516">
      <w:pPr>
        <w:pStyle w:val="ab"/>
        <w:rPr>
          <w:rFonts w:eastAsia="Times New Roman"/>
          <w:lang w:eastAsia="ru-RU"/>
        </w:rPr>
      </w:pPr>
      <w:r w:rsidRPr="006B57A8">
        <w:rPr>
          <w:rFonts w:eastAsia="Times New Roman"/>
          <w:lang w:eastAsia="ru-RU"/>
        </w:rPr>
        <w:t>стремление к самостоятельности;</w:t>
      </w:r>
    </w:p>
    <w:p w:rsidR="00694516" w:rsidRPr="006B57A8" w:rsidRDefault="00694516" w:rsidP="00694516">
      <w:pPr>
        <w:pStyle w:val="ab"/>
        <w:rPr>
          <w:rFonts w:eastAsia="Times New Roman"/>
          <w:lang w:eastAsia="ru-RU"/>
        </w:rPr>
      </w:pPr>
      <w:r w:rsidRPr="006B57A8">
        <w:rPr>
          <w:rFonts w:eastAsia="Times New Roman"/>
          <w:lang w:eastAsia="ru-RU"/>
        </w:rPr>
        <w:t>сочувствие и сопереживание людям, природе, чувство радости от помощи ближнему;</w:t>
      </w:r>
    </w:p>
    <w:p w:rsidR="00694516" w:rsidRPr="00DF018F" w:rsidRDefault="00694516" w:rsidP="00694516">
      <w:pPr>
        <w:pStyle w:val="ab"/>
      </w:pPr>
      <w:proofErr w:type="spellStart"/>
      <w:r w:rsidRPr="00DF018F">
        <w:t>сформированность</w:t>
      </w:r>
      <w:proofErr w:type="spellEnd"/>
      <w:r w:rsidRPr="00DF018F">
        <w:t xml:space="preserve"> основ общения, нравственно – этических  норм поведения;</w:t>
      </w:r>
    </w:p>
    <w:p w:rsidR="00694516" w:rsidRPr="00DF018F" w:rsidRDefault="00694516" w:rsidP="00694516">
      <w:pPr>
        <w:pStyle w:val="ab"/>
      </w:pPr>
      <w:proofErr w:type="spellStart"/>
      <w:r w:rsidRPr="00DF018F">
        <w:t>сформированность</w:t>
      </w:r>
      <w:proofErr w:type="spellEnd"/>
      <w:r w:rsidRPr="00DF018F">
        <w:t xml:space="preserve"> первичного к</w:t>
      </w:r>
      <w:r>
        <w:t xml:space="preserve">онтура общечеловеческих качеств </w:t>
      </w:r>
      <w:r w:rsidRPr="00DF018F">
        <w:t>гражданина: честности, совести, чувства собственного достоинства, воли;</w:t>
      </w:r>
    </w:p>
    <w:p w:rsidR="00694516" w:rsidRPr="00DF018F" w:rsidRDefault="00694516" w:rsidP="00694516">
      <w:pPr>
        <w:pStyle w:val="ab"/>
      </w:pPr>
      <w:r w:rsidRPr="00DF018F">
        <w:t>первоначальные представления о культурном наследии своего народа;</w:t>
      </w:r>
    </w:p>
    <w:p w:rsidR="00694516" w:rsidRPr="00DF018F" w:rsidRDefault="00694516" w:rsidP="00694516">
      <w:pPr>
        <w:pStyle w:val="ab"/>
      </w:pPr>
      <w:proofErr w:type="spellStart"/>
      <w:r w:rsidRPr="00DF018F">
        <w:t>сформированность</w:t>
      </w:r>
      <w:proofErr w:type="spellEnd"/>
      <w:r w:rsidR="004D64B0">
        <w:t xml:space="preserve"> </w:t>
      </w:r>
      <w:r w:rsidRPr="00DF018F">
        <w:t>личной</w:t>
      </w:r>
      <w:r w:rsidR="004D64B0">
        <w:t xml:space="preserve"> </w:t>
      </w:r>
      <w:r w:rsidRPr="00DF018F">
        <w:t>ответственности.</w:t>
      </w:r>
      <w:r w:rsidRPr="00DF018F">
        <w:br/>
      </w:r>
    </w:p>
    <w:p w:rsidR="00694516" w:rsidRPr="00DF018F" w:rsidRDefault="00694516" w:rsidP="00694516">
      <w:pPr>
        <w:pStyle w:val="ab"/>
      </w:pPr>
      <w:r w:rsidRPr="00DF018F">
        <w:t xml:space="preserve"> Знания, умения, навыки:</w:t>
      </w:r>
    </w:p>
    <w:p w:rsidR="00694516" w:rsidRPr="00DF018F" w:rsidRDefault="00694516" w:rsidP="00694516">
      <w:pPr>
        <w:pStyle w:val="ab"/>
      </w:pPr>
      <w:r w:rsidRPr="00DF018F">
        <w:t>самостоятельное включение в процесс познания;</w:t>
      </w:r>
    </w:p>
    <w:p w:rsidR="00694516" w:rsidRPr="00DF018F" w:rsidRDefault="00694516" w:rsidP="00694516">
      <w:pPr>
        <w:pStyle w:val="ab"/>
      </w:pPr>
      <w:r w:rsidRPr="00DF018F">
        <w:t>развитие общих способностей;</w:t>
      </w:r>
    </w:p>
    <w:p w:rsidR="00694516" w:rsidRPr="00DF018F" w:rsidRDefault="00694516" w:rsidP="00694516">
      <w:pPr>
        <w:pStyle w:val="ab"/>
      </w:pPr>
      <w:proofErr w:type="spellStart"/>
      <w:r w:rsidRPr="00DF018F">
        <w:t>сформированность</w:t>
      </w:r>
      <w:proofErr w:type="spellEnd"/>
      <w:r w:rsidRPr="00DF018F">
        <w:t xml:space="preserve"> основ мотивов учебной деятельности, желания и умения учиться;</w:t>
      </w:r>
    </w:p>
    <w:p w:rsidR="00694516" w:rsidRPr="00DF018F" w:rsidRDefault="00694516" w:rsidP="00694516">
      <w:pPr>
        <w:pStyle w:val="ab"/>
      </w:pPr>
      <w:r w:rsidRPr="00DF018F">
        <w:t>подготовленность к изучению основ наук;</w:t>
      </w:r>
    </w:p>
    <w:p w:rsidR="00694516" w:rsidRPr="006B57A8" w:rsidRDefault="00694516" w:rsidP="00694516">
      <w:pPr>
        <w:pStyle w:val="ab"/>
        <w:rPr>
          <w:rFonts w:eastAsia="Times New Roman"/>
          <w:lang w:eastAsia="ru-RU"/>
        </w:rPr>
      </w:pPr>
      <w:r w:rsidRPr="00DF018F">
        <w:t>овладение необходимым объемом знаний за курс начальной</w:t>
      </w:r>
      <w:r w:rsidRPr="006B57A8">
        <w:rPr>
          <w:rFonts w:eastAsia="Times New Roman"/>
          <w:lang w:eastAsia="ru-RU"/>
        </w:rPr>
        <w:t xml:space="preserve"> школы;</w:t>
      </w:r>
    </w:p>
    <w:p w:rsidR="00694516" w:rsidRPr="006B57A8" w:rsidRDefault="00694516" w:rsidP="00694516">
      <w:pPr>
        <w:pStyle w:val="ab"/>
        <w:rPr>
          <w:rFonts w:eastAsia="Times New Roman"/>
          <w:lang w:eastAsia="ru-RU"/>
        </w:rPr>
      </w:pPr>
      <w:r w:rsidRPr="006B57A8">
        <w:rPr>
          <w:rFonts w:eastAsia="Times New Roman"/>
          <w:lang w:eastAsia="ru-RU"/>
        </w:rPr>
        <w:t>первоначальные представления о целостной картине мира;</w:t>
      </w:r>
    </w:p>
    <w:p w:rsidR="00694516" w:rsidRPr="00F70E69" w:rsidRDefault="00694516" w:rsidP="00694516">
      <w:pPr>
        <w:pStyle w:val="ab"/>
        <w:rPr>
          <w:rFonts w:eastAsia="Times New Roman"/>
          <w:lang w:eastAsia="ru-RU"/>
        </w:rPr>
      </w:pPr>
      <w:r w:rsidRPr="006B57A8">
        <w:rPr>
          <w:rFonts w:eastAsia="Times New Roman"/>
          <w:lang w:eastAsia="ru-RU"/>
        </w:rPr>
        <w:t>физическое совершенствование, укрепление своего здоровья.</w:t>
      </w:r>
      <w:r w:rsidRPr="00F70E69">
        <w:rPr>
          <w:rFonts w:eastAsia="Times New Roman"/>
          <w:lang w:eastAsia="ru-RU"/>
        </w:rPr>
        <w:br/>
      </w:r>
    </w:p>
    <w:p w:rsidR="00694516" w:rsidRPr="006B57A8" w:rsidRDefault="00694516" w:rsidP="00694516">
      <w:pPr>
        <w:pStyle w:val="ab"/>
        <w:rPr>
          <w:rFonts w:eastAsia="Times New Roman"/>
          <w:b/>
          <w:lang w:eastAsia="ru-RU"/>
        </w:rPr>
      </w:pPr>
      <w:r w:rsidRPr="006B57A8">
        <w:rPr>
          <w:rFonts w:eastAsia="Times New Roman"/>
          <w:b/>
          <w:lang w:eastAsia="ru-RU"/>
        </w:rPr>
        <w:t>Целевые установки требований к результатам в соответствии с ФГОС</w:t>
      </w:r>
      <w:r w:rsidRPr="006B57A8">
        <w:rPr>
          <w:rFonts w:eastAsia="Times New Roman"/>
          <w:b/>
          <w:lang w:eastAsia="ru-RU"/>
        </w:rPr>
        <w:br/>
        <w:t> Планируемые результаты. Предметные результаты.</w:t>
      </w:r>
    </w:p>
    <w:p w:rsidR="00694516" w:rsidRPr="006B57A8" w:rsidRDefault="00694516" w:rsidP="00694516">
      <w:pPr>
        <w:pStyle w:val="ab"/>
        <w:rPr>
          <w:rFonts w:eastAsia="Times New Roman"/>
          <w:lang w:eastAsia="ru-RU"/>
        </w:rPr>
      </w:pPr>
    </w:p>
    <w:p w:rsidR="00694516" w:rsidRPr="006B57A8" w:rsidRDefault="00694516" w:rsidP="00694516">
      <w:pPr>
        <w:pStyle w:val="ab"/>
        <w:rPr>
          <w:rFonts w:eastAsia="Times New Roman"/>
          <w:shadow/>
          <w:u w:val="single"/>
          <w:lang w:eastAsia="ru-RU"/>
        </w:rPr>
      </w:pPr>
      <w:r w:rsidRPr="006B57A8">
        <w:rPr>
          <w:rFonts w:eastAsia="Times New Roman"/>
          <w:shadow/>
          <w:u w:val="single"/>
          <w:lang w:eastAsia="ru-RU"/>
        </w:rPr>
        <w:t>Русский язык.</w:t>
      </w:r>
    </w:p>
    <w:p w:rsidR="00694516" w:rsidRPr="006B57A8" w:rsidRDefault="00694516" w:rsidP="00694516">
      <w:pPr>
        <w:pStyle w:val="ab"/>
        <w:rPr>
          <w:rFonts w:eastAsia="Times New Roman"/>
          <w:lang w:eastAsia="ru-RU"/>
        </w:rPr>
      </w:pPr>
      <w:r w:rsidRPr="006B57A8">
        <w:rPr>
          <w:rFonts w:eastAsia="Times New Roman"/>
          <w:lang w:eastAsia="ru-RU"/>
        </w:rPr>
        <w:t>Формирование первоначальных представлений о языке.</w:t>
      </w:r>
    </w:p>
    <w:p w:rsidR="00694516" w:rsidRPr="006B57A8" w:rsidRDefault="00694516" w:rsidP="00694516">
      <w:pPr>
        <w:pStyle w:val="ab"/>
        <w:rPr>
          <w:rFonts w:eastAsia="Times New Roman"/>
          <w:lang w:eastAsia="ru-RU"/>
        </w:rPr>
      </w:pPr>
      <w:r w:rsidRPr="006B57A8">
        <w:rPr>
          <w:rFonts w:eastAsia="Times New Roman"/>
          <w:lang w:eastAsia="ru-RU"/>
        </w:rPr>
        <w:t>Освоение первоначальных знаний о системе русского языка.</w:t>
      </w:r>
    </w:p>
    <w:p w:rsidR="00694516" w:rsidRPr="006B57A8" w:rsidRDefault="00694516" w:rsidP="00694516">
      <w:pPr>
        <w:pStyle w:val="ab"/>
        <w:rPr>
          <w:rFonts w:eastAsia="Times New Roman"/>
          <w:lang w:eastAsia="ru-RU"/>
        </w:rPr>
      </w:pPr>
      <w:r w:rsidRPr="006B57A8">
        <w:rPr>
          <w:rFonts w:eastAsia="Times New Roman"/>
          <w:lang w:eastAsia="ru-RU"/>
        </w:rPr>
        <w:t>Овладение элементарными способами анализа изучаемых явлений языка.</w:t>
      </w:r>
    </w:p>
    <w:p w:rsidR="00694516" w:rsidRPr="006B57A8" w:rsidRDefault="00694516" w:rsidP="00694516">
      <w:pPr>
        <w:pStyle w:val="ab"/>
        <w:rPr>
          <w:rFonts w:eastAsia="Times New Roman"/>
          <w:lang w:eastAsia="ru-RU"/>
        </w:rPr>
      </w:pPr>
      <w:r w:rsidRPr="006B57A8">
        <w:rPr>
          <w:rFonts w:eastAsia="Times New Roman"/>
          <w:lang w:eastAsia="ru-RU"/>
        </w:rPr>
        <w:t>формирование  представления о языковом многообразии.</w:t>
      </w:r>
    </w:p>
    <w:p w:rsidR="00694516" w:rsidRPr="006B57A8" w:rsidRDefault="00694516" w:rsidP="00694516">
      <w:pPr>
        <w:pStyle w:val="ab"/>
        <w:rPr>
          <w:rFonts w:eastAsia="Times New Roman"/>
          <w:lang w:eastAsia="ru-RU"/>
        </w:rPr>
      </w:pPr>
      <w:r w:rsidRPr="006B57A8">
        <w:rPr>
          <w:rFonts w:eastAsia="Times New Roman"/>
          <w:lang w:eastAsia="ru-RU"/>
        </w:rPr>
        <w:t>Понимание обучающимся того, что язык представляет собой явление культуры.</w:t>
      </w:r>
    </w:p>
    <w:p w:rsidR="00694516" w:rsidRPr="006B57A8" w:rsidRDefault="00694516" w:rsidP="00694516">
      <w:pPr>
        <w:pStyle w:val="ab"/>
        <w:rPr>
          <w:rFonts w:eastAsia="Times New Roman"/>
          <w:lang w:eastAsia="ru-RU"/>
        </w:rPr>
      </w:pPr>
      <w:r w:rsidRPr="006B57A8">
        <w:rPr>
          <w:rFonts w:eastAsia="Times New Roman"/>
          <w:lang w:eastAsia="ru-RU"/>
        </w:rPr>
        <w:t>умение выражать свои мысли в связном повествовании.</w:t>
      </w:r>
    </w:p>
    <w:p w:rsidR="00694516" w:rsidRPr="006B57A8" w:rsidRDefault="00694516" w:rsidP="00694516">
      <w:pPr>
        <w:pStyle w:val="ab"/>
        <w:rPr>
          <w:rFonts w:eastAsia="Times New Roman"/>
          <w:lang w:eastAsia="ru-RU"/>
        </w:rPr>
      </w:pPr>
      <w:r w:rsidRPr="006B57A8">
        <w:rPr>
          <w:rFonts w:eastAsia="Times New Roman"/>
          <w:lang w:eastAsia="ru-RU"/>
        </w:rPr>
        <w:lastRenderedPageBreak/>
        <w:t>Осознание языка  как основного средства человеческого общения и явление национальной культуры.</w:t>
      </w:r>
    </w:p>
    <w:p w:rsidR="00694516" w:rsidRPr="006B57A8" w:rsidRDefault="00694516" w:rsidP="00694516">
      <w:pPr>
        <w:pStyle w:val="ab"/>
        <w:rPr>
          <w:rFonts w:eastAsia="Times New Roman"/>
          <w:lang w:eastAsia="ru-RU"/>
        </w:rPr>
      </w:pPr>
      <w:r w:rsidRPr="006B57A8">
        <w:rPr>
          <w:rFonts w:eastAsia="Times New Roman"/>
          <w:lang w:eastAsia="ru-RU"/>
        </w:rPr>
        <w:t>Овладение первоначальными представлениями о нормах русского языка и правилах речевого этикета.</w:t>
      </w:r>
    </w:p>
    <w:p w:rsidR="00694516" w:rsidRPr="006B57A8" w:rsidRDefault="00694516" w:rsidP="00694516">
      <w:pPr>
        <w:pStyle w:val="ab"/>
        <w:rPr>
          <w:rFonts w:eastAsia="Times New Roman"/>
          <w:lang w:eastAsia="ru-RU"/>
        </w:rPr>
      </w:pPr>
      <w:r w:rsidRPr="006B57A8">
        <w:rPr>
          <w:rFonts w:eastAsia="Times New Roman"/>
          <w:lang w:eastAsia="ru-RU"/>
        </w:rPr>
        <w:t>Соблюдение норм русского литературного языка в собственной речи.</w:t>
      </w:r>
    </w:p>
    <w:p w:rsidR="00694516" w:rsidRPr="006B57A8" w:rsidRDefault="00694516" w:rsidP="00694516">
      <w:pPr>
        <w:pStyle w:val="ab"/>
        <w:rPr>
          <w:rFonts w:eastAsia="Times New Roman"/>
          <w:lang w:eastAsia="ru-RU"/>
        </w:rPr>
      </w:pPr>
      <w:r w:rsidRPr="006B57A8">
        <w:rPr>
          <w:rFonts w:eastAsia="Times New Roman"/>
          <w:lang w:eastAsia="ru-RU"/>
        </w:rPr>
        <w:t>Умение пользоваться правилами орфоэпии и орфографии.</w:t>
      </w:r>
    </w:p>
    <w:p w:rsidR="00694516" w:rsidRPr="006B57A8" w:rsidRDefault="00694516" w:rsidP="00694516">
      <w:pPr>
        <w:pStyle w:val="ab"/>
        <w:rPr>
          <w:rFonts w:eastAsia="Times New Roman"/>
          <w:lang w:eastAsia="ru-RU"/>
        </w:rPr>
      </w:pPr>
      <w:r w:rsidRPr="006B57A8">
        <w:rPr>
          <w:rFonts w:eastAsia="Times New Roman"/>
          <w:lang w:eastAsia="ru-RU"/>
        </w:rPr>
        <w:t>Владение навыком правильного словоупотребления в прямом и переносном значении.</w:t>
      </w:r>
    </w:p>
    <w:p w:rsidR="00694516" w:rsidRPr="006B57A8" w:rsidRDefault="00694516" w:rsidP="00694516">
      <w:pPr>
        <w:pStyle w:val="ab"/>
        <w:rPr>
          <w:rFonts w:eastAsia="Times New Roman"/>
          <w:lang w:eastAsia="ru-RU"/>
        </w:rPr>
      </w:pPr>
      <w:r w:rsidRPr="006B57A8">
        <w:rPr>
          <w:rFonts w:eastAsia="Times New Roman"/>
          <w:lang w:eastAsia="ru-RU"/>
        </w:rPr>
        <w:t>Овладение действиями с языковыми единицами.</w:t>
      </w:r>
    </w:p>
    <w:p w:rsidR="00694516" w:rsidRPr="006B57A8" w:rsidRDefault="00694516" w:rsidP="00694516">
      <w:pPr>
        <w:pStyle w:val="ab"/>
        <w:rPr>
          <w:rFonts w:eastAsia="Times New Roman"/>
          <w:lang w:eastAsia="ru-RU"/>
        </w:rPr>
      </w:pPr>
      <w:r w:rsidRPr="006B57A8">
        <w:rPr>
          <w:rFonts w:eastAsia="Times New Roman"/>
          <w:lang w:eastAsia="ru-RU"/>
        </w:rPr>
        <w:t>Обладание коммуникативными умениями в говорении, чтении и письме.</w:t>
      </w:r>
      <w:r w:rsidRPr="006B57A8">
        <w:rPr>
          <w:rFonts w:eastAsia="Times New Roman"/>
          <w:lang w:eastAsia="ru-RU"/>
        </w:rPr>
        <w:br/>
        <w:t>  </w:t>
      </w:r>
      <w:r w:rsidRPr="006B57A8">
        <w:rPr>
          <w:rFonts w:eastAsia="Times New Roman"/>
          <w:lang w:eastAsia="ru-RU"/>
        </w:rPr>
        <w:br/>
        <w:t>     </w:t>
      </w:r>
      <w:r w:rsidRPr="006B57A8">
        <w:rPr>
          <w:rFonts w:eastAsia="Times New Roman"/>
          <w:shadow/>
          <w:lang w:eastAsia="ru-RU"/>
        </w:rPr>
        <w:t xml:space="preserve"> </w:t>
      </w:r>
      <w:r w:rsidRPr="006B57A8">
        <w:rPr>
          <w:rFonts w:eastAsia="Times New Roman"/>
          <w:shadow/>
          <w:u w:val="single"/>
          <w:lang w:eastAsia="ru-RU"/>
        </w:rPr>
        <w:t>Литературное чтение.</w:t>
      </w:r>
    </w:p>
    <w:p w:rsidR="00694516" w:rsidRPr="006B57A8" w:rsidRDefault="00694516" w:rsidP="00694516">
      <w:pPr>
        <w:pStyle w:val="ab"/>
        <w:rPr>
          <w:rFonts w:eastAsia="Times New Roman"/>
          <w:lang w:eastAsia="ru-RU"/>
        </w:rPr>
      </w:pPr>
      <w:r w:rsidRPr="006B57A8">
        <w:rPr>
          <w:rFonts w:eastAsia="Times New Roman"/>
          <w:lang w:eastAsia="ru-RU"/>
        </w:rPr>
        <w:t>Понимание литературы как явления национальной и мировой культуры.</w:t>
      </w:r>
    </w:p>
    <w:p w:rsidR="00694516" w:rsidRPr="006B57A8" w:rsidRDefault="00694516" w:rsidP="00694516">
      <w:pPr>
        <w:pStyle w:val="ab"/>
        <w:rPr>
          <w:rFonts w:eastAsia="Times New Roman"/>
          <w:lang w:eastAsia="ru-RU"/>
        </w:rPr>
      </w:pPr>
      <w:r w:rsidRPr="006B57A8">
        <w:rPr>
          <w:rFonts w:eastAsia="Times New Roman"/>
          <w:lang w:eastAsia="ru-RU"/>
        </w:rPr>
        <w:t>Восприятие  художественной литературы как вида искусства.</w:t>
      </w:r>
    </w:p>
    <w:p w:rsidR="00694516" w:rsidRPr="006B57A8" w:rsidRDefault="00694516" w:rsidP="00694516">
      <w:pPr>
        <w:pStyle w:val="ab"/>
        <w:rPr>
          <w:rFonts w:eastAsia="Times New Roman"/>
          <w:lang w:eastAsia="ru-RU"/>
        </w:rPr>
      </w:pPr>
      <w:r w:rsidRPr="006B57A8">
        <w:rPr>
          <w:rFonts w:eastAsia="Times New Roman"/>
          <w:lang w:eastAsia="ru-RU"/>
        </w:rPr>
        <w:t>Формирование первичных навыков работы с информацией.</w:t>
      </w:r>
    </w:p>
    <w:p w:rsidR="00694516" w:rsidRPr="006B57A8" w:rsidRDefault="00694516" w:rsidP="00694516">
      <w:pPr>
        <w:pStyle w:val="ab"/>
        <w:rPr>
          <w:rFonts w:eastAsia="Times New Roman"/>
          <w:lang w:eastAsia="ru-RU"/>
        </w:rPr>
      </w:pPr>
      <w:r w:rsidRPr="006B57A8">
        <w:rPr>
          <w:rFonts w:eastAsia="Times New Roman"/>
          <w:lang w:eastAsia="ru-RU"/>
        </w:rPr>
        <w:t>Формирование представления о культурно-историческом наследии России.</w:t>
      </w:r>
    </w:p>
    <w:p w:rsidR="00694516" w:rsidRPr="006B57A8" w:rsidRDefault="00694516" w:rsidP="00694516">
      <w:pPr>
        <w:pStyle w:val="ab"/>
        <w:rPr>
          <w:rFonts w:eastAsia="Times New Roman"/>
          <w:lang w:eastAsia="ru-RU"/>
        </w:rPr>
      </w:pPr>
      <w:r w:rsidRPr="006B57A8">
        <w:rPr>
          <w:rFonts w:eastAsia="Times New Roman"/>
          <w:lang w:eastAsia="ru-RU"/>
        </w:rPr>
        <w:t>Осознание значимости чтения для личного развития; формирование этических представлений, готовности  к дальнейшему обучению, достижению необходимого уровня читательской компетентности, речевого развития.</w:t>
      </w:r>
    </w:p>
    <w:p w:rsidR="00694516" w:rsidRPr="006B57A8" w:rsidRDefault="00694516" w:rsidP="00694516">
      <w:pPr>
        <w:pStyle w:val="ab"/>
        <w:rPr>
          <w:rFonts w:eastAsia="Times New Roman"/>
          <w:lang w:eastAsia="ru-RU"/>
        </w:rPr>
      </w:pPr>
      <w:r w:rsidRPr="006B57A8">
        <w:rPr>
          <w:rFonts w:eastAsia="Times New Roman"/>
          <w:lang w:eastAsia="ru-RU"/>
        </w:rPr>
        <w:t xml:space="preserve">Овладение  УУД, </w:t>
      </w:r>
      <w:proofErr w:type="gramStart"/>
      <w:r w:rsidRPr="006B57A8">
        <w:rPr>
          <w:rFonts w:eastAsia="Times New Roman"/>
          <w:lang w:eastAsia="ru-RU"/>
        </w:rPr>
        <w:t>отражающими</w:t>
      </w:r>
      <w:proofErr w:type="gramEnd"/>
      <w:r w:rsidRPr="006B57A8">
        <w:rPr>
          <w:rFonts w:eastAsia="Times New Roman"/>
          <w:lang w:eastAsia="ru-RU"/>
        </w:rPr>
        <w:t xml:space="preserve"> учебную самостоятельность и познавательные интересы.</w:t>
      </w:r>
    </w:p>
    <w:p w:rsidR="00694516" w:rsidRPr="006B57A8" w:rsidRDefault="00694516" w:rsidP="00694516">
      <w:pPr>
        <w:pStyle w:val="ab"/>
        <w:rPr>
          <w:rFonts w:eastAsia="Times New Roman"/>
          <w:lang w:eastAsia="ru-RU"/>
        </w:rPr>
      </w:pPr>
      <w:r w:rsidRPr="006B57A8">
        <w:rPr>
          <w:rFonts w:eastAsia="Times New Roman"/>
          <w:lang w:eastAsia="ru-RU"/>
        </w:rPr>
        <w:t>Понимание цели чтения, использование разных видов чтения.</w:t>
      </w:r>
    </w:p>
    <w:p w:rsidR="00694516" w:rsidRPr="006B57A8" w:rsidRDefault="00694516" w:rsidP="00694516">
      <w:pPr>
        <w:pStyle w:val="ab"/>
        <w:rPr>
          <w:rFonts w:eastAsia="Times New Roman"/>
          <w:lang w:eastAsia="ru-RU"/>
        </w:rPr>
      </w:pPr>
      <w:r w:rsidRPr="006B57A8">
        <w:rPr>
          <w:rFonts w:eastAsia="Times New Roman"/>
          <w:lang w:eastAsia="ru-RU"/>
        </w:rPr>
        <w:t>Умение  пользоваться словарями и справочниками.</w:t>
      </w:r>
    </w:p>
    <w:p w:rsidR="00694516" w:rsidRPr="006B57A8" w:rsidRDefault="00694516" w:rsidP="00694516">
      <w:pPr>
        <w:pStyle w:val="ab"/>
        <w:rPr>
          <w:rFonts w:eastAsia="Times New Roman"/>
          <w:lang w:eastAsia="ru-RU"/>
        </w:rPr>
      </w:pPr>
      <w:r w:rsidRPr="006B57A8">
        <w:rPr>
          <w:rFonts w:eastAsia="Times New Roman"/>
          <w:lang w:eastAsia="ru-RU"/>
        </w:rPr>
        <w:t>Осознание себя как грамотного читателя, способного к творческой деятельности.</w:t>
      </w:r>
    </w:p>
    <w:p w:rsidR="00694516" w:rsidRPr="006B57A8" w:rsidRDefault="00694516" w:rsidP="00694516">
      <w:pPr>
        <w:pStyle w:val="ab"/>
        <w:rPr>
          <w:rFonts w:eastAsia="Times New Roman"/>
          <w:lang w:eastAsia="ru-RU"/>
        </w:rPr>
      </w:pPr>
      <w:r w:rsidRPr="006B57A8">
        <w:rPr>
          <w:rFonts w:eastAsia="Times New Roman"/>
          <w:lang w:eastAsia="ru-RU"/>
        </w:rPr>
        <w:t>Достижение необходимого  уровня читательской компетентности для продолжения образования, общего речевого развития.</w:t>
      </w:r>
    </w:p>
    <w:p w:rsidR="00694516" w:rsidRPr="006B57A8" w:rsidRDefault="00694516" w:rsidP="00694516">
      <w:pPr>
        <w:pStyle w:val="ab"/>
        <w:rPr>
          <w:rFonts w:eastAsia="Times New Roman"/>
          <w:lang w:eastAsia="ru-RU"/>
        </w:rPr>
      </w:pPr>
      <w:r w:rsidRPr="006B57A8">
        <w:rPr>
          <w:rFonts w:eastAsia="Times New Roman"/>
          <w:lang w:eastAsia="ru-RU"/>
        </w:rPr>
        <w:t>Умение  вести диалог в различных коммуникативных ситуациях, участвовать в диалоге при обсуждении произведений, соблюдение  правил речевого этикета.</w:t>
      </w:r>
    </w:p>
    <w:p w:rsidR="00694516" w:rsidRPr="006B57A8" w:rsidRDefault="00694516" w:rsidP="00694516">
      <w:pPr>
        <w:pStyle w:val="ab"/>
        <w:rPr>
          <w:rFonts w:eastAsia="Times New Roman"/>
          <w:lang w:eastAsia="ru-RU"/>
        </w:rPr>
      </w:pPr>
      <w:r w:rsidRPr="006B57A8">
        <w:rPr>
          <w:rFonts w:eastAsia="Times New Roman"/>
          <w:lang w:eastAsia="ru-RU"/>
        </w:rPr>
        <w:t>Умение декламировать стихотворные произведения.</w:t>
      </w:r>
    </w:p>
    <w:p w:rsidR="00694516" w:rsidRPr="006B57A8" w:rsidRDefault="00694516" w:rsidP="00694516">
      <w:pPr>
        <w:pStyle w:val="ab"/>
        <w:rPr>
          <w:rFonts w:eastAsia="Times New Roman"/>
          <w:lang w:eastAsia="ru-RU"/>
        </w:rPr>
      </w:pPr>
      <w:r w:rsidRPr="006B57A8">
        <w:rPr>
          <w:rFonts w:eastAsia="Times New Roman"/>
          <w:lang w:eastAsia="ru-RU"/>
        </w:rPr>
        <w:t>Умение  выступать перед знакомой аудиторией с небольшими сообщениями, используя иллюстративный ря</w:t>
      </w:r>
      <w:proofErr w:type="gramStart"/>
      <w:r w:rsidRPr="006B57A8">
        <w:rPr>
          <w:rFonts w:eastAsia="Times New Roman"/>
          <w:lang w:eastAsia="ru-RU"/>
        </w:rPr>
        <w:t>д(</w:t>
      </w:r>
      <w:proofErr w:type="gramEnd"/>
      <w:r w:rsidRPr="006B57A8">
        <w:rPr>
          <w:rFonts w:eastAsia="Times New Roman"/>
          <w:lang w:eastAsia="ru-RU"/>
        </w:rPr>
        <w:t>плакаты, презентацию)</w:t>
      </w:r>
    </w:p>
    <w:p w:rsidR="00694516" w:rsidRPr="006B57A8" w:rsidRDefault="00694516" w:rsidP="00694516">
      <w:pPr>
        <w:pStyle w:val="ab"/>
        <w:rPr>
          <w:rFonts w:eastAsia="Times New Roman"/>
          <w:lang w:eastAsia="ru-RU"/>
        </w:rPr>
      </w:pPr>
      <w:r w:rsidRPr="006B57A8">
        <w:rPr>
          <w:rFonts w:eastAsia="Times New Roman"/>
          <w:lang w:eastAsia="ru-RU"/>
        </w:rPr>
        <w:t>Обладание  приёмами поиска нужной информации.</w:t>
      </w:r>
    </w:p>
    <w:p w:rsidR="00694516" w:rsidRPr="006B57A8" w:rsidRDefault="00694516" w:rsidP="00694516">
      <w:pPr>
        <w:pStyle w:val="ab"/>
        <w:rPr>
          <w:rFonts w:eastAsia="Times New Roman"/>
          <w:lang w:eastAsia="ru-RU"/>
        </w:rPr>
      </w:pPr>
      <w:r w:rsidRPr="006B57A8">
        <w:rPr>
          <w:rFonts w:eastAsia="Times New Roman"/>
          <w:lang w:eastAsia="ru-RU"/>
        </w:rPr>
        <w:t>Овладение алгоритмами основных учебных действий по анализу художественных произведений.</w:t>
      </w:r>
      <w:r w:rsidRPr="006B57A8">
        <w:rPr>
          <w:rFonts w:eastAsia="Times New Roman"/>
          <w:lang w:eastAsia="ru-RU"/>
        </w:rPr>
        <w:br/>
        <w:t> </w:t>
      </w:r>
      <w:r w:rsidRPr="006B57A8">
        <w:rPr>
          <w:rFonts w:eastAsia="Times New Roman"/>
          <w:lang w:eastAsia="ru-RU"/>
        </w:rPr>
        <w:br/>
        <w:t xml:space="preserve">         </w:t>
      </w:r>
      <w:r w:rsidRPr="006B57A8">
        <w:rPr>
          <w:rFonts w:eastAsia="Times New Roman"/>
          <w:shadow/>
          <w:u w:val="single"/>
          <w:lang w:eastAsia="ru-RU"/>
        </w:rPr>
        <w:t>Иностранный язык.</w:t>
      </w:r>
    </w:p>
    <w:p w:rsidR="00694516" w:rsidRPr="006B57A8" w:rsidRDefault="00694516" w:rsidP="00694516">
      <w:pPr>
        <w:pStyle w:val="ab"/>
        <w:rPr>
          <w:rFonts w:eastAsia="Times New Roman"/>
          <w:lang w:eastAsia="ru-RU"/>
        </w:rPr>
      </w:pPr>
      <w:r w:rsidRPr="006B57A8">
        <w:rPr>
          <w:rFonts w:eastAsia="Times New Roman"/>
          <w:lang w:eastAsia="ru-RU"/>
        </w:rPr>
        <w:t>Приобретение начальных навыков общения в устной и письменной форме с носителями иностранного языка.</w:t>
      </w:r>
    </w:p>
    <w:p w:rsidR="00694516" w:rsidRPr="006B57A8" w:rsidRDefault="00694516" w:rsidP="00694516">
      <w:pPr>
        <w:pStyle w:val="ab"/>
        <w:rPr>
          <w:rFonts w:eastAsia="Times New Roman"/>
          <w:lang w:eastAsia="ru-RU"/>
        </w:rPr>
      </w:pPr>
      <w:r w:rsidRPr="006B57A8">
        <w:rPr>
          <w:rFonts w:eastAsia="Times New Roman"/>
          <w:lang w:eastAsia="ru-RU"/>
        </w:rPr>
        <w:t>Владение элементарными коммуникативными умениями в говорении, чтении и письме.</w:t>
      </w:r>
    </w:p>
    <w:p w:rsidR="00694516" w:rsidRPr="006B57A8" w:rsidRDefault="00694516" w:rsidP="00694516">
      <w:pPr>
        <w:pStyle w:val="ab"/>
        <w:rPr>
          <w:rFonts w:eastAsia="Times New Roman"/>
          <w:lang w:eastAsia="ru-RU"/>
        </w:rPr>
      </w:pPr>
      <w:r w:rsidRPr="006B57A8">
        <w:rPr>
          <w:rFonts w:eastAsia="Times New Roman"/>
          <w:lang w:eastAsia="ru-RU"/>
        </w:rPr>
        <w:t xml:space="preserve">Умение строить диалоговую речь на основе своих речевых возможностей,  </w:t>
      </w:r>
      <w:proofErr w:type="spellStart"/>
      <w:r w:rsidRPr="006B57A8">
        <w:rPr>
          <w:rFonts w:eastAsia="Times New Roman"/>
          <w:lang w:eastAsia="ru-RU"/>
        </w:rPr>
        <w:t>монологовую</w:t>
      </w:r>
      <w:proofErr w:type="spellEnd"/>
      <w:r w:rsidRPr="006B57A8">
        <w:rPr>
          <w:rFonts w:eastAsia="Times New Roman"/>
          <w:lang w:eastAsia="ru-RU"/>
        </w:rPr>
        <w:t xml:space="preserve">  речь, строить сообщения на предложенную тему, адекватно отвечать на вопросы, выделять главную мысль.</w:t>
      </w:r>
    </w:p>
    <w:p w:rsidR="00694516" w:rsidRPr="006B57A8" w:rsidRDefault="00694516" w:rsidP="00694516">
      <w:pPr>
        <w:pStyle w:val="ab"/>
        <w:rPr>
          <w:rFonts w:eastAsia="Times New Roman"/>
          <w:lang w:eastAsia="ru-RU"/>
        </w:rPr>
      </w:pPr>
      <w:r w:rsidRPr="006B57A8">
        <w:rPr>
          <w:rFonts w:eastAsia="Times New Roman"/>
          <w:lang w:eastAsia="ru-RU"/>
        </w:rPr>
        <w:t>Освоение начальных лингвистических представлений, необходимых для овладения на элементарном уровне устной и письменной речью.</w:t>
      </w:r>
    </w:p>
    <w:p w:rsidR="00694516" w:rsidRPr="006B57A8" w:rsidRDefault="00694516" w:rsidP="00694516">
      <w:pPr>
        <w:pStyle w:val="ab"/>
        <w:rPr>
          <w:rFonts w:eastAsia="Times New Roman"/>
          <w:lang w:eastAsia="ru-RU"/>
        </w:rPr>
      </w:pPr>
      <w:r w:rsidRPr="006B57A8">
        <w:rPr>
          <w:rFonts w:eastAsia="Times New Roman"/>
          <w:lang w:eastAsia="ru-RU"/>
        </w:rPr>
        <w:t>Умение пользоваться словарями для расширения лингвистических знаний и кругозора.</w:t>
      </w:r>
    </w:p>
    <w:p w:rsidR="00694516" w:rsidRPr="006B57A8" w:rsidRDefault="00694516" w:rsidP="00694516">
      <w:pPr>
        <w:pStyle w:val="ab"/>
        <w:rPr>
          <w:rFonts w:eastAsia="Times New Roman"/>
          <w:lang w:eastAsia="ru-RU"/>
        </w:rPr>
      </w:pPr>
      <w:r w:rsidRPr="006B57A8">
        <w:rPr>
          <w:rFonts w:eastAsia="Times New Roman"/>
          <w:lang w:eastAsia="ru-RU"/>
        </w:rPr>
        <w:t>Умение оперировать в процессе общения активной лексикой в соответствии с коммуникативной задачей.</w:t>
      </w:r>
    </w:p>
    <w:p w:rsidR="00694516" w:rsidRPr="006B57A8" w:rsidRDefault="00694516" w:rsidP="00694516">
      <w:pPr>
        <w:pStyle w:val="ab"/>
        <w:rPr>
          <w:rFonts w:eastAsia="Times New Roman"/>
          <w:lang w:eastAsia="ru-RU"/>
        </w:rPr>
      </w:pPr>
      <w:r w:rsidRPr="006B57A8">
        <w:rPr>
          <w:rFonts w:eastAsia="Times New Roman"/>
          <w:lang w:eastAsia="ru-RU"/>
        </w:rPr>
        <w:t>формирование толерантного отношения  к носителям другого языка.</w:t>
      </w:r>
    </w:p>
    <w:p w:rsidR="00694516" w:rsidRPr="006B57A8" w:rsidRDefault="00694516" w:rsidP="00694516">
      <w:pPr>
        <w:pStyle w:val="ab"/>
        <w:rPr>
          <w:rFonts w:eastAsia="Times New Roman"/>
          <w:lang w:eastAsia="ru-RU"/>
        </w:rPr>
      </w:pPr>
      <w:r w:rsidRPr="006B57A8">
        <w:rPr>
          <w:rFonts w:eastAsia="Times New Roman"/>
          <w:lang w:eastAsia="ru-RU"/>
        </w:rPr>
        <w:t>Владение правилами речевого и неречевого поведения со сверс</w:t>
      </w:r>
      <w:r>
        <w:rPr>
          <w:rFonts w:eastAsia="Times New Roman"/>
          <w:lang w:eastAsia="ru-RU"/>
        </w:rPr>
        <w:t xml:space="preserve">тниками другой языковой среды и </w:t>
      </w:r>
      <w:r w:rsidRPr="006B57A8">
        <w:rPr>
          <w:rFonts w:eastAsia="Times New Roman"/>
          <w:lang w:eastAsia="ru-RU"/>
        </w:rPr>
        <w:t>культуры.</w:t>
      </w:r>
      <w:r w:rsidRPr="006B57A8">
        <w:rPr>
          <w:rFonts w:eastAsia="Times New Roman"/>
          <w:lang w:eastAsia="ru-RU"/>
        </w:rPr>
        <w:br/>
        <w:t> </w:t>
      </w:r>
      <w:r w:rsidRPr="006B57A8">
        <w:rPr>
          <w:rFonts w:eastAsia="Times New Roman"/>
          <w:lang w:eastAsia="ru-RU"/>
        </w:rPr>
        <w:br/>
        <w:t xml:space="preserve">          </w:t>
      </w:r>
      <w:r w:rsidRPr="006B57A8">
        <w:rPr>
          <w:rFonts w:eastAsia="Times New Roman"/>
          <w:shadow/>
          <w:u w:val="single"/>
          <w:lang w:eastAsia="ru-RU"/>
        </w:rPr>
        <w:t>Математика.</w:t>
      </w:r>
    </w:p>
    <w:p w:rsidR="00694516" w:rsidRPr="006B57A8" w:rsidRDefault="00694516" w:rsidP="00694516">
      <w:pPr>
        <w:pStyle w:val="ab"/>
        <w:rPr>
          <w:rFonts w:eastAsia="Times New Roman"/>
          <w:lang w:eastAsia="ru-RU"/>
        </w:rPr>
      </w:pPr>
      <w:r w:rsidRPr="006B57A8">
        <w:rPr>
          <w:rFonts w:eastAsia="Times New Roman"/>
          <w:lang w:eastAsia="ru-RU"/>
        </w:rPr>
        <w:t>Использование начальных математических знаний для описания и объяснения окружающих предметов.</w:t>
      </w:r>
    </w:p>
    <w:p w:rsidR="00694516" w:rsidRPr="006B57A8" w:rsidRDefault="00694516" w:rsidP="00694516">
      <w:pPr>
        <w:pStyle w:val="ab"/>
        <w:rPr>
          <w:rFonts w:eastAsia="Times New Roman"/>
          <w:lang w:eastAsia="ru-RU"/>
        </w:rPr>
      </w:pPr>
      <w:r w:rsidRPr="006B57A8">
        <w:rPr>
          <w:rFonts w:eastAsia="Times New Roman"/>
          <w:lang w:eastAsia="ru-RU"/>
        </w:rPr>
        <w:lastRenderedPageBreak/>
        <w:t>Освоение основы математических знаний, умений сравнивать и упорядочивать объекты по разным математическим основаниям.</w:t>
      </w:r>
    </w:p>
    <w:p w:rsidR="00694516" w:rsidRPr="006B57A8" w:rsidRDefault="00694516" w:rsidP="00694516">
      <w:pPr>
        <w:pStyle w:val="ab"/>
        <w:rPr>
          <w:rFonts w:eastAsia="Times New Roman"/>
          <w:lang w:eastAsia="ru-RU"/>
        </w:rPr>
      </w:pPr>
      <w:r w:rsidRPr="006B57A8">
        <w:rPr>
          <w:rFonts w:eastAsia="Times New Roman"/>
          <w:lang w:eastAsia="ru-RU"/>
        </w:rPr>
        <w:t>умение  устанавливать пространственные отношения между предметами, распознавать и изображать геометрические фигуры.</w:t>
      </w:r>
    </w:p>
    <w:p w:rsidR="00694516" w:rsidRPr="006B57A8" w:rsidRDefault="00694516" w:rsidP="00694516">
      <w:pPr>
        <w:pStyle w:val="ab"/>
        <w:rPr>
          <w:rFonts w:eastAsia="Times New Roman"/>
          <w:lang w:eastAsia="ru-RU"/>
        </w:rPr>
      </w:pPr>
      <w:r w:rsidRPr="006B57A8">
        <w:rPr>
          <w:rFonts w:eastAsia="Times New Roman"/>
          <w:lang w:eastAsia="ru-RU"/>
        </w:rPr>
        <w:t>Овладение основами логического и алгоритмического мышления, пространственного воображения.</w:t>
      </w:r>
    </w:p>
    <w:p w:rsidR="00694516" w:rsidRPr="006B57A8" w:rsidRDefault="00694516" w:rsidP="00694516">
      <w:pPr>
        <w:pStyle w:val="ab"/>
        <w:rPr>
          <w:rFonts w:eastAsia="Times New Roman"/>
          <w:lang w:eastAsia="ru-RU"/>
        </w:rPr>
      </w:pPr>
      <w:r w:rsidRPr="006B57A8">
        <w:rPr>
          <w:rFonts w:eastAsia="Times New Roman"/>
          <w:lang w:eastAsia="ru-RU"/>
        </w:rPr>
        <w:t>Овладение умениями моделирующей деятельности.</w:t>
      </w:r>
    </w:p>
    <w:p w:rsidR="00694516" w:rsidRPr="006B57A8" w:rsidRDefault="00694516" w:rsidP="00694516">
      <w:pPr>
        <w:pStyle w:val="ab"/>
        <w:rPr>
          <w:rFonts w:eastAsia="Times New Roman"/>
          <w:lang w:eastAsia="ru-RU"/>
        </w:rPr>
      </w:pPr>
      <w:r w:rsidRPr="006B57A8">
        <w:rPr>
          <w:rFonts w:eastAsia="Times New Roman"/>
          <w:lang w:eastAsia="ru-RU"/>
        </w:rPr>
        <w:t>Приобретение начального опыта применения математических знаний.</w:t>
      </w:r>
    </w:p>
    <w:p w:rsidR="00694516" w:rsidRPr="006B57A8" w:rsidRDefault="00694516" w:rsidP="00694516">
      <w:pPr>
        <w:pStyle w:val="ab"/>
        <w:rPr>
          <w:rFonts w:eastAsia="Times New Roman"/>
          <w:lang w:eastAsia="ru-RU"/>
        </w:rPr>
      </w:pPr>
      <w:r w:rsidRPr="006B57A8">
        <w:rPr>
          <w:rFonts w:eastAsia="Times New Roman"/>
          <w:lang w:eastAsia="ru-RU"/>
        </w:rPr>
        <w:t>Умение  принимать практические решения на основе прочитанного задания.</w:t>
      </w:r>
    </w:p>
    <w:p w:rsidR="00694516" w:rsidRPr="006B57A8" w:rsidRDefault="00694516" w:rsidP="00694516">
      <w:pPr>
        <w:pStyle w:val="ab"/>
        <w:rPr>
          <w:rFonts w:eastAsia="Times New Roman"/>
          <w:lang w:eastAsia="ru-RU"/>
        </w:rPr>
      </w:pPr>
      <w:r w:rsidRPr="006B57A8">
        <w:rPr>
          <w:rFonts w:eastAsia="Times New Roman"/>
          <w:lang w:eastAsia="ru-RU"/>
        </w:rPr>
        <w:t>Умение выполнять устно и письменно арифметические действия, распознавать и изображать геометрические фигуры.</w:t>
      </w:r>
    </w:p>
    <w:p w:rsidR="00694516" w:rsidRPr="006B57A8" w:rsidRDefault="00694516" w:rsidP="00694516">
      <w:pPr>
        <w:pStyle w:val="ab"/>
        <w:rPr>
          <w:rFonts w:eastAsia="Times New Roman"/>
          <w:lang w:eastAsia="ru-RU"/>
        </w:rPr>
      </w:pPr>
      <w:r w:rsidRPr="006B57A8">
        <w:rPr>
          <w:rFonts w:eastAsia="Times New Roman"/>
          <w:lang w:eastAsia="ru-RU"/>
        </w:rPr>
        <w:t>Овладение умениями устного счёта.</w:t>
      </w:r>
    </w:p>
    <w:p w:rsidR="00694516" w:rsidRPr="006B57A8" w:rsidRDefault="00694516" w:rsidP="00694516">
      <w:pPr>
        <w:pStyle w:val="ab"/>
        <w:rPr>
          <w:rFonts w:eastAsia="Times New Roman"/>
          <w:lang w:eastAsia="ru-RU"/>
        </w:rPr>
      </w:pPr>
      <w:r w:rsidRPr="006B57A8">
        <w:rPr>
          <w:rFonts w:eastAsia="Times New Roman"/>
          <w:lang w:eastAsia="ru-RU"/>
        </w:rPr>
        <w:t>Умение проводить проверку правильности вычислений разными способами.</w:t>
      </w:r>
    </w:p>
    <w:p w:rsidR="00694516" w:rsidRPr="006B57A8" w:rsidRDefault="00694516" w:rsidP="00694516">
      <w:pPr>
        <w:pStyle w:val="ab"/>
        <w:rPr>
          <w:rFonts w:eastAsia="Times New Roman"/>
          <w:shadow/>
          <w:lang w:eastAsia="ru-RU"/>
        </w:rPr>
      </w:pPr>
      <w:r w:rsidRPr="006B57A8">
        <w:rPr>
          <w:rFonts w:eastAsia="Times New Roman"/>
          <w:lang w:eastAsia="ru-RU"/>
        </w:rPr>
        <w:t>Умение  представлять, анализировать, интерпретировать данные таблиц и диаграмм.</w:t>
      </w:r>
      <w:r w:rsidRPr="006B57A8">
        <w:rPr>
          <w:rFonts w:eastAsia="Times New Roman"/>
          <w:lang w:eastAsia="ru-RU"/>
        </w:rPr>
        <w:br/>
        <w:t> </w:t>
      </w:r>
      <w:r w:rsidRPr="006B57A8">
        <w:rPr>
          <w:rFonts w:eastAsia="Times New Roman"/>
          <w:lang w:eastAsia="ru-RU"/>
        </w:rPr>
        <w:br/>
      </w:r>
      <w:r w:rsidRPr="006B57A8">
        <w:rPr>
          <w:rFonts w:eastAsia="Times New Roman"/>
          <w:shadow/>
          <w:lang w:eastAsia="ru-RU"/>
        </w:rPr>
        <w:t xml:space="preserve">           </w:t>
      </w:r>
    </w:p>
    <w:p w:rsidR="00694516" w:rsidRPr="006B57A8" w:rsidRDefault="00694516" w:rsidP="00694516">
      <w:pPr>
        <w:pStyle w:val="ab"/>
        <w:rPr>
          <w:rFonts w:eastAsia="Times New Roman"/>
          <w:shadow/>
          <w:lang w:eastAsia="ru-RU"/>
        </w:rPr>
      </w:pPr>
    </w:p>
    <w:p w:rsidR="00694516" w:rsidRPr="006B57A8" w:rsidRDefault="00694516" w:rsidP="00694516">
      <w:pPr>
        <w:pStyle w:val="ab"/>
        <w:rPr>
          <w:rFonts w:eastAsia="Times New Roman"/>
          <w:shadow/>
          <w:lang w:eastAsia="ru-RU"/>
        </w:rPr>
      </w:pPr>
      <w:r w:rsidRPr="006B57A8">
        <w:rPr>
          <w:rFonts w:eastAsia="Times New Roman"/>
          <w:shadow/>
          <w:u w:val="single"/>
          <w:lang w:eastAsia="ru-RU"/>
        </w:rPr>
        <w:t>Окружающий мир.</w:t>
      </w:r>
    </w:p>
    <w:p w:rsidR="00694516" w:rsidRPr="006B57A8" w:rsidRDefault="00694516" w:rsidP="00694516">
      <w:pPr>
        <w:pStyle w:val="ab"/>
        <w:rPr>
          <w:rFonts w:eastAsia="Times New Roman"/>
          <w:lang w:eastAsia="ru-RU"/>
        </w:rPr>
      </w:pPr>
      <w:r w:rsidRPr="006B57A8">
        <w:rPr>
          <w:rFonts w:eastAsia="Times New Roman"/>
          <w:lang w:eastAsia="ru-RU"/>
        </w:rPr>
        <w:t>Понимание особой роли России в мировой истории, воспитание чувства гордости за национальные свершения, открытия, победы.</w:t>
      </w:r>
    </w:p>
    <w:p w:rsidR="00694516" w:rsidRPr="006B57A8" w:rsidRDefault="00694516" w:rsidP="00694516">
      <w:pPr>
        <w:pStyle w:val="ab"/>
        <w:rPr>
          <w:rFonts w:eastAsia="Times New Roman"/>
          <w:lang w:eastAsia="ru-RU"/>
        </w:rPr>
      </w:pPr>
      <w:r w:rsidRPr="006B57A8">
        <w:rPr>
          <w:rFonts w:eastAsia="Times New Roman"/>
          <w:lang w:eastAsia="ru-RU"/>
        </w:rPr>
        <w:t>Умение различать государственную символику РФ, Республики Бурятия.</w:t>
      </w:r>
    </w:p>
    <w:p w:rsidR="00694516" w:rsidRPr="006B57A8" w:rsidRDefault="00694516" w:rsidP="00694516">
      <w:pPr>
        <w:pStyle w:val="ab"/>
        <w:rPr>
          <w:rFonts w:eastAsia="Times New Roman"/>
          <w:lang w:eastAsia="ru-RU"/>
        </w:rPr>
      </w:pPr>
      <w:r w:rsidRPr="006B57A8">
        <w:rPr>
          <w:rFonts w:eastAsia="Times New Roman"/>
          <w:lang w:eastAsia="ru-RU"/>
        </w:rPr>
        <w:t>Умение оценивать характер взаимоотношений людей в различных социальных ситуациях.</w:t>
      </w:r>
    </w:p>
    <w:p w:rsidR="00694516" w:rsidRPr="006B57A8" w:rsidRDefault="00694516" w:rsidP="00694516">
      <w:pPr>
        <w:pStyle w:val="ab"/>
        <w:rPr>
          <w:rFonts w:eastAsia="Times New Roman"/>
          <w:lang w:eastAsia="ru-RU"/>
        </w:rPr>
      </w:pPr>
      <w:r w:rsidRPr="006B57A8">
        <w:rPr>
          <w:rFonts w:eastAsia="Times New Roman"/>
          <w:lang w:eastAsia="ru-RU"/>
        </w:rPr>
        <w:t>формирование  уважительного отношения к своей стране, родному краю, своей семье, истории, культуре страны.</w:t>
      </w:r>
    </w:p>
    <w:p w:rsidR="00694516" w:rsidRPr="006B57A8" w:rsidRDefault="00694516" w:rsidP="00694516">
      <w:pPr>
        <w:pStyle w:val="ab"/>
        <w:rPr>
          <w:rFonts w:eastAsia="Times New Roman"/>
          <w:lang w:eastAsia="ru-RU"/>
        </w:rPr>
      </w:pPr>
      <w:r w:rsidRPr="006B57A8">
        <w:rPr>
          <w:rFonts w:eastAsia="Times New Roman"/>
          <w:lang w:eastAsia="ru-RU"/>
        </w:rPr>
        <w:t>Умение ориентироваться в важнейших для страны и личности событиях и фактах прошлого и настоящего.</w:t>
      </w:r>
    </w:p>
    <w:p w:rsidR="00694516" w:rsidRPr="006B57A8" w:rsidRDefault="00694516" w:rsidP="00694516">
      <w:pPr>
        <w:pStyle w:val="ab"/>
        <w:rPr>
          <w:rFonts w:eastAsia="Times New Roman"/>
          <w:lang w:eastAsia="ru-RU"/>
        </w:rPr>
      </w:pPr>
      <w:r w:rsidRPr="006B57A8">
        <w:rPr>
          <w:rFonts w:eastAsia="Times New Roman"/>
          <w:lang w:eastAsia="ru-RU"/>
        </w:rPr>
        <w:t>Умение находить факты, относящиеся к образу жизни, обычаям и верованиям наших предков, используя дополнительные источники информации.</w:t>
      </w:r>
    </w:p>
    <w:p w:rsidR="00694516" w:rsidRPr="006B57A8" w:rsidRDefault="00694516" w:rsidP="00694516">
      <w:pPr>
        <w:pStyle w:val="ab"/>
        <w:rPr>
          <w:rFonts w:eastAsia="Times New Roman"/>
          <w:lang w:eastAsia="ru-RU"/>
        </w:rPr>
      </w:pPr>
      <w:r w:rsidRPr="006B57A8">
        <w:rPr>
          <w:rFonts w:eastAsia="Times New Roman"/>
          <w:lang w:eastAsia="ru-RU"/>
        </w:rPr>
        <w:t>Осознание целостности окружающего мира, освоение основ экологической грамотности, элементарных правил поведения.</w:t>
      </w:r>
    </w:p>
    <w:p w:rsidR="00694516" w:rsidRPr="006B57A8" w:rsidRDefault="00694516" w:rsidP="00694516">
      <w:pPr>
        <w:pStyle w:val="ab"/>
        <w:rPr>
          <w:rFonts w:eastAsia="Times New Roman"/>
          <w:lang w:eastAsia="ru-RU"/>
        </w:rPr>
      </w:pPr>
      <w:r w:rsidRPr="006B57A8">
        <w:rPr>
          <w:rFonts w:eastAsia="Times New Roman"/>
          <w:lang w:eastAsia="ru-RU"/>
        </w:rPr>
        <w:t>Освоение  основ экологической и культурологической грамотности.</w:t>
      </w:r>
    </w:p>
    <w:p w:rsidR="00694516" w:rsidRPr="006B57A8" w:rsidRDefault="00694516" w:rsidP="00694516">
      <w:pPr>
        <w:pStyle w:val="ab"/>
        <w:rPr>
          <w:rFonts w:eastAsia="Times New Roman"/>
          <w:lang w:eastAsia="ru-RU"/>
        </w:rPr>
      </w:pPr>
      <w:r w:rsidRPr="006B57A8">
        <w:rPr>
          <w:rFonts w:eastAsia="Times New Roman"/>
          <w:lang w:eastAsia="ru-RU"/>
        </w:rPr>
        <w:t>Соблюдение правила поведения в мире природы и людей.</w:t>
      </w:r>
    </w:p>
    <w:p w:rsidR="00694516" w:rsidRPr="006B57A8" w:rsidRDefault="00694516" w:rsidP="00694516">
      <w:pPr>
        <w:pStyle w:val="ab"/>
        <w:rPr>
          <w:rFonts w:eastAsia="Times New Roman"/>
          <w:lang w:eastAsia="ru-RU"/>
        </w:rPr>
      </w:pPr>
      <w:r w:rsidRPr="006B57A8">
        <w:rPr>
          <w:rFonts w:eastAsia="Times New Roman"/>
          <w:lang w:eastAsia="ru-RU"/>
        </w:rPr>
        <w:t>Освоение норм адекватного поведения в окружающей  природной и социальной среде.</w:t>
      </w:r>
    </w:p>
    <w:p w:rsidR="00694516" w:rsidRPr="006B57A8" w:rsidRDefault="00694516" w:rsidP="00694516">
      <w:pPr>
        <w:pStyle w:val="ab"/>
        <w:rPr>
          <w:rFonts w:eastAsia="Times New Roman"/>
          <w:lang w:eastAsia="ru-RU"/>
        </w:rPr>
      </w:pPr>
      <w:r w:rsidRPr="006B57A8">
        <w:rPr>
          <w:rFonts w:eastAsia="Times New Roman"/>
          <w:lang w:eastAsia="ru-RU"/>
        </w:rPr>
        <w:t>Знание правил здорового образа жизни.</w:t>
      </w:r>
    </w:p>
    <w:p w:rsidR="00694516" w:rsidRPr="006B57A8" w:rsidRDefault="00694516" w:rsidP="00694516">
      <w:pPr>
        <w:pStyle w:val="ab"/>
        <w:rPr>
          <w:rFonts w:eastAsia="Times New Roman"/>
          <w:lang w:eastAsia="ru-RU"/>
        </w:rPr>
      </w:pPr>
      <w:r w:rsidRPr="006B57A8">
        <w:rPr>
          <w:rFonts w:eastAsia="Times New Roman"/>
          <w:lang w:eastAsia="ru-RU"/>
        </w:rPr>
        <w:t>Освоение доступных способов изучения природы и общества.</w:t>
      </w:r>
      <w:r w:rsidRPr="006B57A8">
        <w:rPr>
          <w:rFonts w:eastAsia="Times New Roman"/>
          <w:lang w:eastAsia="ru-RU"/>
        </w:rPr>
        <w:br/>
        <w:t> Владеет элементарными способами изучения природы и общества.</w:t>
      </w:r>
    </w:p>
    <w:p w:rsidR="00694516" w:rsidRPr="006B57A8" w:rsidRDefault="00694516" w:rsidP="00694516">
      <w:pPr>
        <w:pStyle w:val="ab"/>
        <w:rPr>
          <w:rFonts w:eastAsia="Times New Roman"/>
          <w:lang w:eastAsia="ru-RU"/>
        </w:rPr>
      </w:pPr>
      <w:r w:rsidRPr="006B57A8">
        <w:rPr>
          <w:rFonts w:eastAsia="Times New Roman"/>
          <w:lang w:eastAsia="ru-RU"/>
        </w:rPr>
        <w:t>Умеет проводить наблюдения в природе, ставить опыты.</w:t>
      </w:r>
    </w:p>
    <w:p w:rsidR="00694516" w:rsidRPr="006B57A8" w:rsidRDefault="00694516" w:rsidP="00694516">
      <w:pPr>
        <w:pStyle w:val="ab"/>
        <w:rPr>
          <w:rFonts w:eastAsia="Times New Roman"/>
          <w:lang w:eastAsia="ru-RU"/>
        </w:rPr>
      </w:pPr>
      <w:r w:rsidRPr="006B57A8">
        <w:rPr>
          <w:rFonts w:eastAsia="Times New Roman"/>
          <w:lang w:eastAsia="ru-RU"/>
        </w:rPr>
        <w:t>Развитие навыков устанавливать и выявлять причинно-следственные связи.</w:t>
      </w:r>
    </w:p>
    <w:p w:rsidR="00694516" w:rsidRPr="006B57A8" w:rsidRDefault="00694516" w:rsidP="00694516">
      <w:pPr>
        <w:pStyle w:val="ab"/>
        <w:rPr>
          <w:rFonts w:eastAsia="Times New Roman"/>
          <w:lang w:eastAsia="ru-RU"/>
        </w:rPr>
      </w:pPr>
      <w:r w:rsidRPr="006B57A8">
        <w:rPr>
          <w:rFonts w:eastAsia="Times New Roman"/>
          <w:lang w:eastAsia="ru-RU"/>
        </w:rPr>
        <w:t>Умение видеть и понимать некоторые причинно-следственные связи в окружающем мире.</w:t>
      </w:r>
    </w:p>
    <w:p w:rsidR="00694516" w:rsidRPr="006B57A8" w:rsidRDefault="00694516" w:rsidP="00694516">
      <w:pPr>
        <w:pStyle w:val="ab"/>
        <w:rPr>
          <w:rFonts w:eastAsia="Times New Roman"/>
          <w:lang w:eastAsia="ru-RU"/>
        </w:rPr>
      </w:pPr>
      <w:r w:rsidRPr="006B57A8">
        <w:rPr>
          <w:rFonts w:eastAsia="Times New Roman"/>
          <w:lang w:eastAsia="ru-RU"/>
        </w:rPr>
        <w:t>Умение фиксировать результаты наблюдений или опыта в предложенной форме.</w:t>
      </w:r>
      <w:r w:rsidRPr="006B57A8">
        <w:rPr>
          <w:rFonts w:eastAsia="Times New Roman"/>
          <w:lang w:eastAsia="ru-RU"/>
        </w:rPr>
        <w:br/>
        <w:t>  </w:t>
      </w:r>
      <w:r w:rsidRPr="006B57A8">
        <w:rPr>
          <w:rFonts w:eastAsia="Times New Roman"/>
          <w:lang w:eastAsia="ru-RU"/>
        </w:rPr>
        <w:br/>
        <w:t xml:space="preserve">            </w:t>
      </w:r>
      <w:r w:rsidRPr="006B57A8">
        <w:rPr>
          <w:rFonts w:eastAsia="Times New Roman"/>
          <w:shadow/>
          <w:u w:val="single"/>
          <w:lang w:eastAsia="ru-RU"/>
        </w:rPr>
        <w:t>Изобразительное искусство</w:t>
      </w:r>
      <w:r w:rsidRPr="006B57A8">
        <w:rPr>
          <w:rFonts w:eastAsia="Times New Roman"/>
          <w:u w:val="single"/>
          <w:lang w:eastAsia="ru-RU"/>
        </w:rPr>
        <w:t>.</w:t>
      </w:r>
    </w:p>
    <w:p w:rsidR="00694516" w:rsidRPr="006B57A8" w:rsidRDefault="00694516" w:rsidP="00694516">
      <w:pPr>
        <w:pStyle w:val="ab"/>
        <w:rPr>
          <w:rFonts w:eastAsia="Times New Roman"/>
          <w:lang w:eastAsia="ru-RU"/>
        </w:rPr>
      </w:pPr>
      <w:r w:rsidRPr="006B57A8">
        <w:rPr>
          <w:rFonts w:eastAsia="Times New Roman"/>
          <w:lang w:eastAsia="ru-RU"/>
        </w:rPr>
        <w:t>Формирование первоначальных представлений о роли искусства в жизни человека.</w:t>
      </w:r>
    </w:p>
    <w:p w:rsidR="00694516" w:rsidRPr="006B57A8" w:rsidRDefault="00694516" w:rsidP="00694516">
      <w:pPr>
        <w:pStyle w:val="ab"/>
        <w:rPr>
          <w:rFonts w:eastAsia="Times New Roman"/>
          <w:lang w:eastAsia="ru-RU"/>
        </w:rPr>
      </w:pPr>
      <w:r w:rsidRPr="006B57A8">
        <w:rPr>
          <w:rFonts w:eastAsia="Times New Roman"/>
          <w:lang w:eastAsia="ru-RU"/>
        </w:rPr>
        <w:t>Обладание  чувством прекрасного и эстетического на основе знакомства с мировой и отечественной художественной культурой.</w:t>
      </w:r>
    </w:p>
    <w:p w:rsidR="00694516" w:rsidRPr="006B57A8" w:rsidRDefault="00694516" w:rsidP="00694516">
      <w:pPr>
        <w:pStyle w:val="ab"/>
        <w:rPr>
          <w:rFonts w:eastAsia="Times New Roman"/>
          <w:lang w:eastAsia="ru-RU"/>
        </w:rPr>
      </w:pPr>
      <w:r w:rsidRPr="006B57A8">
        <w:rPr>
          <w:rFonts w:eastAsia="Times New Roman"/>
          <w:lang w:eastAsia="ru-RU"/>
        </w:rPr>
        <w:t>Умение  оценивать произведения искусства с эстетической точки зрения и на уровне эмоционального восприятия.</w:t>
      </w:r>
    </w:p>
    <w:p w:rsidR="00694516" w:rsidRPr="006B57A8" w:rsidRDefault="00694516" w:rsidP="00694516">
      <w:pPr>
        <w:pStyle w:val="ab"/>
        <w:rPr>
          <w:rFonts w:eastAsia="Times New Roman"/>
          <w:lang w:eastAsia="ru-RU"/>
        </w:rPr>
      </w:pPr>
      <w:r w:rsidRPr="006B57A8">
        <w:rPr>
          <w:rFonts w:eastAsia="Times New Roman"/>
          <w:lang w:eastAsia="ru-RU"/>
        </w:rPr>
        <w:t>Овладение практическими умениями и навыками в восприятии, анализе и оценке произведений искусства.</w:t>
      </w:r>
    </w:p>
    <w:p w:rsidR="00694516" w:rsidRPr="006B57A8" w:rsidRDefault="00694516" w:rsidP="00694516">
      <w:pPr>
        <w:pStyle w:val="ab"/>
        <w:rPr>
          <w:rFonts w:eastAsia="Times New Roman"/>
          <w:lang w:eastAsia="ru-RU"/>
        </w:rPr>
      </w:pPr>
      <w:r w:rsidRPr="006B57A8">
        <w:rPr>
          <w:rFonts w:eastAsia="Times New Roman"/>
          <w:lang w:eastAsia="ru-RU"/>
        </w:rPr>
        <w:t>овладение навыком изображения многофигурных композиций на значимые жизненные темы и опытом участия в коллективных работах на эти темы.</w:t>
      </w:r>
    </w:p>
    <w:p w:rsidR="00694516" w:rsidRPr="006B57A8" w:rsidRDefault="00694516" w:rsidP="00694516">
      <w:pPr>
        <w:pStyle w:val="ab"/>
        <w:rPr>
          <w:rFonts w:eastAsia="Times New Roman"/>
          <w:lang w:eastAsia="ru-RU"/>
        </w:rPr>
      </w:pPr>
      <w:r w:rsidRPr="006B57A8">
        <w:rPr>
          <w:rFonts w:eastAsia="Times New Roman"/>
          <w:lang w:eastAsia="ru-RU"/>
        </w:rPr>
        <w:lastRenderedPageBreak/>
        <w:t>Умение изображать  пейзаж, натюрморт, портрет, выражая к ним своё эмоциональное отношение.</w:t>
      </w:r>
    </w:p>
    <w:p w:rsidR="00694516" w:rsidRPr="006B57A8" w:rsidRDefault="00694516" w:rsidP="00694516">
      <w:pPr>
        <w:pStyle w:val="ab"/>
        <w:rPr>
          <w:rFonts w:eastAsia="Times New Roman"/>
          <w:lang w:eastAsia="ru-RU"/>
        </w:rPr>
      </w:pPr>
      <w:r w:rsidRPr="006B57A8">
        <w:rPr>
          <w:rFonts w:eastAsia="Times New Roman"/>
          <w:lang w:eastAsia="ru-RU"/>
        </w:rPr>
        <w:t>Овладение элементарными практическими умениями и навыками в различных видах художественной деятельности.</w:t>
      </w:r>
    </w:p>
    <w:p w:rsidR="00694516" w:rsidRPr="006B57A8" w:rsidRDefault="00694516" w:rsidP="00694516">
      <w:pPr>
        <w:pStyle w:val="ab"/>
        <w:rPr>
          <w:rFonts w:eastAsia="Times New Roman"/>
          <w:lang w:eastAsia="ru-RU"/>
        </w:rPr>
      </w:pPr>
      <w:r w:rsidRPr="006B57A8">
        <w:rPr>
          <w:rFonts w:eastAsia="Times New Roman"/>
          <w:lang w:eastAsia="ru-RU"/>
        </w:rPr>
        <w:t>Умение различать виды художественной деятельности.</w:t>
      </w:r>
    </w:p>
    <w:p w:rsidR="00694516" w:rsidRPr="00463EF1" w:rsidRDefault="00694516" w:rsidP="00694516">
      <w:pPr>
        <w:pStyle w:val="ab"/>
        <w:rPr>
          <w:rFonts w:eastAsia="Times New Roman"/>
          <w:shadow/>
          <w:lang w:eastAsia="ru-RU"/>
        </w:rPr>
      </w:pPr>
      <w:r w:rsidRPr="006B57A8">
        <w:rPr>
          <w:rFonts w:eastAsia="Times New Roman"/>
          <w:lang w:eastAsia="ru-RU"/>
        </w:rPr>
        <w:t>Обладание опытом участия в художественной творческой деятельности.</w:t>
      </w:r>
      <w:r w:rsidRPr="006B57A8">
        <w:rPr>
          <w:rFonts w:eastAsia="Times New Roman"/>
          <w:lang w:eastAsia="ru-RU"/>
        </w:rPr>
        <w:br/>
        <w:t> </w:t>
      </w:r>
      <w:r w:rsidRPr="006B57A8">
        <w:rPr>
          <w:rFonts w:eastAsia="Times New Roman"/>
          <w:lang w:eastAsia="ru-RU"/>
        </w:rPr>
        <w:br/>
      </w:r>
      <w:r w:rsidRPr="00463EF1">
        <w:rPr>
          <w:rFonts w:eastAsia="Times New Roman"/>
          <w:lang w:eastAsia="ru-RU"/>
        </w:rPr>
        <w:t xml:space="preserve">           </w:t>
      </w:r>
      <w:r w:rsidRPr="00463EF1">
        <w:rPr>
          <w:rFonts w:eastAsia="Times New Roman"/>
          <w:shadow/>
          <w:u w:val="single"/>
          <w:lang w:eastAsia="ru-RU"/>
        </w:rPr>
        <w:t>Музыка.</w:t>
      </w:r>
    </w:p>
    <w:p w:rsidR="00694516" w:rsidRPr="00463EF1" w:rsidRDefault="00694516" w:rsidP="00694516">
      <w:pPr>
        <w:pStyle w:val="ab"/>
        <w:rPr>
          <w:rFonts w:eastAsia="Times New Roman"/>
          <w:lang w:eastAsia="ru-RU"/>
        </w:rPr>
      </w:pPr>
      <w:r w:rsidRPr="00463EF1">
        <w:rPr>
          <w:rFonts w:eastAsia="Times New Roman"/>
          <w:lang w:eastAsia="ru-RU"/>
        </w:rPr>
        <w:t>формирование  представления о роли музыки, знание  основ музыкальной культуры.</w:t>
      </w:r>
    </w:p>
    <w:p w:rsidR="00694516" w:rsidRPr="00463EF1" w:rsidRDefault="00694516" w:rsidP="00694516">
      <w:pPr>
        <w:pStyle w:val="ab"/>
        <w:rPr>
          <w:rFonts w:eastAsia="Times New Roman"/>
          <w:lang w:eastAsia="ru-RU"/>
        </w:rPr>
      </w:pPr>
      <w:r w:rsidRPr="00463EF1">
        <w:rPr>
          <w:rFonts w:eastAsia="Times New Roman"/>
          <w:lang w:eastAsia="ru-RU"/>
        </w:rPr>
        <w:t>формирование основ музыкальной культуры деятельности, интереса к народной музыке, творчеству родного края.</w:t>
      </w:r>
    </w:p>
    <w:p w:rsidR="00694516" w:rsidRPr="00463EF1" w:rsidRDefault="00694516" w:rsidP="00694516">
      <w:pPr>
        <w:pStyle w:val="ab"/>
        <w:rPr>
          <w:rFonts w:eastAsia="Times New Roman"/>
          <w:lang w:eastAsia="ru-RU"/>
        </w:rPr>
      </w:pPr>
      <w:r w:rsidRPr="00463EF1">
        <w:rPr>
          <w:rFonts w:eastAsia="Times New Roman"/>
          <w:lang w:eastAsia="ru-RU"/>
        </w:rPr>
        <w:t>Умение ориентироваться в музыкальном поэтическом творчестве, в многообразии музыкального фольклора России.</w:t>
      </w:r>
    </w:p>
    <w:p w:rsidR="00694516" w:rsidRPr="00463EF1" w:rsidRDefault="00694516" w:rsidP="00694516">
      <w:pPr>
        <w:pStyle w:val="ab"/>
        <w:rPr>
          <w:rFonts w:eastAsia="Times New Roman"/>
          <w:lang w:eastAsia="ru-RU"/>
        </w:rPr>
      </w:pPr>
      <w:r w:rsidRPr="00463EF1">
        <w:rPr>
          <w:rFonts w:eastAsia="Times New Roman"/>
          <w:lang w:eastAsia="ru-RU"/>
        </w:rPr>
        <w:t>Умение сопоставлять различные образцы народной и профессиональной музыки.</w:t>
      </w:r>
    </w:p>
    <w:p w:rsidR="00694516" w:rsidRPr="00463EF1" w:rsidRDefault="00694516" w:rsidP="00694516">
      <w:pPr>
        <w:pStyle w:val="ab"/>
        <w:rPr>
          <w:rFonts w:eastAsia="Times New Roman"/>
          <w:lang w:eastAsia="ru-RU"/>
        </w:rPr>
      </w:pPr>
      <w:r w:rsidRPr="00463EF1">
        <w:rPr>
          <w:rFonts w:eastAsia="Times New Roman"/>
          <w:lang w:eastAsia="ru-RU"/>
        </w:rPr>
        <w:t>Умение воспринимать музыку и выражать своё отношение к музыкальному произведению.</w:t>
      </w:r>
    </w:p>
    <w:p w:rsidR="00694516" w:rsidRPr="00463EF1" w:rsidRDefault="00694516" w:rsidP="00694516">
      <w:pPr>
        <w:pStyle w:val="ab"/>
        <w:rPr>
          <w:rFonts w:eastAsia="Times New Roman"/>
          <w:lang w:eastAsia="ru-RU"/>
        </w:rPr>
      </w:pPr>
      <w:r w:rsidRPr="00463EF1">
        <w:rPr>
          <w:rFonts w:eastAsia="Times New Roman"/>
          <w:lang w:eastAsia="ru-RU"/>
        </w:rPr>
        <w:t>Умение 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выражать своё отношение к нему в различных видах музыкальной деятельности</w:t>
      </w:r>
    </w:p>
    <w:p w:rsidR="00694516" w:rsidRPr="00463EF1" w:rsidRDefault="00694516" w:rsidP="00694516">
      <w:pPr>
        <w:pStyle w:val="ab"/>
        <w:rPr>
          <w:rFonts w:eastAsia="Times New Roman"/>
          <w:lang w:eastAsia="ru-RU"/>
        </w:rPr>
      </w:pPr>
      <w:r w:rsidRPr="00463EF1">
        <w:rPr>
          <w:rFonts w:eastAsia="Times New Roman"/>
          <w:lang w:eastAsia="ru-RU"/>
        </w:rPr>
        <w:t>Использование музыкальных образов при создании музыкальных композиций.</w:t>
      </w:r>
    </w:p>
    <w:p w:rsidR="00694516" w:rsidRPr="00463EF1" w:rsidRDefault="00694516" w:rsidP="00694516">
      <w:pPr>
        <w:pStyle w:val="ab"/>
        <w:rPr>
          <w:rFonts w:eastAsia="Times New Roman"/>
          <w:lang w:eastAsia="ru-RU"/>
        </w:rPr>
      </w:pPr>
      <w:r w:rsidRPr="00463EF1">
        <w:rPr>
          <w:rFonts w:eastAsia="Times New Roman"/>
          <w:lang w:eastAsia="ru-RU"/>
        </w:rPr>
        <w:t>Умение организовать культурный досуг, самостоятельную творческую деятельность.</w:t>
      </w:r>
    </w:p>
    <w:p w:rsidR="00694516" w:rsidRPr="00463EF1" w:rsidRDefault="00694516" w:rsidP="00694516">
      <w:pPr>
        <w:pStyle w:val="ab"/>
        <w:rPr>
          <w:rFonts w:eastAsia="Times New Roman"/>
          <w:shadow/>
          <w:lang w:eastAsia="ru-RU"/>
        </w:rPr>
      </w:pPr>
      <w:r w:rsidRPr="00463EF1">
        <w:rPr>
          <w:rFonts w:eastAsia="Times New Roman"/>
          <w:lang w:eastAsia="ru-RU"/>
        </w:rPr>
        <w:t> </w:t>
      </w:r>
      <w:r w:rsidRPr="00463EF1">
        <w:rPr>
          <w:rFonts w:eastAsia="Times New Roman"/>
          <w:lang w:eastAsia="ru-RU"/>
        </w:rPr>
        <w:br/>
      </w:r>
      <w:r w:rsidRPr="00463EF1">
        <w:rPr>
          <w:rFonts w:eastAsia="Times New Roman"/>
          <w:shadow/>
          <w:lang w:eastAsia="ru-RU"/>
        </w:rPr>
        <w:t xml:space="preserve">              </w:t>
      </w:r>
      <w:r w:rsidRPr="00463EF1">
        <w:rPr>
          <w:rFonts w:eastAsia="Times New Roman"/>
          <w:shadow/>
          <w:u w:val="single"/>
          <w:lang w:eastAsia="ru-RU"/>
        </w:rPr>
        <w:t>Технология.</w:t>
      </w:r>
    </w:p>
    <w:p w:rsidR="00694516" w:rsidRPr="00463EF1" w:rsidRDefault="00694516" w:rsidP="00694516">
      <w:pPr>
        <w:pStyle w:val="ab"/>
        <w:rPr>
          <w:rFonts w:eastAsia="Times New Roman"/>
          <w:lang w:eastAsia="ru-RU"/>
        </w:rPr>
      </w:pPr>
      <w:r w:rsidRPr="00463EF1">
        <w:rPr>
          <w:rFonts w:eastAsia="Times New Roman"/>
          <w:lang w:eastAsia="ru-RU"/>
        </w:rPr>
        <w:t>Получение первоначальных представлений о значении труда в жизни человека.</w:t>
      </w:r>
    </w:p>
    <w:p w:rsidR="00694516" w:rsidRPr="00463EF1" w:rsidRDefault="00694516" w:rsidP="00694516">
      <w:pPr>
        <w:pStyle w:val="ab"/>
        <w:rPr>
          <w:rFonts w:eastAsia="Times New Roman"/>
          <w:lang w:eastAsia="ru-RU"/>
        </w:rPr>
      </w:pPr>
      <w:r w:rsidRPr="00463EF1">
        <w:rPr>
          <w:rFonts w:eastAsia="Times New Roman"/>
          <w:lang w:eastAsia="ru-RU"/>
        </w:rPr>
        <w:t>Формирование уважительного  отношения к труду людей.</w:t>
      </w:r>
    </w:p>
    <w:p w:rsidR="00694516" w:rsidRPr="00463EF1" w:rsidRDefault="00694516" w:rsidP="00694516">
      <w:pPr>
        <w:pStyle w:val="ab"/>
        <w:rPr>
          <w:rFonts w:eastAsia="Times New Roman"/>
          <w:lang w:eastAsia="ru-RU"/>
        </w:rPr>
      </w:pPr>
      <w:r w:rsidRPr="00463EF1">
        <w:rPr>
          <w:rFonts w:eastAsia="Times New Roman"/>
          <w:lang w:eastAsia="ru-RU"/>
        </w:rPr>
        <w:t>Понимание культурно-историческую ценностей традиций, отраженных в предметном мире.</w:t>
      </w:r>
    </w:p>
    <w:p w:rsidR="00694516" w:rsidRPr="00463EF1" w:rsidRDefault="00694516" w:rsidP="00694516">
      <w:pPr>
        <w:pStyle w:val="ab"/>
        <w:rPr>
          <w:rFonts w:eastAsia="Times New Roman"/>
          <w:lang w:eastAsia="ru-RU"/>
        </w:rPr>
      </w:pPr>
      <w:r w:rsidRPr="00463EF1">
        <w:rPr>
          <w:rFonts w:eastAsia="Times New Roman"/>
          <w:lang w:eastAsia="ru-RU"/>
        </w:rPr>
        <w:t>Усвоение первоначальных представлений о материальной культуре.</w:t>
      </w:r>
    </w:p>
    <w:p w:rsidR="00694516" w:rsidRPr="00463EF1" w:rsidRDefault="00694516" w:rsidP="00694516">
      <w:pPr>
        <w:pStyle w:val="ab"/>
        <w:rPr>
          <w:rFonts w:eastAsia="Times New Roman"/>
          <w:lang w:eastAsia="ru-RU"/>
        </w:rPr>
      </w:pPr>
      <w:r w:rsidRPr="00463EF1">
        <w:rPr>
          <w:rFonts w:eastAsia="Times New Roman"/>
          <w:lang w:eastAsia="ru-RU"/>
        </w:rPr>
        <w:t>Знание общих правил создания предметов рукотворного мира и умение руководствоваться ими в своей деятельности</w:t>
      </w:r>
    </w:p>
    <w:p w:rsidR="00694516" w:rsidRPr="00463EF1" w:rsidRDefault="00694516" w:rsidP="00694516">
      <w:pPr>
        <w:pStyle w:val="ab"/>
        <w:rPr>
          <w:rFonts w:eastAsia="Times New Roman"/>
          <w:lang w:eastAsia="ru-RU"/>
        </w:rPr>
      </w:pPr>
      <w:r w:rsidRPr="00463EF1">
        <w:rPr>
          <w:rFonts w:eastAsia="Times New Roman"/>
          <w:lang w:eastAsia="ru-RU"/>
        </w:rPr>
        <w:t>Приобретение навыков самообслуживания; овладение технологическими приёмами ручной обработки материалов, усвоение правил техники безопасности.</w:t>
      </w:r>
    </w:p>
    <w:p w:rsidR="00694516" w:rsidRPr="00463EF1" w:rsidRDefault="00694516" w:rsidP="00694516">
      <w:pPr>
        <w:pStyle w:val="ab"/>
        <w:rPr>
          <w:rFonts w:eastAsia="Times New Roman"/>
          <w:lang w:eastAsia="ru-RU"/>
        </w:rPr>
      </w:pPr>
      <w:r w:rsidRPr="00463EF1">
        <w:rPr>
          <w:rFonts w:eastAsia="Times New Roman"/>
          <w:lang w:eastAsia="ru-RU"/>
        </w:rPr>
        <w:t>На основе полученных представлений о многообразии материалов, их  видах, свойствах, происхождении, практическом применении в жизни умение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694516" w:rsidRPr="00463EF1" w:rsidRDefault="00694516" w:rsidP="00694516">
      <w:pPr>
        <w:pStyle w:val="ab"/>
        <w:rPr>
          <w:rFonts w:eastAsia="Times New Roman"/>
          <w:lang w:eastAsia="ru-RU"/>
        </w:rPr>
      </w:pPr>
      <w:r w:rsidRPr="00463EF1">
        <w:rPr>
          <w:rFonts w:eastAsia="Times New Roman"/>
          <w:lang w:eastAsia="ru-RU"/>
        </w:rPr>
        <w:t>Знание правил техники безопасности.</w:t>
      </w:r>
    </w:p>
    <w:p w:rsidR="00694516" w:rsidRPr="00463EF1" w:rsidRDefault="00694516" w:rsidP="00694516">
      <w:pPr>
        <w:pStyle w:val="ab"/>
        <w:rPr>
          <w:rFonts w:eastAsia="Times New Roman"/>
          <w:lang w:eastAsia="ru-RU"/>
        </w:rPr>
      </w:pPr>
      <w:r w:rsidRPr="00463EF1">
        <w:rPr>
          <w:rFonts w:eastAsia="Times New Roman"/>
          <w:lang w:eastAsia="ru-RU"/>
        </w:rPr>
        <w:t>Использование приобретённых знаний и умений для творческого решения несложных конструкторских задач.</w:t>
      </w:r>
    </w:p>
    <w:p w:rsidR="00694516" w:rsidRPr="00463EF1" w:rsidRDefault="00694516" w:rsidP="00694516">
      <w:pPr>
        <w:pStyle w:val="ab"/>
        <w:rPr>
          <w:rFonts w:eastAsia="Times New Roman"/>
          <w:lang w:eastAsia="ru-RU"/>
        </w:rPr>
      </w:pPr>
      <w:r w:rsidRPr="00463EF1">
        <w:rPr>
          <w:rFonts w:eastAsia="Times New Roman"/>
          <w:lang w:eastAsia="ru-RU"/>
        </w:rPr>
        <w:t>Умение  изготавливать несложные конструкции изделий по рисунку, простейшему чертежу, эскизу образцу и доступным заданным условиям</w:t>
      </w:r>
    </w:p>
    <w:p w:rsidR="00694516" w:rsidRPr="00463EF1" w:rsidRDefault="00694516" w:rsidP="00694516">
      <w:pPr>
        <w:pStyle w:val="ab"/>
        <w:rPr>
          <w:rFonts w:eastAsia="Times New Roman"/>
          <w:lang w:eastAsia="ru-RU"/>
        </w:rPr>
      </w:pPr>
      <w:r w:rsidRPr="00463EF1">
        <w:rPr>
          <w:rFonts w:eastAsia="Times New Roman"/>
          <w:lang w:eastAsia="ru-RU"/>
        </w:rPr>
        <w:t>Умение  делать развёртку заданной конструкции и изготавливать заданную конструкцию.</w:t>
      </w:r>
      <w:r w:rsidRPr="00463EF1">
        <w:rPr>
          <w:rFonts w:eastAsia="Times New Roman"/>
          <w:lang w:eastAsia="ru-RU"/>
        </w:rPr>
        <w:br/>
        <w:t>  </w:t>
      </w:r>
      <w:r w:rsidRPr="00463EF1">
        <w:rPr>
          <w:rFonts w:eastAsia="Times New Roman"/>
          <w:lang w:eastAsia="ru-RU"/>
        </w:rPr>
        <w:br/>
        <w:t xml:space="preserve">                  </w:t>
      </w:r>
      <w:r w:rsidRPr="00463EF1">
        <w:rPr>
          <w:rFonts w:eastAsia="Times New Roman"/>
          <w:shadow/>
          <w:u w:val="single"/>
          <w:lang w:eastAsia="ru-RU"/>
        </w:rPr>
        <w:t>Физическая культура</w:t>
      </w:r>
      <w:r w:rsidRPr="00463EF1">
        <w:rPr>
          <w:rFonts w:eastAsia="Times New Roman"/>
          <w:shadow/>
          <w:lang w:eastAsia="ru-RU"/>
        </w:rPr>
        <w:t>.</w:t>
      </w:r>
    </w:p>
    <w:p w:rsidR="00694516" w:rsidRPr="00463EF1" w:rsidRDefault="00694516" w:rsidP="00694516">
      <w:pPr>
        <w:pStyle w:val="ab"/>
        <w:rPr>
          <w:rFonts w:eastAsia="Times New Roman"/>
          <w:lang w:eastAsia="ru-RU"/>
        </w:rPr>
      </w:pPr>
      <w:r w:rsidRPr="00463EF1">
        <w:rPr>
          <w:rFonts w:eastAsia="Times New Roman"/>
          <w:lang w:eastAsia="ru-RU"/>
        </w:rPr>
        <w:t>Формирование начальных представлений о значении физической культуры.</w:t>
      </w:r>
    </w:p>
    <w:p w:rsidR="00694516" w:rsidRPr="00463EF1" w:rsidRDefault="00694516" w:rsidP="00694516">
      <w:pPr>
        <w:pStyle w:val="ab"/>
        <w:rPr>
          <w:rFonts w:eastAsia="Times New Roman"/>
          <w:lang w:eastAsia="ru-RU"/>
        </w:rPr>
      </w:pPr>
      <w:r w:rsidRPr="00463EF1">
        <w:rPr>
          <w:rFonts w:eastAsia="Times New Roman"/>
          <w:lang w:eastAsia="ru-RU"/>
        </w:rPr>
        <w:t>Формирование  понятий «физическая культура», «режим дня», « физическая подготовка».</w:t>
      </w:r>
    </w:p>
    <w:p w:rsidR="00694516" w:rsidRPr="00463EF1" w:rsidRDefault="00694516" w:rsidP="00694516">
      <w:pPr>
        <w:pStyle w:val="ab"/>
        <w:rPr>
          <w:rFonts w:eastAsia="Times New Roman"/>
          <w:lang w:eastAsia="ru-RU"/>
        </w:rPr>
      </w:pPr>
      <w:r w:rsidRPr="00463EF1">
        <w:rPr>
          <w:rFonts w:eastAsia="Times New Roman"/>
          <w:lang w:eastAsia="ru-RU"/>
        </w:rPr>
        <w:t>Понимание положительного влияния физкультуры на физическое и личностное развитие.</w:t>
      </w:r>
    </w:p>
    <w:p w:rsidR="00694516" w:rsidRPr="00463EF1" w:rsidRDefault="00694516" w:rsidP="00694516">
      <w:pPr>
        <w:pStyle w:val="ab"/>
        <w:rPr>
          <w:rFonts w:eastAsia="Times New Roman"/>
          <w:lang w:eastAsia="ru-RU"/>
        </w:rPr>
      </w:pPr>
      <w:r w:rsidRPr="00463EF1">
        <w:rPr>
          <w:rFonts w:eastAsia="Times New Roman"/>
          <w:lang w:eastAsia="ru-RU"/>
        </w:rPr>
        <w:t xml:space="preserve">Овладение умениями организовывать </w:t>
      </w:r>
      <w:proofErr w:type="spellStart"/>
      <w:r w:rsidRPr="00463EF1">
        <w:rPr>
          <w:rFonts w:eastAsia="Times New Roman"/>
          <w:lang w:eastAsia="ru-RU"/>
        </w:rPr>
        <w:t>здоровьесберегающую</w:t>
      </w:r>
      <w:proofErr w:type="spellEnd"/>
      <w:r w:rsidRPr="00463EF1">
        <w:rPr>
          <w:rFonts w:eastAsia="Times New Roman"/>
          <w:lang w:eastAsia="ru-RU"/>
        </w:rPr>
        <w:t xml:space="preserve"> жизнедеятельность.</w:t>
      </w:r>
    </w:p>
    <w:p w:rsidR="00694516" w:rsidRPr="00463EF1" w:rsidRDefault="00694516" w:rsidP="00694516">
      <w:pPr>
        <w:pStyle w:val="ab"/>
        <w:rPr>
          <w:rFonts w:eastAsia="Times New Roman"/>
          <w:lang w:eastAsia="ru-RU"/>
        </w:rPr>
      </w:pPr>
      <w:r w:rsidRPr="00463EF1">
        <w:rPr>
          <w:rFonts w:eastAsia="Times New Roman"/>
          <w:lang w:eastAsia="ru-RU"/>
        </w:rPr>
        <w:t>Овладение  знаниями о роли и значении режима дня в сохранении и укреплении здоровья.</w:t>
      </w:r>
    </w:p>
    <w:p w:rsidR="00694516" w:rsidRPr="00463EF1" w:rsidRDefault="00694516" w:rsidP="00694516">
      <w:pPr>
        <w:pStyle w:val="ab"/>
        <w:rPr>
          <w:rFonts w:eastAsia="Times New Roman"/>
          <w:lang w:eastAsia="ru-RU"/>
        </w:rPr>
      </w:pPr>
      <w:r w:rsidRPr="00463EF1">
        <w:rPr>
          <w:rFonts w:eastAsia="Times New Roman"/>
          <w:lang w:eastAsia="ru-RU"/>
        </w:rPr>
        <w:t>Умение подбирать и выполнять комплексы упражнений для утренней зарядки и физкультминуток в соответствии с изученными правилами.</w:t>
      </w:r>
    </w:p>
    <w:p w:rsidR="00694516" w:rsidRPr="00463EF1" w:rsidRDefault="00694516" w:rsidP="00694516">
      <w:pPr>
        <w:pStyle w:val="ab"/>
        <w:rPr>
          <w:rFonts w:eastAsia="Times New Roman"/>
          <w:lang w:eastAsia="ru-RU"/>
        </w:rPr>
      </w:pPr>
      <w:r w:rsidRPr="00463EF1">
        <w:rPr>
          <w:rFonts w:eastAsia="Times New Roman"/>
          <w:lang w:eastAsia="ru-RU"/>
        </w:rPr>
        <w:t>Умение определять дозировку и последовательность выполнения упражнений.</w:t>
      </w:r>
    </w:p>
    <w:p w:rsidR="00694516" w:rsidRPr="00463EF1" w:rsidRDefault="00694516" w:rsidP="00694516">
      <w:pPr>
        <w:pStyle w:val="ab"/>
        <w:rPr>
          <w:rFonts w:eastAsia="Times New Roman"/>
          <w:lang w:eastAsia="ru-RU"/>
        </w:rPr>
      </w:pPr>
      <w:r w:rsidRPr="00463EF1">
        <w:rPr>
          <w:rFonts w:eastAsia="Times New Roman"/>
          <w:lang w:eastAsia="ru-RU"/>
        </w:rPr>
        <w:t>Формирование навыка систематического наблюдения за своим физическим состоянием.</w:t>
      </w:r>
    </w:p>
    <w:p w:rsidR="00694516" w:rsidRPr="00463EF1" w:rsidRDefault="00694516" w:rsidP="00694516">
      <w:pPr>
        <w:pStyle w:val="ab"/>
        <w:rPr>
          <w:rFonts w:eastAsia="Times New Roman"/>
          <w:lang w:eastAsia="ru-RU"/>
        </w:rPr>
      </w:pPr>
      <w:r w:rsidRPr="00463EF1">
        <w:rPr>
          <w:rFonts w:eastAsia="Times New Roman"/>
          <w:lang w:eastAsia="ru-RU"/>
        </w:rPr>
        <w:t>Выполнение упражнений по коррекции и профилактике нарушения зрения и осанки.</w:t>
      </w:r>
    </w:p>
    <w:p w:rsidR="00694516" w:rsidRPr="00463EF1" w:rsidRDefault="00694516" w:rsidP="00694516">
      <w:pPr>
        <w:pStyle w:val="ab"/>
        <w:rPr>
          <w:rFonts w:eastAsia="Times New Roman"/>
          <w:lang w:eastAsia="ru-RU"/>
        </w:rPr>
      </w:pPr>
      <w:r w:rsidRPr="00463EF1">
        <w:rPr>
          <w:rFonts w:eastAsia="Times New Roman"/>
          <w:lang w:eastAsia="ru-RU"/>
        </w:rPr>
        <w:lastRenderedPageBreak/>
        <w:t>Умение выполнять упражнения на развитие физических качеств.</w:t>
      </w:r>
    </w:p>
    <w:p w:rsidR="00694516" w:rsidRDefault="00694516" w:rsidP="00694516">
      <w:pPr>
        <w:pStyle w:val="ab"/>
        <w:rPr>
          <w:rFonts w:eastAsia="Times New Roman"/>
          <w:lang w:eastAsia="ru-RU"/>
        </w:rPr>
      </w:pPr>
      <w:r w:rsidRPr="00463EF1">
        <w:rPr>
          <w:rFonts w:eastAsia="Times New Roman"/>
          <w:lang w:eastAsia="ru-RU"/>
        </w:rPr>
        <w:t>Умение оценивать величину нагрузки по частоте пульса.</w:t>
      </w:r>
    </w:p>
    <w:p w:rsidR="00694516" w:rsidRPr="00463EF1" w:rsidRDefault="00694516" w:rsidP="00694516">
      <w:pPr>
        <w:pStyle w:val="ab"/>
        <w:rPr>
          <w:rFonts w:eastAsia="Times New Roman"/>
          <w:lang w:eastAsia="ru-RU"/>
        </w:rPr>
      </w:pPr>
    </w:p>
    <w:p w:rsidR="00694516" w:rsidRDefault="00694516" w:rsidP="00694516">
      <w:pPr>
        <w:pStyle w:val="ab"/>
        <w:rPr>
          <w:b/>
        </w:rPr>
      </w:pPr>
      <w:r w:rsidRPr="00463EF1">
        <w:rPr>
          <w:b/>
        </w:rPr>
        <w:t>1.3. Система оценки достижений планируемых результатов освоения основной образовательной программы начального общего образования</w:t>
      </w:r>
    </w:p>
    <w:p w:rsidR="00694516" w:rsidRDefault="00694516" w:rsidP="00694516">
      <w:pPr>
        <w:pStyle w:val="ab"/>
        <w:rPr>
          <w:b/>
        </w:rPr>
      </w:pPr>
      <w:r w:rsidRPr="00463EF1">
        <w:t xml:space="preserve">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 ориентированная на выявление и оценку образовательных достижений учащихся с целью итоговой оценки подготовки выпускников уровня начального общего образования. </w:t>
      </w:r>
    </w:p>
    <w:p w:rsidR="00694516" w:rsidRPr="00463EF1" w:rsidRDefault="00694516" w:rsidP="00694516">
      <w:pPr>
        <w:pStyle w:val="ab"/>
        <w:rPr>
          <w:b/>
        </w:rPr>
      </w:pPr>
      <w:r w:rsidRPr="00463EF1">
        <w:rPr>
          <w:rFonts w:eastAsia="TimesNewRoman"/>
        </w:rPr>
        <w:t>Система оценки достижения планируемых результатов включает в себя две согласованные между собой системы оценок</w:t>
      </w:r>
      <w:r w:rsidRPr="00463EF1">
        <w:t>:</w:t>
      </w:r>
    </w:p>
    <w:p w:rsidR="00694516" w:rsidRPr="00463EF1" w:rsidRDefault="00694516" w:rsidP="00694516">
      <w:pPr>
        <w:pStyle w:val="ab"/>
      </w:pPr>
      <w:r w:rsidRPr="00463EF1">
        <w:rPr>
          <w:rFonts w:eastAsia="TimesNewRoman"/>
          <w:i/>
          <w:iCs/>
        </w:rPr>
        <w:t xml:space="preserve">внешнюю оценку </w:t>
      </w:r>
      <w:r w:rsidRPr="00463EF1">
        <w:t>(</w:t>
      </w:r>
      <w:r w:rsidRPr="00463EF1">
        <w:rPr>
          <w:rFonts w:eastAsia="TimesNewRoman"/>
        </w:rPr>
        <w:t>оценку</w:t>
      </w:r>
      <w:r w:rsidRPr="00463EF1">
        <w:t xml:space="preserve">, </w:t>
      </w:r>
      <w:r w:rsidRPr="00463EF1">
        <w:rPr>
          <w:rFonts w:eastAsia="TimesNewRoman"/>
        </w:rPr>
        <w:t>осуществляемую внешними по отношению к школе службами</w:t>
      </w:r>
      <w:r w:rsidRPr="00463EF1">
        <w:t>);</w:t>
      </w:r>
    </w:p>
    <w:p w:rsidR="00694516" w:rsidRPr="00463EF1" w:rsidRDefault="00694516" w:rsidP="00694516">
      <w:pPr>
        <w:pStyle w:val="ab"/>
      </w:pPr>
      <w:r w:rsidRPr="00463EF1">
        <w:rPr>
          <w:rFonts w:eastAsia="TimesNewRoman"/>
          <w:i/>
          <w:iCs/>
        </w:rPr>
        <w:t xml:space="preserve">внутреннюю оценку </w:t>
      </w:r>
      <w:r w:rsidRPr="00463EF1">
        <w:t>(</w:t>
      </w:r>
      <w:r w:rsidRPr="00463EF1">
        <w:rPr>
          <w:rFonts w:eastAsia="TimesNewRoman"/>
        </w:rPr>
        <w:t>оценку</w:t>
      </w:r>
      <w:r w:rsidRPr="00463EF1">
        <w:t xml:space="preserve">, </w:t>
      </w:r>
      <w:r w:rsidRPr="00463EF1">
        <w:rPr>
          <w:rFonts w:eastAsia="TimesNewRoman"/>
        </w:rPr>
        <w:t>осуществляемую самой школой</w:t>
      </w:r>
      <w:r>
        <w:rPr>
          <w:rFonts w:eastAsia="TimesNewRoman"/>
        </w:rPr>
        <w:t xml:space="preserve"> </w:t>
      </w:r>
      <w:r>
        <w:t xml:space="preserve">- </w:t>
      </w:r>
      <w:r w:rsidRPr="00463EF1">
        <w:rPr>
          <w:rFonts w:eastAsia="TimesNewRoman"/>
        </w:rPr>
        <w:t>учащимися</w:t>
      </w:r>
      <w:r w:rsidRPr="00463EF1">
        <w:t xml:space="preserve">, </w:t>
      </w:r>
      <w:r w:rsidRPr="00463EF1">
        <w:rPr>
          <w:rFonts w:eastAsia="TimesNewRoman"/>
        </w:rPr>
        <w:t>педагогами</w:t>
      </w:r>
      <w:r w:rsidRPr="00463EF1">
        <w:t>, руководством школы).</w:t>
      </w:r>
    </w:p>
    <w:p w:rsidR="00694516" w:rsidRPr="00463EF1" w:rsidRDefault="00694516" w:rsidP="00694516">
      <w:pPr>
        <w:pStyle w:val="ab"/>
      </w:pPr>
      <w:r w:rsidRPr="00463EF1">
        <w:rPr>
          <w:rFonts w:eastAsia="TimesNewRoman"/>
        </w:rPr>
        <w:tab/>
        <w:t>В рамках настоящей образовательной программы в школе используются различные формы оценивания учебных результатов и достижений обучающихся</w:t>
      </w:r>
      <w:r w:rsidRPr="00463EF1">
        <w:t xml:space="preserve">. </w:t>
      </w:r>
      <w:r w:rsidRPr="00463EF1">
        <w:rPr>
          <w:rFonts w:eastAsia="TimesNewRoman"/>
        </w:rPr>
        <w:t xml:space="preserve">Учет предметной результативности обучения на протяжении всего периода осуществляется традиционными формами оценки </w:t>
      </w:r>
      <w:r w:rsidRPr="00463EF1">
        <w:t>(</w:t>
      </w:r>
      <w:r w:rsidRPr="00463EF1">
        <w:rPr>
          <w:rFonts w:eastAsia="TimesNewRoman"/>
        </w:rPr>
        <w:t>текущая успеваемость:</w:t>
      </w:r>
      <w:r w:rsidRPr="00463EF1">
        <w:t xml:space="preserve"> </w:t>
      </w:r>
      <w:r w:rsidRPr="00463EF1">
        <w:rPr>
          <w:rFonts w:eastAsia="TimesNewRoman"/>
        </w:rPr>
        <w:t>контрольные, практические, лабораторные, тестовые и другие виды работ</w:t>
      </w:r>
      <w:r w:rsidRPr="00463EF1">
        <w:t xml:space="preserve">, </w:t>
      </w:r>
      <w:r w:rsidRPr="00463EF1">
        <w:rPr>
          <w:rFonts w:eastAsia="TimesNewRoman"/>
        </w:rPr>
        <w:t>зачеты;</w:t>
      </w:r>
      <w:r w:rsidRPr="00463EF1">
        <w:rPr>
          <w:rFonts w:eastAsia="TimesNewRoman"/>
          <w:b/>
          <w:bCs/>
        </w:rPr>
        <w:t xml:space="preserve"> </w:t>
      </w:r>
      <w:r w:rsidRPr="00463EF1">
        <w:rPr>
          <w:rFonts w:eastAsia="TimesNewRoman"/>
        </w:rPr>
        <w:t>диагностические контрольные работы (1класс, первое полугодие 2 класса без бального оценивания);</w:t>
      </w:r>
      <w:r w:rsidRPr="00463EF1">
        <w:t xml:space="preserve"> промежуточная аттестация, итоговый контроль).</w:t>
      </w:r>
    </w:p>
    <w:p w:rsidR="00694516" w:rsidRPr="00463EF1" w:rsidRDefault="00694516" w:rsidP="00694516">
      <w:pPr>
        <w:pStyle w:val="ab"/>
      </w:pPr>
      <w:r w:rsidRPr="00463EF1">
        <w:rPr>
          <w:rFonts w:eastAsia="TimesNewRoman"/>
        </w:rPr>
        <w:tab/>
        <w:t>Возможность определения собственных результатов образовательной деятельности предоставляется учащимся во время</w:t>
      </w:r>
      <w:r w:rsidRPr="00463EF1">
        <w:t xml:space="preserve"> </w:t>
      </w:r>
      <w:r w:rsidRPr="00463EF1">
        <w:rPr>
          <w:rFonts w:eastAsia="TimesNewRoman"/>
        </w:rPr>
        <w:t>школьной научно</w:t>
      </w:r>
      <w:r w:rsidRPr="00463EF1">
        <w:t>-</w:t>
      </w:r>
      <w:r w:rsidRPr="00463EF1">
        <w:rPr>
          <w:rFonts w:eastAsia="TimesNewRoman"/>
        </w:rPr>
        <w:t>практической конференции</w:t>
      </w:r>
      <w:r w:rsidRPr="00463EF1">
        <w:t xml:space="preserve">, </w:t>
      </w:r>
      <w:r w:rsidRPr="00463EF1">
        <w:rPr>
          <w:rFonts w:eastAsia="TimesNewRoman"/>
        </w:rPr>
        <w:t>интеллектуальных игр и олимпиад по образовательным областям и предметам</w:t>
      </w:r>
      <w:r w:rsidRPr="00463EF1">
        <w:t xml:space="preserve">, </w:t>
      </w:r>
      <w:r w:rsidRPr="00463EF1">
        <w:rPr>
          <w:rFonts w:eastAsia="TimesNewRoman"/>
        </w:rPr>
        <w:t>участия в конференциях</w:t>
      </w:r>
      <w:r w:rsidRPr="00463EF1">
        <w:t xml:space="preserve">, </w:t>
      </w:r>
      <w:r w:rsidRPr="00463EF1">
        <w:rPr>
          <w:rFonts w:eastAsia="TimesNewRoman"/>
        </w:rPr>
        <w:t>конкурсах</w:t>
      </w:r>
      <w:r w:rsidRPr="00463EF1">
        <w:t xml:space="preserve">, </w:t>
      </w:r>
      <w:r w:rsidRPr="00463EF1">
        <w:rPr>
          <w:rFonts w:eastAsia="TimesNewRoman"/>
        </w:rPr>
        <w:t>фестивалях различного уровня</w:t>
      </w:r>
      <w:r w:rsidRPr="00463EF1">
        <w:t xml:space="preserve">, </w:t>
      </w:r>
      <w:r w:rsidRPr="00463EF1">
        <w:rPr>
          <w:rFonts w:eastAsia="TimesNewRoman"/>
        </w:rPr>
        <w:t>защиты исследовательской и проектной работы</w:t>
      </w:r>
      <w:r w:rsidRPr="00463EF1">
        <w:t xml:space="preserve">, </w:t>
      </w:r>
      <w:r w:rsidRPr="00463EF1">
        <w:rPr>
          <w:rFonts w:eastAsia="TimesNewRoman"/>
        </w:rPr>
        <w:t>подведения итогов участия учащихся в спортивных соревнованиях и досугово</w:t>
      </w:r>
      <w:r w:rsidRPr="00463EF1">
        <w:t>-</w:t>
      </w:r>
      <w:r w:rsidRPr="00463EF1">
        <w:rPr>
          <w:rFonts w:eastAsia="TimesNewRoman"/>
        </w:rPr>
        <w:t>познавательных мероприятиях</w:t>
      </w:r>
      <w:r w:rsidRPr="00463EF1">
        <w:t>.</w:t>
      </w:r>
    </w:p>
    <w:p w:rsidR="00694516" w:rsidRPr="00463EF1" w:rsidRDefault="00694516" w:rsidP="00694516">
      <w:pPr>
        <w:pStyle w:val="ab"/>
        <w:rPr>
          <w:rFonts w:eastAsia="TimesNewRoman"/>
        </w:rPr>
      </w:pPr>
      <w:r w:rsidRPr="00463EF1">
        <w:rPr>
          <w:rFonts w:eastAsia="TimesNewRoman"/>
        </w:rPr>
        <w:t xml:space="preserve">Для оценки личностных достижений используется Портфель достижений </w:t>
      </w:r>
      <w:r w:rsidRPr="00463EF1">
        <w:t xml:space="preserve">– </w:t>
      </w:r>
      <w:r w:rsidRPr="00463EF1">
        <w:rPr>
          <w:rFonts w:eastAsia="TimesNewRoman"/>
        </w:rPr>
        <w:t>комплект документов</w:t>
      </w:r>
      <w:r w:rsidRPr="00463EF1">
        <w:t xml:space="preserve">, </w:t>
      </w:r>
      <w:r w:rsidRPr="00463EF1">
        <w:rPr>
          <w:rFonts w:eastAsia="TimesNewRoman"/>
        </w:rPr>
        <w:t>представляющих совокупность индивидуальных достижений в ходе учебной</w:t>
      </w:r>
      <w:r w:rsidRPr="00463EF1">
        <w:t xml:space="preserve">, </w:t>
      </w:r>
      <w:r w:rsidRPr="00463EF1">
        <w:rPr>
          <w:rFonts w:eastAsia="TimesNewRoman"/>
        </w:rPr>
        <w:t>творческой</w:t>
      </w:r>
      <w:r w:rsidRPr="00463EF1">
        <w:t xml:space="preserve">, </w:t>
      </w:r>
      <w:r w:rsidRPr="00463EF1">
        <w:rPr>
          <w:rFonts w:eastAsia="TimesNewRoman"/>
        </w:rPr>
        <w:t>социальной</w:t>
      </w:r>
      <w:r w:rsidRPr="00463EF1">
        <w:t xml:space="preserve">, </w:t>
      </w:r>
      <w:r w:rsidRPr="00463EF1">
        <w:rPr>
          <w:rFonts w:eastAsia="TimesNewRoman"/>
        </w:rPr>
        <w:t>исследовательской и других видов деятельности школьников.</w:t>
      </w:r>
    </w:p>
    <w:p w:rsidR="00694516" w:rsidRPr="00463EF1" w:rsidRDefault="00694516" w:rsidP="00694516">
      <w:pPr>
        <w:pStyle w:val="ab"/>
      </w:pPr>
      <w:r w:rsidRPr="00463EF1">
        <w:tab/>
        <w:t xml:space="preserve">Основным объектом, содержательной и </w:t>
      </w:r>
      <w:proofErr w:type="spellStart"/>
      <w:r w:rsidRPr="00463EF1">
        <w:t>критериальной</w:t>
      </w:r>
      <w:proofErr w:type="spellEnd"/>
      <w:r w:rsidRPr="00463EF1">
        <w:t xml:space="preserve"> базой итоговой оценки подготовки выпускников уровня начального общего образования выступают планируемые результаты, составляющие содержание блока «Выпускник научится» для каждой учебной программы, предмета, курса. Система оценки предусматривает уровневый подход к представлению планируемых результатов и инструментарию для оценки их достижения. Согласно этому подходу за точку отсчёта принимается </w:t>
      </w:r>
      <w:r w:rsidRPr="00463EF1">
        <w:rPr>
          <w:b/>
        </w:rPr>
        <w:t>базовый уровень</w:t>
      </w:r>
      <w:r w:rsidRPr="00463EF1">
        <w:t xml:space="preserve"> образовательных достижений, необходимый для продолжения образования и реально достигаемый большинством учащихся. Достижение этого уровня интерпретируется как безусловный учебный успех ребёнка, как исполнение им требований Стандарта. А оценка индивидуальных образовательных достижений ведётся «методом сложения», при котором фиксируется достижение базового уровня и его превышение. Это позволяет поощрять продвижения учащихся, выстраивать индивидуальные траектории движения с учётом зоны ближайшего развития.</w:t>
      </w:r>
    </w:p>
    <w:p w:rsidR="00694516" w:rsidRPr="00463EF1" w:rsidRDefault="00694516" w:rsidP="00694516">
      <w:pPr>
        <w:pStyle w:val="ab"/>
      </w:pPr>
      <w:r w:rsidRPr="00463EF1">
        <w:tab/>
        <w:t xml:space="preserve"> К основным результатам начального образования Стан</w:t>
      </w:r>
      <w:r w:rsidRPr="00463EF1">
        <w:softHyphen/>
        <w:t>дарт относит:</w:t>
      </w:r>
    </w:p>
    <w:p w:rsidR="00694516" w:rsidRPr="00463EF1" w:rsidRDefault="00694516" w:rsidP="00694516">
      <w:pPr>
        <w:pStyle w:val="ab"/>
      </w:pPr>
      <w:r w:rsidRPr="00463EF1">
        <w:t>- формирование универсальных и предметных способов действий, а также опорной системы знаний, обеспечивающих возможность продолжения образования в основной школе;</w:t>
      </w:r>
    </w:p>
    <w:p w:rsidR="00694516" w:rsidRPr="00463EF1" w:rsidRDefault="00694516" w:rsidP="00694516">
      <w:pPr>
        <w:pStyle w:val="ab"/>
      </w:pPr>
      <w:r w:rsidRPr="00463EF1">
        <w:t>- воспитание основ умения учиться, то есть способности к самоорганизации с целью постановки и решения учебно-познавательных и учебно-практических задач;</w:t>
      </w:r>
    </w:p>
    <w:p w:rsidR="00694516" w:rsidRPr="00463EF1" w:rsidRDefault="00694516" w:rsidP="00694516">
      <w:pPr>
        <w:pStyle w:val="ab"/>
      </w:pPr>
      <w:r w:rsidRPr="00463EF1">
        <w:t>- индивидуальный прогресс в основных сферах развития личности — мотивационно-смысловой, познавательной, эмо</w:t>
      </w:r>
      <w:r w:rsidRPr="00463EF1">
        <w:softHyphen/>
        <w:t xml:space="preserve">циональной, волевой и </w:t>
      </w:r>
      <w:proofErr w:type="spellStart"/>
      <w:r w:rsidRPr="00463EF1">
        <w:t>саморегуляции</w:t>
      </w:r>
      <w:proofErr w:type="spellEnd"/>
      <w:r w:rsidRPr="00463EF1">
        <w:t>.</w:t>
      </w:r>
    </w:p>
    <w:p w:rsidR="00694516" w:rsidRPr="00463EF1" w:rsidRDefault="00694516" w:rsidP="00694516">
      <w:pPr>
        <w:pStyle w:val="ab"/>
        <w:rPr>
          <w:b/>
        </w:rPr>
      </w:pPr>
      <w:r w:rsidRPr="00463EF1">
        <w:tab/>
        <w:t xml:space="preserve">Достижения </w:t>
      </w:r>
      <w:r w:rsidRPr="00463EF1">
        <w:rPr>
          <w:b/>
        </w:rPr>
        <w:t>личностных</w:t>
      </w:r>
      <w:r w:rsidRPr="00463EF1">
        <w:t xml:space="preserve"> результатов обеспечивается в ходе реализации всех компонентов образовательного процесса, </w:t>
      </w:r>
      <w:r w:rsidRPr="00463EF1">
        <w:rPr>
          <w:b/>
        </w:rPr>
        <w:t>включая внеурочную деятельность.</w:t>
      </w:r>
    </w:p>
    <w:p w:rsidR="00694516" w:rsidRPr="00463EF1" w:rsidRDefault="00694516" w:rsidP="00694516">
      <w:pPr>
        <w:pStyle w:val="ab"/>
        <w:rPr>
          <w:rFonts w:eastAsia="TimesNewRoman"/>
        </w:rPr>
      </w:pPr>
    </w:p>
    <w:p w:rsidR="00694516" w:rsidRPr="00463EF1" w:rsidRDefault="00694516" w:rsidP="00694516">
      <w:pPr>
        <w:pStyle w:val="ab"/>
        <w:rPr>
          <w:b/>
        </w:rPr>
      </w:pPr>
      <w:r w:rsidRPr="00463EF1">
        <w:rPr>
          <w:b/>
        </w:rPr>
        <w:lastRenderedPageBreak/>
        <w:t>Оценка личностных результатов</w:t>
      </w:r>
    </w:p>
    <w:p w:rsidR="00694516" w:rsidRPr="00463EF1" w:rsidRDefault="00694516" w:rsidP="00694516">
      <w:pPr>
        <w:pStyle w:val="ab"/>
      </w:pPr>
      <w:r w:rsidRPr="00463EF1">
        <w:rPr>
          <w:b/>
        </w:rPr>
        <w:t>Объектом оценки личностных результатов</w:t>
      </w:r>
      <w:r w:rsidRPr="00463EF1">
        <w:t xml:space="preserve"> являются сформированные у учащихся универсальные учебные действия, включаемые в три основных блока:</w:t>
      </w:r>
    </w:p>
    <w:p w:rsidR="00694516" w:rsidRPr="00463EF1" w:rsidRDefault="00694516" w:rsidP="00694516">
      <w:pPr>
        <w:pStyle w:val="ab"/>
        <w:rPr>
          <w:color w:val="000000"/>
        </w:rPr>
      </w:pPr>
      <w:r w:rsidRPr="00463EF1">
        <w:rPr>
          <w:b/>
          <w:iCs/>
          <w:color w:val="000000"/>
        </w:rPr>
        <w:t>самоопределение</w:t>
      </w:r>
      <w:r w:rsidRPr="00463EF1">
        <w:rPr>
          <w:i/>
          <w:iCs/>
          <w:color w:val="000000"/>
        </w:rPr>
        <w:t xml:space="preserve"> </w:t>
      </w:r>
      <w:r w:rsidRPr="00463EF1">
        <w:rPr>
          <w:color w:val="000000"/>
        </w:rPr>
        <w:t xml:space="preserve">– </w:t>
      </w:r>
      <w:proofErr w:type="spellStart"/>
      <w:r w:rsidRPr="00463EF1">
        <w:rPr>
          <w:color w:val="000000"/>
        </w:rPr>
        <w:t>сформированность</w:t>
      </w:r>
      <w:proofErr w:type="spellEnd"/>
      <w:r w:rsidRPr="00463EF1">
        <w:rPr>
          <w:color w:val="000000"/>
        </w:rPr>
        <w:t xml:space="preserve"> внутренней позиции учащегося – принятие и освоение новой социальной роли учащегося;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694516" w:rsidRPr="00463EF1" w:rsidRDefault="00694516" w:rsidP="00694516">
      <w:pPr>
        <w:pStyle w:val="ab"/>
        <w:rPr>
          <w:color w:val="000000"/>
        </w:rPr>
      </w:pPr>
      <w:proofErr w:type="spellStart"/>
      <w:r w:rsidRPr="00463EF1">
        <w:rPr>
          <w:b/>
          <w:iCs/>
          <w:color w:val="000000"/>
        </w:rPr>
        <w:t>смыслообразование</w:t>
      </w:r>
      <w:proofErr w:type="spellEnd"/>
      <w:r w:rsidRPr="00463EF1">
        <w:rPr>
          <w:i/>
          <w:iCs/>
          <w:color w:val="000000"/>
        </w:rPr>
        <w:t xml:space="preserve"> </w:t>
      </w:r>
      <w:r w:rsidRPr="00463EF1">
        <w:rPr>
          <w:color w:val="000000"/>
        </w:rPr>
        <w:t>– поиск и установление личностного смысла (т. е. «значения для себя») учения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преодолению этого разрыва;</w:t>
      </w:r>
    </w:p>
    <w:p w:rsidR="00694516" w:rsidRPr="00463EF1" w:rsidRDefault="00694516" w:rsidP="00694516">
      <w:pPr>
        <w:pStyle w:val="ab"/>
        <w:rPr>
          <w:color w:val="000000"/>
        </w:rPr>
      </w:pPr>
      <w:r w:rsidRPr="00463EF1">
        <w:rPr>
          <w:b/>
          <w:iCs/>
          <w:color w:val="000000"/>
        </w:rPr>
        <w:t>морально-этическая ориентация</w:t>
      </w:r>
      <w:r w:rsidRPr="00463EF1">
        <w:rPr>
          <w:i/>
          <w:iCs/>
          <w:color w:val="000000"/>
        </w:rPr>
        <w:t xml:space="preserve"> </w:t>
      </w:r>
      <w:r w:rsidRPr="00463EF1">
        <w:rPr>
          <w:color w:val="000000"/>
        </w:rPr>
        <w:t xml:space="preserve">–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Pr="00463EF1">
        <w:rPr>
          <w:color w:val="000000"/>
        </w:rPr>
        <w:t>децентрации</w:t>
      </w:r>
      <w:proofErr w:type="spellEnd"/>
      <w:r w:rsidRPr="00463EF1">
        <w:rPr>
          <w:color w:val="000000"/>
        </w:rPr>
        <w:t xml:space="preserve">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p w:rsidR="00694516" w:rsidRPr="00463EF1" w:rsidRDefault="00694516" w:rsidP="00694516">
      <w:pPr>
        <w:pStyle w:val="ab"/>
        <w:rPr>
          <w:color w:val="000000"/>
        </w:rPr>
      </w:pPr>
      <w:r w:rsidRPr="00463EF1">
        <w:rPr>
          <w:color w:val="000000"/>
        </w:rPr>
        <w:t>Методом оценки личностных результатов учащихся, используемым в образовательной программе, являются представленные в таблицах диагностики.</w:t>
      </w:r>
    </w:p>
    <w:p w:rsidR="00694516" w:rsidRPr="00463EF1" w:rsidRDefault="00694516" w:rsidP="00694516">
      <w:pPr>
        <w:pStyle w:val="ab"/>
        <w:rPr>
          <w:b/>
          <w:bCs/>
        </w:rPr>
      </w:pPr>
      <w:r w:rsidRPr="00463EF1">
        <w:rPr>
          <w:b/>
          <w:bCs/>
        </w:rPr>
        <w:t xml:space="preserve">Диагностика </w:t>
      </w:r>
      <w:proofErr w:type="spellStart"/>
      <w:r w:rsidRPr="00463EF1">
        <w:rPr>
          <w:b/>
          <w:bCs/>
        </w:rPr>
        <w:t>сформированности</w:t>
      </w:r>
      <w:proofErr w:type="spellEnd"/>
      <w:r w:rsidRPr="00463EF1">
        <w:rPr>
          <w:b/>
          <w:bCs/>
        </w:rPr>
        <w:t xml:space="preserve"> </w:t>
      </w:r>
      <w:proofErr w:type="spellStart"/>
      <w:r w:rsidRPr="00463EF1">
        <w:rPr>
          <w:b/>
          <w:bCs/>
        </w:rPr>
        <w:t>целеполагания</w:t>
      </w:r>
      <w:proofErr w:type="spellEnd"/>
      <w:r w:rsidRPr="00463EF1">
        <w:rPr>
          <w:b/>
          <w:bCs/>
        </w:rPr>
        <w:t xml:space="preserve"> у учащихся</w:t>
      </w:r>
    </w:p>
    <w:p w:rsidR="00694516" w:rsidRPr="00463EF1" w:rsidRDefault="00694516" w:rsidP="00694516">
      <w:pPr>
        <w:pStyle w:val="ab"/>
      </w:pPr>
    </w:p>
    <w:tbl>
      <w:tblPr>
        <w:tblW w:w="0" w:type="auto"/>
        <w:tblInd w:w="-308" w:type="dxa"/>
        <w:tblLayout w:type="fixed"/>
        <w:tblCellMar>
          <w:left w:w="0" w:type="dxa"/>
          <w:right w:w="0" w:type="dxa"/>
        </w:tblCellMar>
        <w:tblLook w:val="0000"/>
      </w:tblPr>
      <w:tblGrid>
        <w:gridCol w:w="2622"/>
        <w:gridCol w:w="3737"/>
        <w:gridCol w:w="3632"/>
      </w:tblGrid>
      <w:tr w:rsidR="00694516" w:rsidRPr="00463EF1" w:rsidTr="0043074B">
        <w:tc>
          <w:tcPr>
            <w:tcW w:w="2622" w:type="dxa"/>
            <w:tcBorders>
              <w:top w:val="single" w:sz="8" w:space="0" w:color="000000"/>
              <w:left w:val="single" w:sz="8" w:space="0" w:color="000000"/>
              <w:bottom w:val="single" w:sz="8" w:space="0" w:color="000000"/>
            </w:tcBorders>
            <w:shd w:val="clear" w:color="auto" w:fill="auto"/>
          </w:tcPr>
          <w:p w:rsidR="00694516" w:rsidRPr="00463EF1" w:rsidRDefault="00694516" w:rsidP="0043074B">
            <w:pPr>
              <w:pStyle w:val="ab"/>
              <w:rPr>
                <w:b/>
                <w:bCs/>
              </w:rPr>
            </w:pPr>
            <w:r w:rsidRPr="00463EF1">
              <w:rPr>
                <w:b/>
                <w:bCs/>
              </w:rPr>
              <w:t>Уровень</w:t>
            </w:r>
          </w:p>
        </w:tc>
        <w:tc>
          <w:tcPr>
            <w:tcW w:w="3737" w:type="dxa"/>
            <w:tcBorders>
              <w:top w:val="single" w:sz="8" w:space="0" w:color="000000"/>
              <w:left w:val="single" w:sz="8" w:space="0" w:color="000000"/>
              <w:bottom w:val="single" w:sz="8" w:space="0" w:color="000000"/>
            </w:tcBorders>
            <w:shd w:val="clear" w:color="auto" w:fill="auto"/>
          </w:tcPr>
          <w:p w:rsidR="00694516" w:rsidRPr="00463EF1" w:rsidRDefault="00694516" w:rsidP="0043074B">
            <w:pPr>
              <w:pStyle w:val="ab"/>
              <w:rPr>
                <w:b/>
                <w:bCs/>
              </w:rPr>
            </w:pPr>
            <w:r w:rsidRPr="00463EF1">
              <w:rPr>
                <w:b/>
                <w:bCs/>
              </w:rPr>
              <w:t xml:space="preserve">Показатель </w:t>
            </w:r>
            <w:proofErr w:type="spellStart"/>
            <w:r w:rsidRPr="00463EF1">
              <w:rPr>
                <w:b/>
                <w:bCs/>
              </w:rPr>
              <w:t>сформированности</w:t>
            </w:r>
            <w:proofErr w:type="spellEnd"/>
          </w:p>
        </w:tc>
        <w:tc>
          <w:tcPr>
            <w:tcW w:w="3632" w:type="dxa"/>
            <w:tcBorders>
              <w:top w:val="single" w:sz="8" w:space="0" w:color="000000"/>
              <w:left w:val="single" w:sz="8" w:space="0" w:color="000000"/>
              <w:bottom w:val="single" w:sz="8" w:space="0" w:color="000000"/>
              <w:right w:val="single" w:sz="8" w:space="0" w:color="000000"/>
            </w:tcBorders>
            <w:shd w:val="clear" w:color="auto" w:fill="auto"/>
          </w:tcPr>
          <w:p w:rsidR="00694516" w:rsidRPr="00463EF1" w:rsidRDefault="00694516" w:rsidP="0043074B">
            <w:pPr>
              <w:pStyle w:val="ab"/>
              <w:rPr>
                <w:b/>
                <w:bCs/>
              </w:rPr>
            </w:pPr>
            <w:r w:rsidRPr="00463EF1">
              <w:rPr>
                <w:b/>
                <w:bCs/>
              </w:rPr>
              <w:t xml:space="preserve">Поведенческие индикаторы  </w:t>
            </w:r>
            <w:proofErr w:type="spellStart"/>
            <w:r w:rsidRPr="00463EF1">
              <w:rPr>
                <w:b/>
                <w:bCs/>
              </w:rPr>
              <w:t>сформированности</w:t>
            </w:r>
            <w:proofErr w:type="spellEnd"/>
          </w:p>
        </w:tc>
      </w:tr>
      <w:tr w:rsidR="00694516" w:rsidRPr="00463EF1" w:rsidTr="0043074B">
        <w:tc>
          <w:tcPr>
            <w:tcW w:w="2622"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 Отсутствие цели</w:t>
            </w:r>
          </w:p>
        </w:tc>
        <w:tc>
          <w:tcPr>
            <w:tcW w:w="373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Предъявляемое требование осознается лишь частично. Включаясь в работу, быстро отвлекается или ведет себя хаотично. Может принимать лишь простейшие цели (не предполагающие промежуточные цели-требования)</w:t>
            </w:r>
          </w:p>
        </w:tc>
        <w:tc>
          <w:tcPr>
            <w:tcW w:w="3632"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Плохо различает учебные задачи разного типа; отсутствует реакция на новизну задачи, не может выделить промежуточные цели, нуждается в пооперационном контроле со стороны учителя, не может ответить на вопросы о том, что он собирается делать или сделал</w:t>
            </w:r>
          </w:p>
        </w:tc>
      </w:tr>
      <w:tr w:rsidR="00694516" w:rsidRPr="00463EF1" w:rsidTr="0043074B">
        <w:tc>
          <w:tcPr>
            <w:tcW w:w="2622"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 Принятие практической задачи</w:t>
            </w:r>
          </w:p>
        </w:tc>
        <w:tc>
          <w:tcPr>
            <w:tcW w:w="373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 xml:space="preserve">Принимает и выполняет только практические задачи (но не теоретические), в теоретических задачах не ориентируется </w:t>
            </w:r>
          </w:p>
        </w:tc>
        <w:tc>
          <w:tcPr>
            <w:tcW w:w="3632"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 xml:space="preserve">Осознает, что надо делать в процессе решения практической задачи; в отношении теоретических задач не может осуществлять целенаправленных действий </w:t>
            </w:r>
          </w:p>
        </w:tc>
      </w:tr>
      <w:tr w:rsidR="00694516" w:rsidRPr="00463EF1" w:rsidTr="0043074B">
        <w:tc>
          <w:tcPr>
            <w:tcW w:w="2622"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Переопределение познавательной задачи в практическую</w:t>
            </w:r>
          </w:p>
        </w:tc>
        <w:tc>
          <w:tcPr>
            <w:tcW w:w="373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Принимает и выполняет только практические задачи, в теоретических задачах не ориентируется</w:t>
            </w:r>
          </w:p>
        </w:tc>
        <w:tc>
          <w:tcPr>
            <w:tcW w:w="3632"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Осознает, что надо делать и что сделал в процессе решения практической задачи; в отношении теоретических задач не может осуществлять целенаправленных действий</w:t>
            </w:r>
          </w:p>
        </w:tc>
      </w:tr>
      <w:tr w:rsidR="00694516" w:rsidRPr="00463EF1" w:rsidTr="0043074B">
        <w:tc>
          <w:tcPr>
            <w:tcW w:w="2622"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Принятие познавательной цели</w:t>
            </w:r>
          </w:p>
        </w:tc>
        <w:tc>
          <w:tcPr>
            <w:tcW w:w="373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Принятая познавательная цель сохраняется при выполнении учебных действий и регулирует весь процесс их выполнения; четко выполняется требование познавательной задачи</w:t>
            </w:r>
          </w:p>
        </w:tc>
        <w:tc>
          <w:tcPr>
            <w:tcW w:w="3632"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 xml:space="preserve">Охотно осуществляет решение познавательной задачи, не изменяя ее (не подменяя практической задачей и не выходя за ее требования), четко может дать отчет о своих действиях после </w:t>
            </w:r>
            <w:r w:rsidRPr="00463EF1">
              <w:lastRenderedPageBreak/>
              <w:t>принятого решения</w:t>
            </w:r>
          </w:p>
        </w:tc>
      </w:tr>
      <w:tr w:rsidR="00694516" w:rsidRPr="00463EF1" w:rsidTr="0043074B">
        <w:tc>
          <w:tcPr>
            <w:tcW w:w="2622"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lastRenderedPageBreak/>
              <w:t xml:space="preserve">Переопределение практической задачи в теоретическую </w:t>
            </w:r>
          </w:p>
        </w:tc>
        <w:tc>
          <w:tcPr>
            <w:tcW w:w="373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Столкнувшись с новой практической задачей, самостоятельно формулирует познавательную цель и строит действие в соответствии с ней</w:t>
            </w:r>
          </w:p>
        </w:tc>
        <w:tc>
          <w:tcPr>
            <w:tcW w:w="3632"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 xml:space="preserve">Невозможность решить новую практическую задачу объясняет отсутствие адекватных способов; четко осознает свою цель и структуру найденного способа </w:t>
            </w:r>
          </w:p>
        </w:tc>
      </w:tr>
      <w:tr w:rsidR="00694516" w:rsidRPr="00463EF1" w:rsidTr="0043074B">
        <w:tc>
          <w:tcPr>
            <w:tcW w:w="2622"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Самостоятельная постановка учебных целей</w:t>
            </w:r>
          </w:p>
        </w:tc>
        <w:tc>
          <w:tcPr>
            <w:tcW w:w="373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Самостоятельно формулирует познавательные цели, выходя за пределы требований программы</w:t>
            </w:r>
          </w:p>
        </w:tc>
        <w:tc>
          <w:tcPr>
            <w:tcW w:w="3632"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Выдвигает содержательные гипотезы, учебная деятельность приобретает форму активного исследования способов действия</w:t>
            </w:r>
          </w:p>
        </w:tc>
      </w:tr>
    </w:tbl>
    <w:p w:rsidR="00694516" w:rsidRPr="00463EF1" w:rsidRDefault="00694516" w:rsidP="00694516">
      <w:pPr>
        <w:pStyle w:val="ab"/>
      </w:pPr>
    </w:p>
    <w:p w:rsidR="00694516" w:rsidRPr="00463EF1" w:rsidRDefault="00694516" w:rsidP="00694516">
      <w:pPr>
        <w:pStyle w:val="ab"/>
        <w:rPr>
          <w:b/>
          <w:bCs/>
        </w:rPr>
      </w:pPr>
      <w:r w:rsidRPr="00463EF1">
        <w:rPr>
          <w:b/>
          <w:bCs/>
        </w:rPr>
        <w:t>Уровни развития контроля</w:t>
      </w:r>
    </w:p>
    <w:tbl>
      <w:tblPr>
        <w:tblW w:w="0" w:type="auto"/>
        <w:tblInd w:w="-308" w:type="dxa"/>
        <w:tblLayout w:type="fixed"/>
        <w:tblCellMar>
          <w:left w:w="0" w:type="dxa"/>
          <w:right w:w="0" w:type="dxa"/>
        </w:tblCellMar>
        <w:tblLook w:val="0000"/>
      </w:tblPr>
      <w:tblGrid>
        <w:gridCol w:w="2329"/>
        <w:gridCol w:w="3960"/>
        <w:gridCol w:w="3779"/>
      </w:tblGrid>
      <w:tr w:rsidR="00694516" w:rsidRPr="00463EF1" w:rsidTr="0043074B">
        <w:tc>
          <w:tcPr>
            <w:tcW w:w="2329" w:type="dxa"/>
            <w:tcBorders>
              <w:top w:val="single" w:sz="8" w:space="0" w:color="000000"/>
              <w:left w:val="single" w:sz="8" w:space="0" w:color="000000"/>
              <w:bottom w:val="single" w:sz="8" w:space="0" w:color="000000"/>
            </w:tcBorders>
            <w:shd w:val="clear" w:color="auto" w:fill="auto"/>
          </w:tcPr>
          <w:p w:rsidR="00694516" w:rsidRPr="00463EF1" w:rsidRDefault="00694516" w:rsidP="0043074B">
            <w:pPr>
              <w:pStyle w:val="ab"/>
              <w:rPr>
                <w:b/>
                <w:bCs/>
              </w:rPr>
            </w:pPr>
            <w:r w:rsidRPr="00463EF1">
              <w:rPr>
                <w:b/>
                <w:bCs/>
              </w:rPr>
              <w:t>Уровень</w:t>
            </w:r>
          </w:p>
        </w:tc>
        <w:tc>
          <w:tcPr>
            <w:tcW w:w="3960" w:type="dxa"/>
            <w:tcBorders>
              <w:top w:val="single" w:sz="8" w:space="0" w:color="000000"/>
              <w:left w:val="single" w:sz="8" w:space="0" w:color="000000"/>
              <w:bottom w:val="single" w:sz="8" w:space="0" w:color="000000"/>
            </w:tcBorders>
            <w:shd w:val="clear" w:color="auto" w:fill="auto"/>
          </w:tcPr>
          <w:p w:rsidR="00694516" w:rsidRPr="00463EF1" w:rsidRDefault="00694516" w:rsidP="0043074B">
            <w:pPr>
              <w:pStyle w:val="ab"/>
              <w:rPr>
                <w:b/>
                <w:bCs/>
              </w:rPr>
            </w:pPr>
            <w:r w:rsidRPr="00463EF1">
              <w:rPr>
                <w:b/>
                <w:bCs/>
              </w:rPr>
              <w:t xml:space="preserve">Показатель </w:t>
            </w:r>
            <w:proofErr w:type="spellStart"/>
            <w:r w:rsidRPr="00463EF1">
              <w:rPr>
                <w:b/>
                <w:bCs/>
              </w:rPr>
              <w:t>сформированности</w:t>
            </w:r>
            <w:proofErr w:type="spellEnd"/>
          </w:p>
        </w:tc>
        <w:tc>
          <w:tcPr>
            <w:tcW w:w="3779" w:type="dxa"/>
            <w:tcBorders>
              <w:top w:val="single" w:sz="8" w:space="0" w:color="000000"/>
              <w:left w:val="single" w:sz="8" w:space="0" w:color="000000"/>
              <w:bottom w:val="single" w:sz="8" w:space="0" w:color="000000"/>
              <w:right w:val="single" w:sz="8" w:space="0" w:color="000000"/>
            </w:tcBorders>
            <w:shd w:val="clear" w:color="auto" w:fill="auto"/>
          </w:tcPr>
          <w:p w:rsidR="00694516" w:rsidRPr="00463EF1" w:rsidRDefault="00694516" w:rsidP="0043074B">
            <w:pPr>
              <w:pStyle w:val="ab"/>
              <w:rPr>
                <w:b/>
                <w:bCs/>
              </w:rPr>
            </w:pPr>
            <w:r w:rsidRPr="00463EF1">
              <w:rPr>
                <w:b/>
                <w:bCs/>
              </w:rPr>
              <w:t>Дополнительный диагностический признак</w:t>
            </w:r>
          </w:p>
        </w:tc>
      </w:tr>
      <w:tr w:rsidR="00694516" w:rsidRPr="00463EF1" w:rsidTr="0043074B">
        <w:tc>
          <w:tcPr>
            <w:tcW w:w="2329"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Отсутствие контроля</w:t>
            </w:r>
          </w:p>
        </w:tc>
        <w:tc>
          <w:tcPr>
            <w:tcW w:w="3960"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Ученик не контролирует учебные действия, не замечает допущенных ошибок</w:t>
            </w:r>
          </w:p>
        </w:tc>
        <w:tc>
          <w:tcPr>
            <w:tcW w:w="3779"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Ученик не умеет обнаружить и исправить ошибку даже по просьбе учителя, некритично относится к исправленным ошибкам в своих работах и не замечает ошибок других учеников</w:t>
            </w:r>
          </w:p>
        </w:tc>
      </w:tr>
      <w:tr w:rsidR="00694516" w:rsidRPr="00463EF1" w:rsidTr="0043074B">
        <w:tc>
          <w:tcPr>
            <w:tcW w:w="2329"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 Контроль на уровне непроизвольного внимания</w:t>
            </w:r>
          </w:p>
        </w:tc>
        <w:tc>
          <w:tcPr>
            <w:tcW w:w="3960"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Контроль носит случайный непроизвольный характер, заметив ошибку, ученик не может обосновать своих действий</w:t>
            </w:r>
          </w:p>
        </w:tc>
        <w:tc>
          <w:tcPr>
            <w:tcW w:w="3779"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Действуя неосознанно, предугадывает правильное направление действия; сделанные ошибки исправляет неуверенно, в малознакомых действиях ошибки допускает чаще, чем в знакомых</w:t>
            </w:r>
          </w:p>
        </w:tc>
      </w:tr>
      <w:tr w:rsidR="00694516" w:rsidRPr="00463EF1" w:rsidTr="0043074B">
        <w:tc>
          <w:tcPr>
            <w:tcW w:w="2329"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Потенциальный контроль на уровне произвольного внимания</w:t>
            </w:r>
          </w:p>
        </w:tc>
        <w:tc>
          <w:tcPr>
            <w:tcW w:w="3960"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Ученик осознает правило контроля, но одновременное выполнение учебных действий и контроля затруднено; ошибки ученик исправляет и объясняет</w:t>
            </w:r>
          </w:p>
        </w:tc>
        <w:tc>
          <w:tcPr>
            <w:tcW w:w="3779"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В процессе решения задачи контроль затруднен, после решения ученик может найти и исправить ошибки, в многократно повторенных действиях ошибок не допускает</w:t>
            </w:r>
          </w:p>
        </w:tc>
      </w:tr>
      <w:tr w:rsidR="00694516" w:rsidRPr="00463EF1" w:rsidTr="0043074B">
        <w:tc>
          <w:tcPr>
            <w:tcW w:w="2329"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 Актуальный контроль на уровне произвольного внимания</w:t>
            </w:r>
          </w:p>
        </w:tc>
        <w:tc>
          <w:tcPr>
            <w:tcW w:w="3960"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В процессе выполнения действия ученик ориентируется на правило контроля и успешно использует его в процессе решения задач, почти не допуская ошибок</w:t>
            </w:r>
          </w:p>
        </w:tc>
        <w:tc>
          <w:tcPr>
            <w:tcW w:w="3779"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Ошибки исправляет самостоятельно, контролирует процесс решения задачи другими учениками, при решении новой задачи не может скорректировать правило контроля новым условиям</w:t>
            </w:r>
          </w:p>
        </w:tc>
      </w:tr>
      <w:tr w:rsidR="00694516" w:rsidRPr="00463EF1" w:rsidTr="0043074B">
        <w:tc>
          <w:tcPr>
            <w:tcW w:w="2329"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Потенциальный рефлексивный контроль</w:t>
            </w:r>
          </w:p>
        </w:tc>
        <w:tc>
          <w:tcPr>
            <w:tcW w:w="3960"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Решая новую задачу, ученик применяет старый неадекватный способ, с помощью учителя обнаруживает неадекватность способа и пытается ввести коррективы</w:t>
            </w:r>
          </w:p>
        </w:tc>
        <w:tc>
          <w:tcPr>
            <w:tcW w:w="3779"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Задачи, соответствующие усвоенному способу, выполняются безошибочно. Без помощи учителя не может обнаружить несоответствие усвоенного способа действия новым условиям</w:t>
            </w:r>
          </w:p>
        </w:tc>
      </w:tr>
      <w:tr w:rsidR="00694516" w:rsidRPr="00463EF1" w:rsidTr="0043074B">
        <w:tc>
          <w:tcPr>
            <w:tcW w:w="2329"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Актуальный рефлексивный контроль</w:t>
            </w:r>
          </w:p>
        </w:tc>
        <w:tc>
          <w:tcPr>
            <w:tcW w:w="3960"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Самостоятельно обнаруживает ошибки, вызванные несоответствием усвоенного способа действия и условий задачи, и вносит коррективы</w:t>
            </w:r>
          </w:p>
        </w:tc>
        <w:tc>
          <w:tcPr>
            <w:tcW w:w="3779"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Контролирует соответствие выполняемых действий способу, при изменении условий вносит коррективы в способ действия до начала решения</w:t>
            </w:r>
          </w:p>
        </w:tc>
      </w:tr>
    </w:tbl>
    <w:p w:rsidR="00694516" w:rsidRPr="00463EF1" w:rsidRDefault="00694516" w:rsidP="00694516">
      <w:pPr>
        <w:pStyle w:val="ab"/>
      </w:pPr>
    </w:p>
    <w:p w:rsidR="00694516" w:rsidRPr="00463EF1" w:rsidRDefault="00694516" w:rsidP="00694516">
      <w:pPr>
        <w:pStyle w:val="ab"/>
        <w:rPr>
          <w:b/>
          <w:bCs/>
        </w:rPr>
      </w:pPr>
      <w:r w:rsidRPr="00463EF1">
        <w:rPr>
          <w:b/>
          <w:bCs/>
        </w:rPr>
        <w:lastRenderedPageBreak/>
        <w:t>Уровни развития оценки</w:t>
      </w:r>
    </w:p>
    <w:tbl>
      <w:tblPr>
        <w:tblW w:w="0" w:type="auto"/>
        <w:tblInd w:w="-308" w:type="dxa"/>
        <w:tblLayout w:type="fixed"/>
        <w:tblCellMar>
          <w:left w:w="0" w:type="dxa"/>
          <w:right w:w="0" w:type="dxa"/>
        </w:tblCellMar>
        <w:tblLook w:val="0000"/>
      </w:tblPr>
      <w:tblGrid>
        <w:gridCol w:w="3137"/>
        <w:gridCol w:w="3267"/>
        <w:gridCol w:w="3587"/>
      </w:tblGrid>
      <w:tr w:rsidR="00694516" w:rsidRPr="00463EF1" w:rsidTr="0043074B">
        <w:tc>
          <w:tcPr>
            <w:tcW w:w="3137" w:type="dxa"/>
            <w:tcBorders>
              <w:top w:val="single" w:sz="8" w:space="0" w:color="000000"/>
              <w:left w:val="single" w:sz="8" w:space="0" w:color="000000"/>
              <w:bottom w:val="single" w:sz="8" w:space="0" w:color="000000"/>
            </w:tcBorders>
            <w:shd w:val="clear" w:color="auto" w:fill="auto"/>
          </w:tcPr>
          <w:p w:rsidR="00694516" w:rsidRPr="00463EF1" w:rsidRDefault="00694516" w:rsidP="0043074B">
            <w:pPr>
              <w:pStyle w:val="ab"/>
              <w:rPr>
                <w:b/>
                <w:bCs/>
              </w:rPr>
            </w:pPr>
            <w:r w:rsidRPr="00463EF1">
              <w:rPr>
                <w:b/>
                <w:bCs/>
              </w:rPr>
              <w:t>Уровень</w:t>
            </w:r>
          </w:p>
        </w:tc>
        <w:tc>
          <w:tcPr>
            <w:tcW w:w="3267" w:type="dxa"/>
            <w:tcBorders>
              <w:top w:val="single" w:sz="8" w:space="0" w:color="000000"/>
              <w:left w:val="single" w:sz="8" w:space="0" w:color="000000"/>
              <w:bottom w:val="single" w:sz="8" w:space="0" w:color="000000"/>
            </w:tcBorders>
            <w:shd w:val="clear" w:color="auto" w:fill="auto"/>
          </w:tcPr>
          <w:p w:rsidR="00694516" w:rsidRPr="00463EF1" w:rsidRDefault="00694516" w:rsidP="0043074B">
            <w:pPr>
              <w:pStyle w:val="ab"/>
              <w:rPr>
                <w:b/>
                <w:bCs/>
              </w:rPr>
            </w:pPr>
            <w:r w:rsidRPr="00463EF1">
              <w:rPr>
                <w:b/>
                <w:bCs/>
              </w:rPr>
              <w:t>Показатель</w:t>
            </w:r>
          </w:p>
        </w:tc>
        <w:tc>
          <w:tcPr>
            <w:tcW w:w="3587" w:type="dxa"/>
            <w:tcBorders>
              <w:top w:val="single" w:sz="8" w:space="0" w:color="000000"/>
              <w:left w:val="single" w:sz="8" w:space="0" w:color="000000"/>
              <w:bottom w:val="single" w:sz="8" w:space="0" w:color="000000"/>
              <w:right w:val="single" w:sz="8" w:space="0" w:color="000000"/>
            </w:tcBorders>
            <w:shd w:val="clear" w:color="auto" w:fill="auto"/>
          </w:tcPr>
          <w:p w:rsidR="00694516" w:rsidRPr="00463EF1" w:rsidRDefault="00694516" w:rsidP="0043074B">
            <w:pPr>
              <w:pStyle w:val="ab"/>
              <w:rPr>
                <w:b/>
                <w:bCs/>
              </w:rPr>
            </w:pPr>
            <w:r w:rsidRPr="00463EF1">
              <w:rPr>
                <w:b/>
                <w:bCs/>
              </w:rPr>
              <w:t>Поведенческий индикатор</w:t>
            </w:r>
          </w:p>
        </w:tc>
      </w:tr>
      <w:tr w:rsidR="00694516" w:rsidRPr="00463EF1" w:rsidTr="0043074B">
        <w:tc>
          <w:tcPr>
            <w:tcW w:w="313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 Отсутствие оценки</w:t>
            </w:r>
          </w:p>
        </w:tc>
        <w:tc>
          <w:tcPr>
            <w:tcW w:w="326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Ученик не умеет, не пытается и не испытывает потребности в оценке своих действий – ни самостоятельной, ни по просьбе учителя</w:t>
            </w:r>
          </w:p>
        </w:tc>
        <w:tc>
          <w:tcPr>
            <w:tcW w:w="3587"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Всецело полагается на отметку учителя, воспринимает ее некритически (даже в случае явного занижения), не воспринимает аргументацию оценки; не может оценить свои силы относительно решения поставленной задачи</w:t>
            </w:r>
          </w:p>
        </w:tc>
      </w:tr>
      <w:tr w:rsidR="00694516" w:rsidRPr="00463EF1" w:rsidTr="0043074B">
        <w:tc>
          <w:tcPr>
            <w:tcW w:w="313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Адекватная ретроспективная оценка</w:t>
            </w:r>
          </w:p>
        </w:tc>
        <w:tc>
          <w:tcPr>
            <w:tcW w:w="326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Умеет самостоятельно оценить свои действия и содержательно обосновать правильность или ошибочность результата, соотнося его со схемой действия</w:t>
            </w:r>
          </w:p>
        </w:tc>
        <w:tc>
          <w:tcPr>
            <w:tcW w:w="3587"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Критически относится к отметкам учителя; не может оценить своих возможностей перед решением новой задачи и не пытается этого делать; может оценить действия других учеников</w:t>
            </w:r>
          </w:p>
        </w:tc>
      </w:tr>
      <w:tr w:rsidR="00694516" w:rsidRPr="00463EF1" w:rsidTr="0043074B">
        <w:tc>
          <w:tcPr>
            <w:tcW w:w="313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Неадекватная прогностическая оценка</w:t>
            </w:r>
          </w:p>
        </w:tc>
        <w:tc>
          <w:tcPr>
            <w:tcW w:w="3267" w:type="dxa"/>
            <w:tcBorders>
              <w:left w:val="single" w:sz="8" w:space="0" w:color="000000"/>
              <w:bottom w:val="single" w:sz="8" w:space="0" w:color="000000"/>
            </w:tcBorders>
            <w:shd w:val="clear" w:color="auto" w:fill="auto"/>
          </w:tcPr>
          <w:p w:rsidR="00694516" w:rsidRPr="00463EF1" w:rsidRDefault="00694516" w:rsidP="0043074B">
            <w:pPr>
              <w:pStyle w:val="ab"/>
            </w:pPr>
            <w:r w:rsidRPr="00463EF1">
              <w:t>Приступая к решению новой задачи, пытается оценить свои возможности относительно ее решения, однако при этом учитывает лишь факт того, знает ли он ее или нет, а не возможность изменения известных ему способов действия</w:t>
            </w:r>
          </w:p>
        </w:tc>
        <w:tc>
          <w:tcPr>
            <w:tcW w:w="3587" w:type="dxa"/>
            <w:tcBorders>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Свободно и аргументированно оценивает уже решенные им задачи, пытается оценивать свои возможности в решении новых задач, часто допускает ошибки, учитывает лишь внешние признаки задачи, а не ее структуру, не может этого сделать до решения задачи</w:t>
            </w:r>
          </w:p>
        </w:tc>
      </w:tr>
      <w:tr w:rsidR="00694516" w:rsidRPr="00463EF1" w:rsidTr="0043074B">
        <w:tc>
          <w:tcPr>
            <w:tcW w:w="3137" w:type="dxa"/>
            <w:tcBorders>
              <w:top w:val="single" w:sz="8" w:space="0" w:color="000000"/>
              <w:left w:val="single" w:sz="8" w:space="0" w:color="000000"/>
              <w:bottom w:val="single" w:sz="4" w:space="0" w:color="000000"/>
            </w:tcBorders>
            <w:shd w:val="clear" w:color="auto" w:fill="auto"/>
          </w:tcPr>
          <w:p w:rsidR="00694516" w:rsidRPr="00463EF1" w:rsidRDefault="00694516" w:rsidP="0043074B">
            <w:pPr>
              <w:pStyle w:val="ab"/>
            </w:pPr>
            <w:r w:rsidRPr="00463EF1">
              <w:t> Потенциально адекватная прогностическая оценка</w:t>
            </w:r>
          </w:p>
        </w:tc>
        <w:tc>
          <w:tcPr>
            <w:tcW w:w="3267" w:type="dxa"/>
            <w:tcBorders>
              <w:top w:val="single" w:sz="8" w:space="0" w:color="000000"/>
              <w:left w:val="single" w:sz="8" w:space="0" w:color="000000"/>
              <w:bottom w:val="single" w:sz="4" w:space="0" w:color="000000"/>
            </w:tcBorders>
            <w:shd w:val="clear" w:color="auto" w:fill="auto"/>
          </w:tcPr>
          <w:p w:rsidR="00694516" w:rsidRPr="00463EF1" w:rsidRDefault="00694516" w:rsidP="0043074B">
            <w:pPr>
              <w:pStyle w:val="ab"/>
            </w:pPr>
            <w:r w:rsidRPr="00463EF1">
              <w:t>Приступая к решению новой задачи, может с помощью учителя оценить свои возможности в ее решении, учитывая изменения известных ему способов действий</w:t>
            </w:r>
          </w:p>
        </w:tc>
        <w:tc>
          <w:tcPr>
            <w:tcW w:w="3587" w:type="dxa"/>
            <w:tcBorders>
              <w:top w:val="single" w:sz="8" w:space="0" w:color="000000"/>
              <w:left w:val="single" w:sz="8" w:space="0" w:color="000000"/>
              <w:bottom w:val="single" w:sz="4" w:space="0" w:color="000000"/>
              <w:right w:val="single" w:sz="8" w:space="0" w:color="000000"/>
            </w:tcBorders>
            <w:shd w:val="clear" w:color="auto" w:fill="auto"/>
          </w:tcPr>
          <w:p w:rsidR="00694516" w:rsidRPr="00463EF1" w:rsidRDefault="00694516" w:rsidP="0043074B">
            <w:pPr>
              <w:pStyle w:val="ab"/>
            </w:pPr>
            <w:r w:rsidRPr="00463EF1">
              <w:t xml:space="preserve">Может с помощью учителя обосновать свою возможность или невозможность решить стоящую перед ним задачу, опираясь на анализ известных ему </w:t>
            </w:r>
          </w:p>
          <w:p w:rsidR="00694516" w:rsidRPr="00463EF1" w:rsidRDefault="00694516" w:rsidP="0043074B">
            <w:pPr>
              <w:pStyle w:val="ab"/>
            </w:pPr>
            <w:r w:rsidRPr="00463EF1">
              <w:t>способов действия; делает это неуверенно, с трудом</w:t>
            </w:r>
          </w:p>
        </w:tc>
      </w:tr>
      <w:tr w:rsidR="00694516" w:rsidRPr="00463EF1" w:rsidTr="0043074B">
        <w:tc>
          <w:tcPr>
            <w:tcW w:w="3137" w:type="dxa"/>
            <w:tcBorders>
              <w:top w:val="single" w:sz="4" w:space="0" w:color="000000"/>
              <w:left w:val="single" w:sz="8" w:space="0" w:color="000000"/>
              <w:bottom w:val="single" w:sz="8" w:space="0" w:color="000000"/>
            </w:tcBorders>
            <w:shd w:val="clear" w:color="auto" w:fill="auto"/>
          </w:tcPr>
          <w:p w:rsidR="00694516" w:rsidRPr="00463EF1" w:rsidRDefault="00694516" w:rsidP="0043074B">
            <w:pPr>
              <w:pStyle w:val="ab"/>
            </w:pPr>
            <w:r w:rsidRPr="00463EF1">
              <w:t>Актуально адекватная прогностическая оценка</w:t>
            </w:r>
          </w:p>
        </w:tc>
        <w:tc>
          <w:tcPr>
            <w:tcW w:w="3267" w:type="dxa"/>
            <w:tcBorders>
              <w:top w:val="single" w:sz="4" w:space="0" w:color="000000"/>
              <w:left w:val="single" w:sz="8" w:space="0" w:color="000000"/>
              <w:bottom w:val="single" w:sz="8" w:space="0" w:color="000000"/>
            </w:tcBorders>
            <w:shd w:val="clear" w:color="auto" w:fill="auto"/>
          </w:tcPr>
          <w:p w:rsidR="00694516" w:rsidRPr="00463EF1" w:rsidRDefault="00694516" w:rsidP="0043074B">
            <w:pPr>
              <w:pStyle w:val="ab"/>
            </w:pPr>
            <w:r w:rsidRPr="00463EF1">
              <w:t>Приступая к решению новой задачи, может самостоятельно оценить свои возможности в ее решении, учитывая изменения известных способов действия</w:t>
            </w:r>
          </w:p>
        </w:tc>
        <w:tc>
          <w:tcPr>
            <w:tcW w:w="3587" w:type="dxa"/>
            <w:tcBorders>
              <w:top w:val="single" w:sz="4" w:space="0" w:color="000000"/>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Самостоятельно обосновывает еще до решения задачи свои силы, исходя из четкого осознания усвоенных способов и их вариаций, а также границ их применения</w:t>
            </w:r>
          </w:p>
        </w:tc>
      </w:tr>
    </w:tbl>
    <w:p w:rsidR="00694516" w:rsidRPr="00463EF1" w:rsidRDefault="00694516" w:rsidP="00694516">
      <w:pPr>
        <w:pStyle w:val="ab"/>
      </w:pPr>
    </w:p>
    <w:p w:rsidR="00694516" w:rsidRPr="00463EF1" w:rsidRDefault="00694516" w:rsidP="00694516">
      <w:pPr>
        <w:pStyle w:val="ab"/>
        <w:rPr>
          <w:color w:val="FF0000"/>
        </w:rPr>
      </w:pPr>
      <w:r w:rsidRPr="00463EF1">
        <w:t xml:space="preserve">Для оценки личностных достижений используются диагностики: методика «Беседа о школе» (Д.Б. </w:t>
      </w:r>
      <w:proofErr w:type="spellStart"/>
      <w:r w:rsidRPr="00463EF1">
        <w:t>Эльконин</w:t>
      </w:r>
      <w:proofErr w:type="spellEnd"/>
      <w:r w:rsidRPr="00463EF1">
        <w:t xml:space="preserve">, модифицированный вариант Т.А. </w:t>
      </w:r>
      <w:proofErr w:type="spellStart"/>
      <w:r w:rsidRPr="00463EF1">
        <w:t>Нежновой</w:t>
      </w:r>
      <w:proofErr w:type="spellEnd"/>
      <w:r w:rsidRPr="00463EF1">
        <w:t>),</w:t>
      </w:r>
      <w:r w:rsidRPr="00463EF1">
        <w:rPr>
          <w:color w:val="FF0000"/>
        </w:rPr>
        <w:t xml:space="preserve"> </w:t>
      </w:r>
      <w:r w:rsidRPr="00463EF1">
        <w:t xml:space="preserve">самооценки М.Кун, модификация задач Пиаже, нравственно-этическая ориентация Г.А. </w:t>
      </w:r>
      <w:proofErr w:type="spellStart"/>
      <w:r w:rsidRPr="00463EF1">
        <w:t>Цукермана</w:t>
      </w:r>
      <w:proofErr w:type="spellEnd"/>
    </w:p>
    <w:p w:rsidR="00694516" w:rsidRPr="00463EF1" w:rsidRDefault="00694516" w:rsidP="00694516">
      <w:pPr>
        <w:pStyle w:val="ab"/>
        <w:rPr>
          <w:rStyle w:val="ad"/>
          <w:b w:val="0"/>
          <w:bCs w:val="0"/>
          <w:color w:val="FF0000"/>
        </w:rPr>
      </w:pPr>
      <w:r w:rsidRPr="00463EF1">
        <w:t xml:space="preserve">самооценки психических состояний (по </w:t>
      </w:r>
      <w:proofErr w:type="spellStart"/>
      <w:r w:rsidRPr="00463EF1">
        <w:t>Айзенку</w:t>
      </w:r>
      <w:proofErr w:type="spellEnd"/>
      <w:r w:rsidRPr="00463EF1">
        <w:t>), Прихожан, «</w:t>
      </w:r>
      <w:r w:rsidRPr="00463EF1">
        <w:rPr>
          <w:rStyle w:val="ad"/>
          <w:b w:val="0"/>
          <w:bCs w:val="0"/>
        </w:rPr>
        <w:t>Самочувствие. Активность. Настроение. Тест (САН).</w:t>
      </w:r>
    </w:p>
    <w:p w:rsidR="00694516" w:rsidRPr="00A4036E" w:rsidRDefault="00694516" w:rsidP="00694516">
      <w:pPr>
        <w:pStyle w:val="ab"/>
        <w:rPr>
          <w:b/>
          <w:color w:val="000000"/>
        </w:rPr>
      </w:pPr>
      <w:r w:rsidRPr="00463EF1">
        <w:rPr>
          <w:color w:val="000000"/>
        </w:rPr>
        <w:t xml:space="preserve">Вторым методом оценки личностных результатов является оценка </w:t>
      </w:r>
      <w:r w:rsidRPr="00463EF1">
        <w:rPr>
          <w:b/>
          <w:color w:val="000000"/>
        </w:rPr>
        <w:t>личностного прогресса ученика</w:t>
      </w:r>
      <w:r w:rsidRPr="00463EF1">
        <w:rPr>
          <w:color w:val="000000"/>
        </w:rPr>
        <w:t xml:space="preserve"> с помощью Портфеля достижений, способствующего </w:t>
      </w:r>
      <w:r w:rsidRPr="00463EF1">
        <w:t xml:space="preserve">формированию у учащихся культуры мышления, логики, умений анализировать, обобщать, систематизировать, классифицировать. </w:t>
      </w:r>
      <w:r w:rsidRPr="00463EF1">
        <w:rPr>
          <w:color w:val="000000"/>
        </w:rPr>
        <w:t>Портфель достижений учащегося является перспективной формой представления индивидуальных достижений ребенка, позволяющей учитывать результаты, достигнутые в разнообразных видах деятельности: учебной, творческой, физкультурно-</w:t>
      </w:r>
      <w:r w:rsidRPr="00463EF1">
        <w:rPr>
          <w:color w:val="000000"/>
        </w:rPr>
        <w:lastRenderedPageBreak/>
        <w:t xml:space="preserve">оздоровительной, социальной, коммуникативной, трудовой, протекающей как в рамках повседневной школьной практики, так и за ее пределами.  Портфель достижений является  обязательным компонентом определения итоговой оценки учащегося. </w:t>
      </w:r>
    </w:p>
    <w:p w:rsidR="00694516" w:rsidRDefault="00694516" w:rsidP="00694516">
      <w:pPr>
        <w:pStyle w:val="ab"/>
        <w:rPr>
          <w:bCs/>
          <w:iCs/>
          <w:color w:val="000000"/>
        </w:rPr>
      </w:pPr>
      <w:r w:rsidRPr="00463EF1">
        <w:rPr>
          <w:bCs/>
          <w:iCs/>
          <w:color w:val="000000"/>
        </w:rPr>
        <w:t xml:space="preserve">Личностные результаты выпускников начальной школы </w:t>
      </w:r>
      <w:r w:rsidRPr="00463EF1">
        <w:rPr>
          <w:color w:val="000000"/>
        </w:rPr>
        <w:t xml:space="preserve">в полном соответствии с требованиями Стандарта </w:t>
      </w:r>
      <w:r w:rsidRPr="00463EF1">
        <w:rPr>
          <w:bCs/>
          <w:iCs/>
          <w:color w:val="000000"/>
          <w:u w:val="single"/>
        </w:rPr>
        <w:t xml:space="preserve">не подлежат итоговой оценке, </w:t>
      </w:r>
      <w:r w:rsidRPr="00463EF1">
        <w:rPr>
          <w:bCs/>
          <w:iCs/>
          <w:color w:val="000000"/>
        </w:rPr>
        <w:t xml:space="preserve">т.к. оценка личностных результатов учащихся отражает эффективность воспитательной и образовательной деятельности школы. </w:t>
      </w:r>
    </w:p>
    <w:p w:rsidR="00694516" w:rsidRDefault="00694516" w:rsidP="00694516">
      <w:pPr>
        <w:pStyle w:val="ab"/>
        <w:rPr>
          <w:iCs/>
          <w:color w:val="000000"/>
        </w:rPr>
      </w:pPr>
      <w:r w:rsidRPr="00463EF1">
        <w:rPr>
          <w:iCs/>
          <w:color w:val="000000"/>
        </w:rPr>
        <w:t xml:space="preserve">Таким образом, планируется, что в </w:t>
      </w:r>
      <w:r w:rsidRPr="00463EF1">
        <w:rPr>
          <w:bCs/>
          <w:iCs/>
          <w:color w:val="000000"/>
        </w:rPr>
        <w:t xml:space="preserve">сфере личностных результатов у выпускников начальной школы, </w:t>
      </w:r>
      <w:r w:rsidRPr="00463EF1">
        <w:rPr>
          <w:iCs/>
          <w:color w:val="000000"/>
        </w:rPr>
        <w:t>будут сформированы: внутренняя позиция; адекватная мотивация учебной деятельности, включая учебные и познавательные мотивы; ориентация на моральные нормы и их выполнение.</w:t>
      </w:r>
    </w:p>
    <w:p w:rsidR="00694516" w:rsidRPr="00463EF1" w:rsidRDefault="00694516" w:rsidP="00694516">
      <w:pPr>
        <w:pStyle w:val="ab"/>
        <w:rPr>
          <w:iCs/>
          <w:color w:val="000000"/>
        </w:rPr>
      </w:pPr>
      <w:r w:rsidRPr="00463EF1">
        <w:rPr>
          <w:b/>
        </w:rPr>
        <w:t xml:space="preserve">Оценка </w:t>
      </w:r>
      <w:proofErr w:type="spellStart"/>
      <w:r w:rsidRPr="00463EF1">
        <w:rPr>
          <w:b/>
        </w:rPr>
        <w:t>метапредметных</w:t>
      </w:r>
      <w:proofErr w:type="spellEnd"/>
      <w:r w:rsidRPr="00463EF1">
        <w:rPr>
          <w:b/>
        </w:rPr>
        <w:t xml:space="preserve"> результатов</w:t>
      </w:r>
    </w:p>
    <w:p w:rsidR="00694516" w:rsidRPr="00463EF1" w:rsidRDefault="00694516" w:rsidP="00694516">
      <w:pPr>
        <w:pStyle w:val="ab"/>
      </w:pPr>
      <w:r w:rsidRPr="00463EF1">
        <w:t xml:space="preserve">Достижение </w:t>
      </w:r>
      <w:proofErr w:type="spellStart"/>
      <w:r w:rsidRPr="00463EF1">
        <w:rPr>
          <w:b/>
        </w:rPr>
        <w:t>метапредметных</w:t>
      </w:r>
      <w:proofErr w:type="spellEnd"/>
      <w:r w:rsidRPr="00463EF1">
        <w:rPr>
          <w:b/>
        </w:rPr>
        <w:t xml:space="preserve"> </w:t>
      </w:r>
      <w:r w:rsidRPr="00463EF1">
        <w:t xml:space="preserve">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 </w:t>
      </w:r>
    </w:p>
    <w:p w:rsidR="00694516" w:rsidRPr="00463EF1" w:rsidRDefault="00694516" w:rsidP="00694516">
      <w:pPr>
        <w:pStyle w:val="ab"/>
      </w:pPr>
      <w:r w:rsidRPr="00463EF1">
        <w:t xml:space="preserve">Основным </w:t>
      </w:r>
      <w:r w:rsidRPr="00463EF1">
        <w:rPr>
          <w:b/>
          <w:bCs/>
        </w:rPr>
        <w:t xml:space="preserve">объектом оценки </w:t>
      </w:r>
      <w:proofErr w:type="spellStart"/>
      <w:r w:rsidRPr="00463EF1">
        <w:rPr>
          <w:b/>
          <w:bCs/>
        </w:rPr>
        <w:t>метапредметных</w:t>
      </w:r>
      <w:proofErr w:type="spellEnd"/>
      <w:r w:rsidRPr="00463EF1">
        <w:rPr>
          <w:b/>
          <w:bCs/>
        </w:rPr>
        <w:t xml:space="preserve"> результатов </w:t>
      </w:r>
      <w:r w:rsidRPr="00463EF1">
        <w:t xml:space="preserve">служит </w:t>
      </w:r>
      <w:proofErr w:type="spellStart"/>
      <w:r w:rsidRPr="00463EF1">
        <w:t>сформированность</w:t>
      </w:r>
      <w:proofErr w:type="spellEnd"/>
      <w:r w:rsidRPr="00463EF1">
        <w:t xml:space="preserve"> у школьников регулятивных, коммуникативных и познавательных универсальных действий, т. е. таких умственных действий учащихся, которые направлены на анализ своей познавательной деятельности и управление ею.</w:t>
      </w:r>
    </w:p>
    <w:p w:rsidR="00694516" w:rsidRPr="00463EF1" w:rsidRDefault="00694516" w:rsidP="00694516">
      <w:pPr>
        <w:pStyle w:val="ab"/>
        <w:rPr>
          <w:color w:val="000000"/>
        </w:rPr>
      </w:pPr>
      <w:r w:rsidRPr="00463EF1">
        <w:rPr>
          <w:color w:val="000000"/>
        </w:rPr>
        <w:t xml:space="preserve">Основное содержание оценки </w:t>
      </w:r>
      <w:proofErr w:type="spellStart"/>
      <w:r w:rsidRPr="00463EF1">
        <w:rPr>
          <w:color w:val="000000"/>
        </w:rPr>
        <w:t>метапредметных</w:t>
      </w:r>
      <w:proofErr w:type="spellEnd"/>
      <w:r w:rsidRPr="00463EF1">
        <w:rPr>
          <w:color w:val="000000"/>
        </w:rPr>
        <w:t xml:space="preserve"> результатов учеников начальной школы строится вокруг умения учиться. </w:t>
      </w:r>
    </w:p>
    <w:p w:rsidR="00694516" w:rsidRPr="00463EF1" w:rsidRDefault="00694516" w:rsidP="00694516">
      <w:pPr>
        <w:pStyle w:val="ab"/>
      </w:pPr>
      <w:r w:rsidRPr="00463EF1">
        <w:rPr>
          <w:b/>
          <w:bCs/>
        </w:rPr>
        <w:t xml:space="preserve">Оценка </w:t>
      </w:r>
      <w:proofErr w:type="spellStart"/>
      <w:r w:rsidRPr="00463EF1">
        <w:rPr>
          <w:b/>
          <w:bCs/>
        </w:rPr>
        <w:t>метапредметных</w:t>
      </w:r>
      <w:proofErr w:type="spellEnd"/>
      <w:r w:rsidRPr="00463EF1">
        <w:rPr>
          <w:b/>
          <w:bCs/>
        </w:rPr>
        <w:t xml:space="preserve"> результатов </w:t>
      </w:r>
      <w:r w:rsidRPr="00463EF1">
        <w:t xml:space="preserve"> проводится в ходе различных процедур:</w:t>
      </w:r>
    </w:p>
    <w:p w:rsidR="00694516" w:rsidRPr="00463EF1" w:rsidRDefault="00694516" w:rsidP="00694516">
      <w:pPr>
        <w:pStyle w:val="ab"/>
        <w:rPr>
          <w:color w:val="000000"/>
        </w:rPr>
      </w:pPr>
      <w:r w:rsidRPr="00463EF1">
        <w:rPr>
          <w:color w:val="000000"/>
        </w:rPr>
        <w:t>- решение задач творческого и поискового характера;</w:t>
      </w:r>
    </w:p>
    <w:p w:rsidR="00694516" w:rsidRPr="00463EF1" w:rsidRDefault="00694516" w:rsidP="00694516">
      <w:pPr>
        <w:pStyle w:val="ab"/>
        <w:rPr>
          <w:color w:val="000000"/>
        </w:rPr>
      </w:pPr>
      <w:r w:rsidRPr="00463EF1">
        <w:rPr>
          <w:color w:val="000000"/>
        </w:rPr>
        <w:t>- учебное проектирование;</w:t>
      </w:r>
    </w:p>
    <w:p w:rsidR="00694516" w:rsidRPr="00463EF1" w:rsidRDefault="00694516" w:rsidP="00694516">
      <w:pPr>
        <w:pStyle w:val="ab"/>
        <w:rPr>
          <w:color w:val="000000"/>
        </w:rPr>
      </w:pPr>
      <w:r w:rsidRPr="00463EF1">
        <w:rPr>
          <w:color w:val="000000"/>
        </w:rPr>
        <w:t xml:space="preserve">- комплексные работы на </w:t>
      </w:r>
      <w:proofErr w:type="spellStart"/>
      <w:r w:rsidRPr="00463EF1">
        <w:rPr>
          <w:color w:val="000000"/>
        </w:rPr>
        <w:t>межпредметной</w:t>
      </w:r>
      <w:proofErr w:type="spellEnd"/>
      <w:r w:rsidRPr="00463EF1">
        <w:rPr>
          <w:color w:val="000000"/>
        </w:rPr>
        <w:t xml:space="preserve"> основе;</w:t>
      </w:r>
    </w:p>
    <w:p w:rsidR="00694516" w:rsidRPr="00463EF1" w:rsidRDefault="00694516" w:rsidP="00694516">
      <w:pPr>
        <w:pStyle w:val="ab"/>
      </w:pPr>
      <w:r w:rsidRPr="00463EF1">
        <w:t>- с помощью диагности</w:t>
      </w:r>
      <w:r w:rsidRPr="00463EF1">
        <w:softHyphen/>
        <w:t xml:space="preserve">ческих задач, нацеленных на оценку уровня </w:t>
      </w:r>
      <w:proofErr w:type="spellStart"/>
      <w:r w:rsidRPr="00463EF1">
        <w:t>сформирован</w:t>
      </w:r>
      <w:r w:rsidRPr="00463EF1">
        <w:softHyphen/>
        <w:t>ности</w:t>
      </w:r>
      <w:proofErr w:type="spellEnd"/>
      <w:r w:rsidRPr="00463EF1">
        <w:t xml:space="preserve"> конкретного вида универсальных учебных действий (для классов, обучающихся по ФГОС);  </w:t>
      </w:r>
    </w:p>
    <w:p w:rsidR="00694516" w:rsidRPr="00463EF1" w:rsidRDefault="00694516" w:rsidP="00694516">
      <w:pPr>
        <w:pStyle w:val="ab"/>
      </w:pPr>
      <w:r w:rsidRPr="00463EF1">
        <w:t>- при анализе выполнения проверочных и контрольных  заданий по мате</w:t>
      </w:r>
      <w:r w:rsidRPr="00463EF1">
        <w:softHyphen/>
        <w:t xml:space="preserve">матике, русскому языку, чтению, окружающему миру и другим предметам, когда на основе характера ошибок, допущенных ребёнком, можно сделать вывод о </w:t>
      </w:r>
      <w:proofErr w:type="spellStart"/>
      <w:r w:rsidRPr="00463EF1">
        <w:t>сформирован</w:t>
      </w:r>
      <w:r w:rsidRPr="00463EF1">
        <w:softHyphen/>
        <w:t>ности</w:t>
      </w:r>
      <w:proofErr w:type="spellEnd"/>
      <w:r w:rsidRPr="00463EF1">
        <w:t xml:space="preserve"> </w:t>
      </w:r>
      <w:proofErr w:type="spellStart"/>
      <w:r w:rsidRPr="00463EF1">
        <w:t>метапредметных</w:t>
      </w:r>
      <w:proofErr w:type="spellEnd"/>
      <w:r w:rsidRPr="00463EF1">
        <w:t xml:space="preserve"> умений;</w:t>
      </w:r>
    </w:p>
    <w:p w:rsidR="00694516" w:rsidRPr="00463EF1" w:rsidRDefault="00694516" w:rsidP="00694516">
      <w:pPr>
        <w:pStyle w:val="ab"/>
      </w:pPr>
      <w:r w:rsidRPr="00463EF1">
        <w:t xml:space="preserve">- </w:t>
      </w:r>
      <w:proofErr w:type="spellStart"/>
      <w:r w:rsidRPr="00463EF1">
        <w:t>сформированность</w:t>
      </w:r>
      <w:proofErr w:type="spellEnd"/>
      <w:r w:rsidRPr="00463EF1">
        <w:t xml:space="preserve"> коммуникативных учебных действий   выявляется на основе  наблюдений за деятельностью учащихся, а также на основе результатов выполнения заданий в совместной (парной или групповой) работе.</w:t>
      </w:r>
    </w:p>
    <w:p w:rsidR="00694516" w:rsidRPr="00463EF1" w:rsidRDefault="00694516" w:rsidP="00694516">
      <w:pPr>
        <w:pStyle w:val="ab"/>
        <w:rPr>
          <w:b/>
        </w:rPr>
      </w:pPr>
      <w:r w:rsidRPr="00463EF1">
        <w:rPr>
          <w:b/>
        </w:rPr>
        <w:t>Оценка предметных результатов</w:t>
      </w:r>
    </w:p>
    <w:p w:rsidR="00694516" w:rsidRPr="00463EF1" w:rsidRDefault="00694516" w:rsidP="00694516">
      <w:pPr>
        <w:pStyle w:val="ab"/>
      </w:pPr>
      <w:r w:rsidRPr="00463EF1">
        <w:t xml:space="preserve">Достижение предметных результатов обеспечивается за счет основных учебных предметов. Поэтому </w:t>
      </w:r>
      <w:r w:rsidRPr="00463EF1">
        <w:rPr>
          <w:b/>
        </w:rPr>
        <w:t>объектом оценки предметных результатов</w:t>
      </w:r>
      <w:r w:rsidRPr="00463EF1">
        <w:t xml:space="preserve"> является</w:t>
      </w:r>
      <w:r w:rsidRPr="00463EF1">
        <w:rPr>
          <w:bCs/>
        </w:rPr>
        <w:t xml:space="preserve"> не само по себе освоение системы опорных знаний и способность воспроизводить их в стан</w:t>
      </w:r>
      <w:r w:rsidRPr="00463EF1">
        <w:rPr>
          <w:bCs/>
        </w:rPr>
        <w:softHyphen/>
        <w:t xml:space="preserve">дартных учебных ситуациях, а </w:t>
      </w:r>
      <w:r w:rsidRPr="00463EF1">
        <w:t>способность учащихся решать учебно-познавательные и учебно-практические задачи.</w:t>
      </w:r>
    </w:p>
    <w:p w:rsidR="00694516" w:rsidRPr="00463EF1" w:rsidRDefault="00694516" w:rsidP="00694516">
      <w:pPr>
        <w:pStyle w:val="ab"/>
      </w:pPr>
      <w:r w:rsidRPr="00463EF1">
        <w:rPr>
          <w:color w:val="000000"/>
        </w:rPr>
        <w:t>Оценка достижения предметных результатов ведётся как в ходе текущего и промежуточного оценивания, так и в ходе выполнения итоговых контрольных работ. Результаты накопленной оценки, полученной в ходе текущего и промежуточного оценивания, фиксируются в классном журнале.</w:t>
      </w:r>
      <w:r w:rsidRPr="00463EF1">
        <w:t xml:space="preserve"> </w:t>
      </w:r>
    </w:p>
    <w:p w:rsidR="00694516" w:rsidRPr="00463EF1" w:rsidRDefault="00694516" w:rsidP="00694516">
      <w:pPr>
        <w:pStyle w:val="ab"/>
      </w:pPr>
      <w:r w:rsidRPr="00463EF1">
        <w:t xml:space="preserve">Предметом итоговой оценки освоения учащимися основной образовательной программы начального общего образования является достижение предметных и </w:t>
      </w:r>
      <w:proofErr w:type="spellStart"/>
      <w:r w:rsidRPr="00463EF1">
        <w:t>метапредметных</w:t>
      </w:r>
      <w:proofErr w:type="spellEnd"/>
      <w:r w:rsidRPr="00463EF1">
        <w:t xml:space="preserve">  результатов начального общего образования, необходимых для продолжения образования.</w:t>
      </w:r>
    </w:p>
    <w:p w:rsidR="00694516" w:rsidRPr="00463EF1" w:rsidRDefault="00694516" w:rsidP="00694516">
      <w:pPr>
        <w:pStyle w:val="ab"/>
      </w:pPr>
      <w:r w:rsidRPr="00463EF1">
        <w:rPr>
          <w:color w:val="000000"/>
        </w:rPr>
        <w:t xml:space="preserve">Основным инструментом итоговой оценки являются итоговые комплексные работы – </w:t>
      </w:r>
      <w:r w:rsidRPr="00463EF1">
        <w:t>система заданий различного уровня сложности по литературному чтению, русскому языку, математике и окружающему миру.</w:t>
      </w:r>
    </w:p>
    <w:p w:rsidR="00694516" w:rsidRPr="00463EF1" w:rsidRDefault="00694516" w:rsidP="00694516">
      <w:pPr>
        <w:pStyle w:val="ab"/>
      </w:pPr>
      <w:r w:rsidRPr="00463EF1">
        <w:t xml:space="preserve">В учебном процессе оценка предметных результатов проводится с помощью диагностических работ (стартовых, текущих, промежуточных (по четвертям и годовых)), направленных на определение уровня освоения учебного материала учащимися.  Проводится </w:t>
      </w:r>
      <w:proofErr w:type="spellStart"/>
      <w:r w:rsidRPr="00463EF1">
        <w:t>внутришкольный</w:t>
      </w:r>
      <w:proofErr w:type="spellEnd"/>
      <w:r w:rsidRPr="00463EF1">
        <w:t xml:space="preserve"> мониторинг результатов выполнения итоговых (промежуточная годовая аттестация) работ по русскому языку,  математике и итоговой комплексной работы на </w:t>
      </w:r>
      <w:proofErr w:type="spellStart"/>
      <w:r w:rsidRPr="00463EF1">
        <w:t>межпредметной</w:t>
      </w:r>
      <w:proofErr w:type="spellEnd"/>
      <w:r w:rsidRPr="00463EF1">
        <w:t xml:space="preserve"> основе. </w:t>
      </w:r>
    </w:p>
    <w:p w:rsidR="00694516" w:rsidRPr="00463EF1" w:rsidRDefault="00694516" w:rsidP="00694516">
      <w:pPr>
        <w:pStyle w:val="ab"/>
      </w:pPr>
      <w:r w:rsidRPr="00463EF1">
        <w:lastRenderedPageBreak/>
        <w:t xml:space="preserve">Система оценки предметных результатов освоения учебных программ с учётом уровневого подхода предполагает выделение </w:t>
      </w:r>
      <w:r w:rsidRPr="00463EF1">
        <w:rPr>
          <w:b/>
        </w:rPr>
        <w:t>базового уровня достижений</w:t>
      </w:r>
      <w:r w:rsidRPr="00463EF1">
        <w:t xml:space="preserve"> как ориентира при построении всей системы оценивания и организации индивидуальной работы с учащимися. Для описания достижений учащихся устанавливаются четыре уровня: высокий, повышенный, базовый, низкий. Оценивание предметных результатов также происх</w:t>
      </w:r>
      <w:r>
        <w:t xml:space="preserve">одит с помощью цифровой отметки во </w:t>
      </w:r>
      <w:r w:rsidRPr="00463EF1">
        <w:t xml:space="preserve"> </w:t>
      </w:r>
      <w:r>
        <w:t xml:space="preserve"> 2</w:t>
      </w:r>
      <w:r w:rsidRPr="00463EF1">
        <w:t>-4 классах. При оценивании предметных достижений учащихся используется пятибалльная система</w:t>
      </w:r>
    </w:p>
    <w:p w:rsidR="00694516" w:rsidRPr="00463EF1" w:rsidRDefault="00694516" w:rsidP="00694516">
      <w:pPr>
        <w:pStyle w:val="ab"/>
        <w:rPr>
          <w:bCs/>
          <w:iCs/>
          <w:color w:val="000000"/>
          <w:u w:val="single"/>
        </w:rPr>
      </w:pPr>
      <w:r w:rsidRPr="00463EF1">
        <w:rPr>
          <w:bCs/>
          <w:iCs/>
          <w:color w:val="000000"/>
          <w:u w:val="single"/>
        </w:rPr>
        <w:t>Характеристика цифровой оценки (отметки) с определением уровня</w:t>
      </w:r>
    </w:p>
    <w:p w:rsidR="00694516" w:rsidRPr="00463EF1" w:rsidRDefault="00694516" w:rsidP="00694516">
      <w:pPr>
        <w:pStyle w:val="ab"/>
        <w:rPr>
          <w:color w:val="000000"/>
        </w:rPr>
      </w:pPr>
      <w:r w:rsidRPr="00463EF1">
        <w:rPr>
          <w:b/>
          <w:bCs/>
          <w:iCs/>
          <w:color w:val="000000"/>
        </w:rPr>
        <w:t xml:space="preserve">Высокий уровень </w:t>
      </w:r>
      <w:r w:rsidRPr="00463EF1">
        <w:rPr>
          <w:bCs/>
          <w:iCs/>
          <w:color w:val="000000"/>
        </w:rPr>
        <w:t xml:space="preserve">достижения планируемых результатов, оценка </w:t>
      </w:r>
      <w:r w:rsidRPr="00463EF1">
        <w:rPr>
          <w:b/>
          <w:bCs/>
          <w:iCs/>
          <w:color w:val="000000"/>
        </w:rPr>
        <w:t>«5» («отлично»)</w:t>
      </w:r>
      <w:r w:rsidRPr="00463EF1">
        <w:rPr>
          <w:color w:val="000000"/>
        </w:rPr>
        <w:t xml:space="preserve">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694516" w:rsidRPr="00463EF1" w:rsidRDefault="00694516" w:rsidP="00694516">
      <w:pPr>
        <w:pStyle w:val="ab"/>
        <w:rPr>
          <w:color w:val="000000"/>
        </w:rPr>
      </w:pPr>
      <w:r w:rsidRPr="00463EF1">
        <w:rPr>
          <w:b/>
          <w:bCs/>
          <w:iCs/>
          <w:color w:val="000000"/>
        </w:rPr>
        <w:t xml:space="preserve">Повышенный уровень </w:t>
      </w:r>
      <w:r w:rsidRPr="00463EF1">
        <w:rPr>
          <w:bCs/>
          <w:iCs/>
          <w:color w:val="000000"/>
        </w:rPr>
        <w:t xml:space="preserve">достижения планируемых результатов, оценка </w:t>
      </w:r>
      <w:r w:rsidRPr="00463EF1">
        <w:rPr>
          <w:b/>
          <w:bCs/>
          <w:iCs/>
          <w:color w:val="000000"/>
        </w:rPr>
        <w:t>«4» («хорошо»)</w:t>
      </w:r>
      <w:r w:rsidRPr="00463EF1">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694516" w:rsidRPr="00463EF1" w:rsidRDefault="00694516" w:rsidP="00694516">
      <w:pPr>
        <w:pStyle w:val="ab"/>
        <w:rPr>
          <w:color w:val="000000"/>
        </w:rPr>
      </w:pPr>
      <w:r w:rsidRPr="00463EF1">
        <w:rPr>
          <w:b/>
          <w:bCs/>
          <w:iCs/>
          <w:color w:val="000000"/>
        </w:rPr>
        <w:t xml:space="preserve">Базовый уровень </w:t>
      </w:r>
      <w:r w:rsidRPr="00463EF1">
        <w:rPr>
          <w:bCs/>
          <w:iCs/>
          <w:color w:val="000000"/>
        </w:rPr>
        <w:t xml:space="preserve">достижения планируемых результатов, оценка </w:t>
      </w:r>
      <w:r w:rsidRPr="00463EF1">
        <w:rPr>
          <w:b/>
          <w:bCs/>
          <w:iCs/>
          <w:color w:val="000000"/>
        </w:rPr>
        <w:t>«3» («удовлетворительно»)</w:t>
      </w:r>
      <w:r w:rsidRPr="00463EF1">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694516" w:rsidRPr="00463EF1" w:rsidRDefault="00694516" w:rsidP="00694516">
      <w:pPr>
        <w:pStyle w:val="ab"/>
        <w:rPr>
          <w:color w:val="000000"/>
        </w:rPr>
      </w:pPr>
      <w:r w:rsidRPr="00463EF1">
        <w:rPr>
          <w:b/>
          <w:bCs/>
          <w:iCs/>
          <w:color w:val="000000"/>
        </w:rPr>
        <w:t xml:space="preserve">Низкий уровень </w:t>
      </w:r>
      <w:r w:rsidRPr="00463EF1">
        <w:rPr>
          <w:bCs/>
          <w:iCs/>
          <w:color w:val="000000"/>
        </w:rPr>
        <w:t xml:space="preserve">достижения планируемых результатов, оценка </w:t>
      </w:r>
      <w:r w:rsidRPr="00463EF1">
        <w:rPr>
          <w:b/>
          <w:bCs/>
          <w:iCs/>
          <w:color w:val="000000"/>
        </w:rPr>
        <w:t>«2» («плохо»)</w:t>
      </w:r>
      <w:r w:rsidRPr="00463EF1">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463EF1">
        <w:rPr>
          <w:color w:val="000000"/>
        </w:rPr>
        <w:t>нераскрытость</w:t>
      </w:r>
      <w:proofErr w:type="spellEnd"/>
      <w:r w:rsidRPr="00463EF1">
        <w:rPr>
          <w:color w:val="000000"/>
        </w:rPr>
        <w:t xml:space="preserve"> обсуждаемого вопроса, отсутствие аргументации либо ошибочность ее основных положений.</w:t>
      </w: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4D64B0" w:rsidRDefault="004D64B0" w:rsidP="00694516">
      <w:pPr>
        <w:pStyle w:val="ab"/>
        <w:rPr>
          <w:b/>
        </w:rPr>
      </w:pPr>
    </w:p>
    <w:p w:rsidR="00694516" w:rsidRPr="00463EF1" w:rsidRDefault="00694516" w:rsidP="00694516">
      <w:pPr>
        <w:pStyle w:val="ab"/>
        <w:rPr>
          <w:b/>
        </w:rPr>
      </w:pPr>
      <w:r w:rsidRPr="00463EF1">
        <w:rPr>
          <w:b/>
        </w:rPr>
        <w:lastRenderedPageBreak/>
        <w:t>Формы контроля и учета достижений учащихся</w:t>
      </w:r>
    </w:p>
    <w:tbl>
      <w:tblPr>
        <w:tblW w:w="0" w:type="auto"/>
        <w:tblInd w:w="-210" w:type="dxa"/>
        <w:tblLayout w:type="fixed"/>
        <w:tblCellMar>
          <w:left w:w="0" w:type="dxa"/>
          <w:right w:w="0" w:type="dxa"/>
        </w:tblCellMar>
        <w:tblLook w:val="0000"/>
      </w:tblPr>
      <w:tblGrid>
        <w:gridCol w:w="2340"/>
        <w:gridCol w:w="3035"/>
        <w:gridCol w:w="1843"/>
        <w:gridCol w:w="2162"/>
        <w:gridCol w:w="20"/>
        <w:gridCol w:w="380"/>
      </w:tblGrid>
      <w:tr w:rsidR="00694516" w:rsidRPr="00463EF1" w:rsidTr="0043074B">
        <w:tc>
          <w:tcPr>
            <w:tcW w:w="2340" w:type="dxa"/>
            <w:tcBorders>
              <w:top w:val="single" w:sz="8" w:space="0" w:color="000000"/>
              <w:left w:val="single" w:sz="8" w:space="0" w:color="000000"/>
              <w:bottom w:val="single" w:sz="8" w:space="0" w:color="000000"/>
            </w:tcBorders>
            <w:shd w:val="clear" w:color="auto" w:fill="auto"/>
          </w:tcPr>
          <w:p w:rsidR="00694516" w:rsidRPr="00463EF1" w:rsidRDefault="00694516" w:rsidP="0043074B">
            <w:pPr>
              <w:pStyle w:val="ab"/>
            </w:pPr>
            <w:r w:rsidRPr="00463EF1">
              <w:t>Обязательные формы и методы контроля</w:t>
            </w:r>
          </w:p>
        </w:tc>
        <w:tc>
          <w:tcPr>
            <w:tcW w:w="7440" w:type="dxa"/>
            <w:gridSpan w:val="5"/>
            <w:tcBorders>
              <w:top w:val="single" w:sz="8" w:space="0" w:color="000000"/>
              <w:left w:val="single" w:sz="8" w:space="0" w:color="000000"/>
              <w:bottom w:val="single" w:sz="8" w:space="0" w:color="000000"/>
              <w:right w:val="single" w:sz="8" w:space="0" w:color="000000"/>
            </w:tcBorders>
            <w:shd w:val="clear" w:color="auto" w:fill="auto"/>
          </w:tcPr>
          <w:p w:rsidR="00694516" w:rsidRPr="00463EF1" w:rsidRDefault="00694516" w:rsidP="0043074B">
            <w:pPr>
              <w:pStyle w:val="ab"/>
              <w:rPr>
                <w:b/>
              </w:rPr>
            </w:pPr>
            <w:r w:rsidRPr="00463EF1">
              <w:rPr>
                <w:b/>
              </w:rPr>
              <w:t>Формы учета достижений</w:t>
            </w:r>
          </w:p>
        </w:tc>
      </w:tr>
      <w:tr w:rsidR="00694516" w:rsidRPr="00463EF1" w:rsidTr="0043074B">
        <w:tc>
          <w:tcPr>
            <w:tcW w:w="2340" w:type="dxa"/>
            <w:tcBorders>
              <w:top w:val="single" w:sz="8" w:space="0" w:color="C0C0C0"/>
              <w:left w:val="single" w:sz="8" w:space="0" w:color="000000"/>
              <w:bottom w:val="single" w:sz="8" w:space="0" w:color="000000"/>
            </w:tcBorders>
            <w:shd w:val="clear" w:color="auto" w:fill="auto"/>
          </w:tcPr>
          <w:p w:rsidR="00694516" w:rsidRPr="00463EF1" w:rsidRDefault="00694516" w:rsidP="0043074B">
            <w:pPr>
              <w:pStyle w:val="ab"/>
              <w:rPr>
                <w:i/>
              </w:rPr>
            </w:pPr>
            <w:r w:rsidRPr="00463EF1">
              <w:rPr>
                <w:i/>
              </w:rPr>
              <w:t>текущий контроль</w:t>
            </w:r>
          </w:p>
        </w:tc>
        <w:tc>
          <w:tcPr>
            <w:tcW w:w="3035" w:type="dxa"/>
            <w:tcBorders>
              <w:top w:val="single" w:sz="8" w:space="0" w:color="C0C0C0"/>
              <w:left w:val="single" w:sz="8" w:space="0" w:color="000000"/>
              <w:bottom w:val="single" w:sz="8" w:space="0" w:color="000000"/>
            </w:tcBorders>
            <w:shd w:val="clear" w:color="auto" w:fill="auto"/>
          </w:tcPr>
          <w:p w:rsidR="00694516" w:rsidRPr="00463EF1" w:rsidRDefault="00694516" w:rsidP="0043074B">
            <w:pPr>
              <w:pStyle w:val="ab"/>
              <w:rPr>
                <w:i/>
              </w:rPr>
            </w:pPr>
            <w:r w:rsidRPr="00463EF1">
              <w:rPr>
                <w:i/>
              </w:rPr>
              <w:t>промежуточная текущая и  промежуточная годовая аттестация</w:t>
            </w:r>
          </w:p>
          <w:p w:rsidR="00694516" w:rsidRPr="00463EF1" w:rsidRDefault="00694516" w:rsidP="0043074B">
            <w:pPr>
              <w:pStyle w:val="ab"/>
              <w:rPr>
                <w:i/>
              </w:rPr>
            </w:pPr>
            <w:r w:rsidRPr="00463EF1">
              <w:rPr>
                <w:i/>
              </w:rPr>
              <w:t>(четверть, год)</w:t>
            </w:r>
          </w:p>
        </w:tc>
        <w:tc>
          <w:tcPr>
            <w:tcW w:w="1843" w:type="dxa"/>
            <w:tcBorders>
              <w:top w:val="single" w:sz="8" w:space="0" w:color="C0C0C0"/>
              <w:left w:val="single" w:sz="8" w:space="0" w:color="000000"/>
              <w:bottom w:val="single" w:sz="8" w:space="0" w:color="000000"/>
            </w:tcBorders>
            <w:shd w:val="clear" w:color="auto" w:fill="auto"/>
          </w:tcPr>
          <w:p w:rsidR="00694516" w:rsidRPr="00463EF1" w:rsidRDefault="00694516" w:rsidP="0043074B">
            <w:pPr>
              <w:pStyle w:val="ab"/>
              <w:rPr>
                <w:i/>
              </w:rPr>
            </w:pPr>
            <w:r w:rsidRPr="00463EF1">
              <w:rPr>
                <w:i/>
              </w:rPr>
              <w:t>урочная деятельность</w:t>
            </w:r>
          </w:p>
        </w:tc>
        <w:tc>
          <w:tcPr>
            <w:tcW w:w="2562" w:type="dxa"/>
            <w:gridSpan w:val="3"/>
            <w:tcBorders>
              <w:top w:val="single" w:sz="8" w:space="0" w:color="C0C0C0"/>
              <w:left w:val="single" w:sz="8" w:space="0" w:color="000000"/>
              <w:bottom w:val="single" w:sz="8" w:space="0" w:color="000000"/>
              <w:right w:val="single" w:sz="8" w:space="0" w:color="000000"/>
            </w:tcBorders>
            <w:shd w:val="clear" w:color="auto" w:fill="auto"/>
          </w:tcPr>
          <w:p w:rsidR="00694516" w:rsidRPr="00463EF1" w:rsidRDefault="00694516" w:rsidP="0043074B">
            <w:pPr>
              <w:pStyle w:val="ab"/>
              <w:rPr>
                <w:i/>
              </w:rPr>
            </w:pPr>
            <w:r w:rsidRPr="00463EF1">
              <w:rPr>
                <w:i/>
              </w:rPr>
              <w:t>внеурочная деятельность</w:t>
            </w:r>
          </w:p>
        </w:tc>
      </w:tr>
      <w:tr w:rsidR="00694516" w:rsidRPr="00463EF1" w:rsidTr="0043074B">
        <w:trPr>
          <w:trHeight w:hRule="exact" w:val="4620"/>
        </w:trPr>
        <w:tc>
          <w:tcPr>
            <w:tcW w:w="2340" w:type="dxa"/>
            <w:vMerge w:val="restart"/>
            <w:tcBorders>
              <w:top w:val="single" w:sz="8" w:space="0" w:color="C0C0C0"/>
              <w:left w:val="single" w:sz="8" w:space="0" w:color="000000"/>
              <w:bottom w:val="single" w:sz="8" w:space="0" w:color="000000"/>
            </w:tcBorders>
            <w:shd w:val="clear" w:color="auto" w:fill="auto"/>
          </w:tcPr>
          <w:p w:rsidR="00694516" w:rsidRPr="00463EF1" w:rsidRDefault="00694516" w:rsidP="0043074B">
            <w:pPr>
              <w:pStyle w:val="ab"/>
            </w:pPr>
            <w:r w:rsidRPr="00463EF1">
              <w:t>- устный опрос</w:t>
            </w:r>
          </w:p>
          <w:p w:rsidR="00694516" w:rsidRPr="00463EF1" w:rsidRDefault="00694516" w:rsidP="0043074B">
            <w:pPr>
              <w:pStyle w:val="ab"/>
            </w:pPr>
            <w:r w:rsidRPr="00463EF1">
              <w:t>- контрольная работа</w:t>
            </w:r>
          </w:p>
          <w:p w:rsidR="00694516" w:rsidRPr="00463EF1" w:rsidRDefault="00694516" w:rsidP="0043074B">
            <w:pPr>
              <w:pStyle w:val="ab"/>
            </w:pPr>
            <w:r w:rsidRPr="00463EF1">
              <w:t>- проверочная работа</w:t>
            </w:r>
          </w:p>
          <w:p w:rsidR="00694516" w:rsidRPr="00463EF1" w:rsidRDefault="00694516" w:rsidP="0043074B">
            <w:pPr>
              <w:pStyle w:val="ab"/>
            </w:pPr>
            <w:r w:rsidRPr="00463EF1">
              <w:t>- самостоятельная работа</w:t>
            </w:r>
          </w:p>
          <w:p w:rsidR="00694516" w:rsidRPr="00463EF1" w:rsidRDefault="00694516" w:rsidP="0043074B">
            <w:pPr>
              <w:pStyle w:val="ab"/>
            </w:pPr>
            <w:r w:rsidRPr="00463EF1">
              <w:t>-  диктанты</w:t>
            </w:r>
          </w:p>
          <w:p w:rsidR="00694516" w:rsidRPr="00463EF1" w:rsidRDefault="00694516" w:rsidP="0043074B">
            <w:pPr>
              <w:pStyle w:val="ab"/>
            </w:pPr>
            <w:r w:rsidRPr="00463EF1">
              <w:t>-  контрольное списывание</w:t>
            </w:r>
          </w:p>
          <w:p w:rsidR="00694516" w:rsidRPr="00463EF1" w:rsidRDefault="00694516" w:rsidP="0043074B">
            <w:pPr>
              <w:pStyle w:val="ab"/>
            </w:pPr>
            <w:r w:rsidRPr="00463EF1">
              <w:t>-  тестовые задания</w:t>
            </w:r>
          </w:p>
          <w:p w:rsidR="00694516" w:rsidRPr="00463EF1" w:rsidRDefault="00694516" w:rsidP="0043074B">
            <w:pPr>
              <w:pStyle w:val="ab"/>
            </w:pPr>
            <w:r w:rsidRPr="00463EF1">
              <w:t>- графическая работа</w:t>
            </w:r>
          </w:p>
          <w:p w:rsidR="00694516" w:rsidRPr="00463EF1" w:rsidRDefault="00694516" w:rsidP="0043074B">
            <w:pPr>
              <w:pStyle w:val="ab"/>
            </w:pPr>
            <w:r w:rsidRPr="00463EF1">
              <w:t>- изложение</w:t>
            </w:r>
          </w:p>
          <w:p w:rsidR="00694516" w:rsidRPr="00463EF1" w:rsidRDefault="00694516" w:rsidP="0043074B">
            <w:pPr>
              <w:pStyle w:val="ab"/>
            </w:pPr>
            <w:r w:rsidRPr="00463EF1">
              <w:t>- сообщение</w:t>
            </w:r>
          </w:p>
          <w:p w:rsidR="00694516" w:rsidRPr="00463EF1" w:rsidRDefault="00694516" w:rsidP="0043074B">
            <w:pPr>
              <w:pStyle w:val="ab"/>
            </w:pPr>
            <w:r w:rsidRPr="00463EF1">
              <w:t>- творческая работа</w:t>
            </w:r>
          </w:p>
          <w:p w:rsidR="00694516" w:rsidRPr="00463EF1" w:rsidRDefault="00694516" w:rsidP="0043074B">
            <w:pPr>
              <w:pStyle w:val="ab"/>
            </w:pPr>
            <w:r w:rsidRPr="00463EF1">
              <w:t xml:space="preserve"> - посещение уроков по программам наблюдения</w:t>
            </w:r>
          </w:p>
        </w:tc>
        <w:tc>
          <w:tcPr>
            <w:tcW w:w="3035" w:type="dxa"/>
            <w:vMerge w:val="restart"/>
            <w:tcBorders>
              <w:top w:val="single" w:sz="8" w:space="0" w:color="C0C0C0"/>
              <w:left w:val="single" w:sz="8" w:space="0" w:color="000000"/>
              <w:bottom w:val="single" w:sz="8" w:space="0" w:color="000000"/>
            </w:tcBorders>
            <w:shd w:val="clear" w:color="auto" w:fill="auto"/>
          </w:tcPr>
          <w:p w:rsidR="00694516" w:rsidRPr="00463EF1" w:rsidRDefault="00694516" w:rsidP="0043074B">
            <w:pPr>
              <w:pStyle w:val="ab"/>
            </w:pPr>
            <w:r w:rsidRPr="00463EF1">
              <w:t>диагностическая  работа</w:t>
            </w:r>
          </w:p>
          <w:p w:rsidR="00694516" w:rsidRPr="00463EF1" w:rsidRDefault="00694516" w:rsidP="0043074B">
            <w:pPr>
              <w:pStyle w:val="ab"/>
            </w:pPr>
            <w:r w:rsidRPr="00463EF1">
              <w:t>итоговая контрольная работа</w:t>
            </w:r>
          </w:p>
          <w:p w:rsidR="00694516" w:rsidRPr="00463EF1" w:rsidRDefault="00694516" w:rsidP="0043074B">
            <w:pPr>
              <w:pStyle w:val="ab"/>
            </w:pPr>
            <w:r w:rsidRPr="00463EF1">
              <w:t>комплексная работа</w:t>
            </w:r>
          </w:p>
          <w:p w:rsidR="00694516" w:rsidRPr="00463EF1" w:rsidRDefault="00694516" w:rsidP="0043074B">
            <w:pPr>
              <w:pStyle w:val="ab"/>
            </w:pPr>
            <w:r w:rsidRPr="00463EF1">
              <w:t>- диктанты</w:t>
            </w:r>
          </w:p>
          <w:p w:rsidR="00694516" w:rsidRPr="00463EF1" w:rsidRDefault="00694516" w:rsidP="0043074B">
            <w:pPr>
              <w:pStyle w:val="ab"/>
            </w:pPr>
            <w:r w:rsidRPr="00463EF1">
              <w:t>- изложение</w:t>
            </w:r>
          </w:p>
          <w:p w:rsidR="00694516" w:rsidRPr="00463EF1" w:rsidRDefault="00694516" w:rsidP="0043074B">
            <w:pPr>
              <w:pStyle w:val="ab"/>
            </w:pPr>
            <w:r w:rsidRPr="00463EF1">
              <w:t>- контроль навыков чтения</w:t>
            </w:r>
          </w:p>
          <w:p w:rsidR="00694516" w:rsidRPr="00463EF1" w:rsidRDefault="00694516" w:rsidP="0043074B">
            <w:pPr>
              <w:pStyle w:val="ab"/>
              <w:rPr>
                <w:color w:val="000000"/>
              </w:rPr>
            </w:pPr>
            <w:r w:rsidRPr="00463EF1">
              <w:rPr>
                <w:color w:val="000000"/>
              </w:rPr>
              <w:t>административные контрольные работы, проверяющие усвоение обучающимися определенных тем, разделов программы, курса обучения за определенный период времени (четверть, полугодие, год)</w:t>
            </w:r>
          </w:p>
        </w:tc>
        <w:tc>
          <w:tcPr>
            <w:tcW w:w="1843" w:type="dxa"/>
            <w:tcBorders>
              <w:top w:val="single" w:sz="8" w:space="0" w:color="C0C0C0"/>
              <w:left w:val="single" w:sz="8" w:space="0" w:color="000000"/>
              <w:bottom w:val="single" w:sz="8" w:space="0" w:color="000000"/>
            </w:tcBorders>
            <w:shd w:val="clear" w:color="auto" w:fill="auto"/>
          </w:tcPr>
          <w:p w:rsidR="00694516" w:rsidRPr="00463EF1" w:rsidRDefault="00694516" w:rsidP="0043074B">
            <w:pPr>
              <w:pStyle w:val="ab"/>
            </w:pPr>
            <w:r w:rsidRPr="00463EF1">
              <w:t>- анализ динамики текущей успеваемости</w:t>
            </w:r>
          </w:p>
          <w:p w:rsidR="00694516" w:rsidRPr="00463EF1" w:rsidRDefault="00694516" w:rsidP="0043074B">
            <w:pPr>
              <w:pStyle w:val="ab"/>
            </w:pPr>
          </w:p>
        </w:tc>
        <w:tc>
          <w:tcPr>
            <w:tcW w:w="2562" w:type="dxa"/>
            <w:gridSpan w:val="3"/>
            <w:tcBorders>
              <w:top w:val="single" w:sz="8" w:space="0" w:color="C0C0C0"/>
              <w:left w:val="single" w:sz="8" w:space="0" w:color="000000"/>
              <w:bottom w:val="single" w:sz="8" w:space="0" w:color="000000"/>
              <w:right w:val="single" w:sz="8" w:space="0" w:color="000000"/>
            </w:tcBorders>
            <w:shd w:val="clear" w:color="auto" w:fill="auto"/>
          </w:tcPr>
          <w:p w:rsidR="00694516" w:rsidRPr="00463EF1" w:rsidRDefault="00694516" w:rsidP="0043074B">
            <w:pPr>
              <w:pStyle w:val="ab"/>
            </w:pPr>
            <w:r w:rsidRPr="00463EF1">
              <w:t>- участие  в выставках, конкурсах, соревнованиях</w:t>
            </w:r>
          </w:p>
          <w:p w:rsidR="00694516" w:rsidRPr="00463EF1" w:rsidRDefault="00694516" w:rsidP="0043074B">
            <w:pPr>
              <w:pStyle w:val="ab"/>
            </w:pPr>
            <w:r w:rsidRPr="00463EF1">
              <w:t>- активность в проектах и программах внеурочной деятельности</w:t>
            </w:r>
          </w:p>
          <w:p w:rsidR="00694516" w:rsidRPr="00463EF1" w:rsidRDefault="00694516" w:rsidP="0043074B">
            <w:pPr>
              <w:pStyle w:val="ab"/>
            </w:pPr>
            <w:r w:rsidRPr="00463EF1">
              <w:t>- творческий отчет</w:t>
            </w:r>
          </w:p>
        </w:tc>
      </w:tr>
      <w:tr w:rsidR="00694516" w:rsidRPr="00463EF1" w:rsidTr="0043074B">
        <w:trPr>
          <w:gridAfter w:val="1"/>
          <w:wAfter w:w="380" w:type="dxa"/>
          <w:trHeight w:hRule="exact" w:val="2817"/>
        </w:trPr>
        <w:tc>
          <w:tcPr>
            <w:tcW w:w="2340" w:type="dxa"/>
            <w:vMerge/>
            <w:tcBorders>
              <w:top w:val="single" w:sz="8" w:space="0" w:color="C0C0C0"/>
              <w:left w:val="single" w:sz="8" w:space="0" w:color="000000"/>
              <w:bottom w:val="single" w:sz="8" w:space="0" w:color="000000"/>
            </w:tcBorders>
            <w:shd w:val="clear" w:color="auto" w:fill="auto"/>
          </w:tcPr>
          <w:p w:rsidR="00694516" w:rsidRPr="00463EF1" w:rsidRDefault="00694516" w:rsidP="0043074B">
            <w:pPr>
              <w:pStyle w:val="ab"/>
            </w:pPr>
          </w:p>
        </w:tc>
        <w:tc>
          <w:tcPr>
            <w:tcW w:w="3035" w:type="dxa"/>
            <w:vMerge/>
            <w:tcBorders>
              <w:top w:val="single" w:sz="8" w:space="0" w:color="C0C0C0"/>
              <w:left w:val="single" w:sz="8" w:space="0" w:color="000000"/>
              <w:bottom w:val="single" w:sz="8" w:space="0" w:color="000000"/>
            </w:tcBorders>
            <w:shd w:val="clear" w:color="auto" w:fill="auto"/>
          </w:tcPr>
          <w:p w:rsidR="00694516" w:rsidRPr="00463EF1" w:rsidRDefault="00694516" w:rsidP="0043074B">
            <w:pPr>
              <w:pStyle w:val="ab"/>
            </w:pPr>
          </w:p>
        </w:tc>
        <w:tc>
          <w:tcPr>
            <w:tcW w:w="4005" w:type="dxa"/>
            <w:gridSpan w:val="2"/>
            <w:tcBorders>
              <w:top w:val="single" w:sz="8" w:space="0" w:color="C0C0C0"/>
              <w:left w:val="single" w:sz="8" w:space="0" w:color="000000"/>
              <w:bottom w:val="single" w:sz="8" w:space="0" w:color="000000"/>
            </w:tcBorders>
            <w:shd w:val="clear" w:color="auto" w:fill="auto"/>
          </w:tcPr>
          <w:p w:rsidR="00694516" w:rsidRPr="00463EF1" w:rsidRDefault="00694516" w:rsidP="0043074B">
            <w:pPr>
              <w:pStyle w:val="ab"/>
            </w:pPr>
            <w:r w:rsidRPr="00463EF1">
              <w:t xml:space="preserve">- Портфель достижений </w:t>
            </w:r>
          </w:p>
          <w:p w:rsidR="00694516" w:rsidRPr="00463EF1" w:rsidRDefault="00694516" w:rsidP="0043074B">
            <w:pPr>
              <w:pStyle w:val="ab"/>
            </w:pPr>
            <w:r w:rsidRPr="00463EF1">
              <w:t>- анализ психолого-педагогических исследований</w:t>
            </w:r>
          </w:p>
        </w:tc>
        <w:tc>
          <w:tcPr>
            <w:tcW w:w="20" w:type="dxa"/>
            <w:shd w:val="clear" w:color="auto" w:fill="auto"/>
          </w:tcPr>
          <w:p w:rsidR="00694516" w:rsidRPr="00463EF1" w:rsidRDefault="00694516" w:rsidP="0043074B">
            <w:pPr>
              <w:pStyle w:val="ab"/>
            </w:pPr>
          </w:p>
        </w:tc>
      </w:tr>
    </w:tbl>
    <w:p w:rsidR="00694516" w:rsidRPr="00463EF1" w:rsidRDefault="00694516" w:rsidP="00694516">
      <w:pPr>
        <w:pStyle w:val="ab"/>
      </w:pPr>
    </w:p>
    <w:p w:rsidR="00694516" w:rsidRPr="00463EF1" w:rsidRDefault="00694516" w:rsidP="00694516">
      <w:pPr>
        <w:pStyle w:val="ab"/>
        <w:rPr>
          <w:b/>
        </w:rPr>
      </w:pPr>
      <w:r w:rsidRPr="00463EF1">
        <w:rPr>
          <w:b/>
        </w:rPr>
        <w:t xml:space="preserve">                  Формы представления образовательных результатов:</w:t>
      </w:r>
    </w:p>
    <w:p w:rsidR="00694516" w:rsidRPr="00463EF1" w:rsidRDefault="00694516" w:rsidP="00694516">
      <w:pPr>
        <w:pStyle w:val="ab"/>
      </w:pPr>
      <w:r w:rsidRPr="00463EF1">
        <w:t>табель успеваемости по предметам;</w:t>
      </w:r>
    </w:p>
    <w:p w:rsidR="00694516" w:rsidRPr="00463EF1" w:rsidRDefault="00694516" w:rsidP="00694516">
      <w:pPr>
        <w:pStyle w:val="ab"/>
      </w:pPr>
      <w:r w:rsidRPr="00463EF1">
        <w:t>тексты диагностических и итоговых контрольных работ, диктантов и анализ их выполнения обучающимся (информация об элементах и уровнях проверяемого знания – знания, понимания, применения, систематизации);</w:t>
      </w:r>
    </w:p>
    <w:p w:rsidR="00694516" w:rsidRPr="00463EF1" w:rsidRDefault="00694516" w:rsidP="00694516">
      <w:pPr>
        <w:pStyle w:val="ab"/>
      </w:pPr>
      <w:r w:rsidRPr="00463EF1">
        <w:t xml:space="preserve">устная оценка успешности результатов, формулировка причин неудач и рекомендаций по устранению пробелов в </w:t>
      </w:r>
      <w:proofErr w:type="spellStart"/>
      <w:r w:rsidRPr="00463EF1">
        <w:t>обученности</w:t>
      </w:r>
      <w:proofErr w:type="spellEnd"/>
      <w:r w:rsidRPr="00463EF1">
        <w:t xml:space="preserve"> по предметам;</w:t>
      </w:r>
    </w:p>
    <w:p w:rsidR="00694516" w:rsidRPr="00463EF1" w:rsidRDefault="00694516" w:rsidP="00694516">
      <w:pPr>
        <w:pStyle w:val="ab"/>
      </w:pPr>
      <w:r w:rsidRPr="00463EF1">
        <w:t>Портфель достижений;</w:t>
      </w:r>
    </w:p>
    <w:p w:rsidR="00694516" w:rsidRPr="00463EF1" w:rsidRDefault="00694516" w:rsidP="00694516">
      <w:pPr>
        <w:pStyle w:val="ab"/>
      </w:pPr>
      <w:r w:rsidRPr="00463EF1">
        <w:t>результаты психолого-педагогических исследований, иллюстрирующих динамику развития отдельных интеллектуальных и личностных качеств обучающегося, УУД.</w:t>
      </w:r>
    </w:p>
    <w:p w:rsidR="00694516" w:rsidRPr="00463EF1" w:rsidRDefault="00694516" w:rsidP="00694516">
      <w:pPr>
        <w:pStyle w:val="ab"/>
      </w:pPr>
      <w:r w:rsidRPr="00463EF1">
        <w:t xml:space="preserve">Критериями оценивания являются: </w:t>
      </w:r>
    </w:p>
    <w:p w:rsidR="00694516" w:rsidRPr="00463EF1" w:rsidRDefault="00694516" w:rsidP="00694516">
      <w:pPr>
        <w:pStyle w:val="ab"/>
      </w:pPr>
      <w:r w:rsidRPr="00463EF1">
        <w:t xml:space="preserve">соответствие достигнутых предметных, </w:t>
      </w:r>
      <w:proofErr w:type="spellStart"/>
      <w:r w:rsidRPr="00463EF1">
        <w:t>метапредметных</w:t>
      </w:r>
      <w:proofErr w:type="spellEnd"/>
      <w:r w:rsidRPr="00463EF1">
        <w:t xml:space="preserve"> и личностных результатов обучающихся требованиям к результатам освоения образовательной программы начального общего образования ФГОС; </w:t>
      </w:r>
    </w:p>
    <w:p w:rsidR="00694516" w:rsidRPr="00463EF1" w:rsidRDefault="00694516" w:rsidP="00694516">
      <w:pPr>
        <w:pStyle w:val="ab"/>
      </w:pPr>
      <w:r w:rsidRPr="00463EF1">
        <w:t xml:space="preserve">динамика результатов предметной </w:t>
      </w:r>
      <w:proofErr w:type="spellStart"/>
      <w:r w:rsidRPr="00463EF1">
        <w:t>обученности</w:t>
      </w:r>
      <w:proofErr w:type="spellEnd"/>
      <w:r w:rsidRPr="00463EF1">
        <w:t>, формирования УУД.</w:t>
      </w:r>
    </w:p>
    <w:p w:rsidR="00694516" w:rsidRPr="00463EF1" w:rsidRDefault="00694516" w:rsidP="00694516">
      <w:pPr>
        <w:pStyle w:val="ab"/>
        <w:rPr>
          <w:b/>
          <w:color w:val="000000"/>
        </w:rPr>
      </w:pPr>
    </w:p>
    <w:p w:rsidR="00694516" w:rsidRPr="00463EF1" w:rsidRDefault="00694516" w:rsidP="00694516">
      <w:pPr>
        <w:pStyle w:val="ab"/>
        <w:rPr>
          <w:b/>
          <w:color w:val="000000"/>
        </w:rPr>
      </w:pPr>
      <w:r w:rsidRPr="00463EF1">
        <w:rPr>
          <w:b/>
          <w:color w:val="000000"/>
        </w:rPr>
        <w:t xml:space="preserve">             Формы фиксации </w:t>
      </w:r>
      <w:proofErr w:type="spellStart"/>
      <w:r w:rsidRPr="00463EF1">
        <w:rPr>
          <w:b/>
          <w:color w:val="000000"/>
        </w:rPr>
        <w:t>внеучебных</w:t>
      </w:r>
      <w:proofErr w:type="spellEnd"/>
      <w:r w:rsidRPr="00463EF1">
        <w:rPr>
          <w:b/>
          <w:color w:val="000000"/>
        </w:rPr>
        <w:t xml:space="preserve"> достижений учащихся </w:t>
      </w:r>
    </w:p>
    <w:p w:rsidR="00694516" w:rsidRPr="00463EF1" w:rsidRDefault="00694516" w:rsidP="00694516">
      <w:pPr>
        <w:pStyle w:val="ab"/>
        <w:rPr>
          <w:color w:val="000000"/>
        </w:rPr>
      </w:pPr>
      <w:r w:rsidRPr="00463EF1">
        <w:rPr>
          <w:color w:val="000000"/>
        </w:rPr>
        <w:t xml:space="preserve">Основной формой фиксации результатов </w:t>
      </w:r>
      <w:proofErr w:type="spellStart"/>
      <w:r w:rsidRPr="00463EF1">
        <w:rPr>
          <w:color w:val="000000"/>
        </w:rPr>
        <w:t>внеучебных</w:t>
      </w:r>
      <w:proofErr w:type="spellEnd"/>
      <w:r w:rsidRPr="00463EF1">
        <w:rPr>
          <w:color w:val="000000"/>
        </w:rPr>
        <w:t xml:space="preserve"> достижений учащихся является их индивидуальный «Портфель достижений» (Положение о Портфеле достижений обучающихся).</w:t>
      </w:r>
    </w:p>
    <w:p w:rsidR="00694516" w:rsidRPr="00463EF1" w:rsidRDefault="00694516" w:rsidP="00694516">
      <w:pPr>
        <w:pStyle w:val="ab"/>
        <w:rPr>
          <w:color w:val="000000"/>
        </w:rPr>
      </w:pPr>
      <w:proofErr w:type="spellStart"/>
      <w:r w:rsidRPr="00463EF1">
        <w:rPr>
          <w:color w:val="000000"/>
        </w:rPr>
        <w:t>Внеучебные</w:t>
      </w:r>
      <w:proofErr w:type="spellEnd"/>
      <w:r w:rsidRPr="00463EF1">
        <w:rPr>
          <w:color w:val="000000"/>
        </w:rPr>
        <w:t xml:space="preserve"> достижения учащихся </w:t>
      </w:r>
      <w:r w:rsidRPr="00463EF1">
        <w:rPr>
          <w:b/>
          <w:color w:val="000000"/>
        </w:rPr>
        <w:t xml:space="preserve">учитываются </w:t>
      </w:r>
      <w:r w:rsidRPr="00463EF1">
        <w:rPr>
          <w:color w:val="000000"/>
        </w:rPr>
        <w:t xml:space="preserve">(принимаются во внимание): </w:t>
      </w:r>
    </w:p>
    <w:p w:rsidR="00694516" w:rsidRPr="00463EF1" w:rsidRDefault="00694516" w:rsidP="00694516">
      <w:pPr>
        <w:pStyle w:val="ab"/>
        <w:rPr>
          <w:color w:val="000000"/>
        </w:rPr>
      </w:pPr>
      <w:r w:rsidRPr="00463EF1">
        <w:rPr>
          <w:color w:val="000000"/>
        </w:rPr>
        <w:t xml:space="preserve">- при текущей, промежуточной аттестации по основным образовательным программам, реализуемым в школе; </w:t>
      </w:r>
    </w:p>
    <w:p w:rsidR="00694516" w:rsidRPr="00463EF1" w:rsidRDefault="00694516" w:rsidP="00694516">
      <w:pPr>
        <w:pStyle w:val="ab"/>
        <w:rPr>
          <w:color w:val="000000"/>
        </w:rPr>
      </w:pPr>
      <w:r w:rsidRPr="00463EF1">
        <w:rPr>
          <w:color w:val="000000"/>
        </w:rPr>
        <w:t xml:space="preserve"> - при принятии решений о переводе учащегося на обучение по индивидуальному учебному плану, а также об изменении формы освоения основной образовательной программы; </w:t>
      </w:r>
    </w:p>
    <w:p w:rsidR="00694516" w:rsidRPr="00463EF1" w:rsidRDefault="00694516" w:rsidP="00694516">
      <w:pPr>
        <w:pStyle w:val="ab"/>
        <w:rPr>
          <w:color w:val="000000"/>
        </w:rPr>
      </w:pPr>
      <w:r w:rsidRPr="00463EF1">
        <w:rPr>
          <w:color w:val="000000"/>
        </w:rPr>
        <w:t xml:space="preserve"> - при принятии решений о поощрении (материальном и моральном стимулировании) учащихся по основаниям, предусмотренным правилами поведения учащихся общеобразовательного учреждения и (или) иными локальными нормативными актами школы; </w:t>
      </w:r>
    </w:p>
    <w:p w:rsidR="00694516" w:rsidRPr="00463EF1" w:rsidRDefault="00694516" w:rsidP="00694516">
      <w:pPr>
        <w:pStyle w:val="ab"/>
        <w:rPr>
          <w:color w:val="000000"/>
        </w:rPr>
      </w:pPr>
      <w:r w:rsidRPr="00463EF1">
        <w:rPr>
          <w:color w:val="000000"/>
        </w:rPr>
        <w:t xml:space="preserve">Решение об учете (принятии во внимание) </w:t>
      </w:r>
      <w:proofErr w:type="spellStart"/>
      <w:r w:rsidRPr="00463EF1">
        <w:rPr>
          <w:color w:val="000000"/>
        </w:rPr>
        <w:t>внеучебных</w:t>
      </w:r>
      <w:proofErr w:type="spellEnd"/>
      <w:r w:rsidRPr="00463EF1">
        <w:rPr>
          <w:color w:val="000000"/>
        </w:rPr>
        <w:t xml:space="preserve"> достижений учащихся при текущей аттестации учащихся принимается учителями и может выражаться в повышении текущей отметки за выполнение работ, предусмотренных учебной программой по данному предмету (образовательной области), либо выставлении отдельной текущей отметки. </w:t>
      </w:r>
    </w:p>
    <w:p w:rsidR="00694516" w:rsidRPr="00463EF1" w:rsidRDefault="00694516" w:rsidP="00694516">
      <w:pPr>
        <w:pStyle w:val="ab"/>
        <w:rPr>
          <w:color w:val="000000"/>
        </w:rPr>
      </w:pPr>
      <w:r w:rsidRPr="00463EF1">
        <w:rPr>
          <w:color w:val="000000"/>
        </w:rPr>
        <w:t xml:space="preserve">В случаях, когда зафиксированные </w:t>
      </w:r>
      <w:proofErr w:type="spellStart"/>
      <w:r w:rsidRPr="00463EF1">
        <w:rPr>
          <w:color w:val="000000"/>
        </w:rPr>
        <w:t>внеучебные</w:t>
      </w:r>
      <w:proofErr w:type="spellEnd"/>
      <w:r w:rsidRPr="00463EF1">
        <w:rPr>
          <w:color w:val="000000"/>
        </w:rPr>
        <w:t xml:space="preserve"> достижения учащегося свидетельствуют об освоении им компетентностей, предусмотренных учебной программой по отдельному учебному предмету (образовательной области), педагогический совет общеобразовательного учреждения вправе перевести учащегося на обучение по индивидуальному учебному плану. </w:t>
      </w:r>
    </w:p>
    <w:p w:rsidR="00694516" w:rsidRPr="00463EF1" w:rsidRDefault="00694516" w:rsidP="00694516">
      <w:pPr>
        <w:pStyle w:val="ab"/>
        <w:rPr>
          <w:color w:val="000000"/>
        </w:rPr>
      </w:pPr>
      <w:r w:rsidRPr="00463EF1">
        <w:rPr>
          <w:color w:val="000000"/>
        </w:rPr>
        <w:t>Участие и информация о присвоении призовых мест в конкурсах, олимпиадах, конференциях, соревнованиях должны быть подтверждены документально (грамоты, дипломы, свидетельства, удостоверения и т.д.)</w:t>
      </w:r>
    </w:p>
    <w:p w:rsidR="00694516" w:rsidRDefault="00694516" w:rsidP="00694516">
      <w:pPr>
        <w:pStyle w:val="ab"/>
        <w:rPr>
          <w:b/>
          <w:bCs/>
        </w:rPr>
      </w:pPr>
      <w:r w:rsidRPr="00463EF1">
        <w:rPr>
          <w:b/>
          <w:bCs/>
        </w:rPr>
        <w:t>Этапы и уровни использования системы оценки образовательных результатов,</w:t>
      </w:r>
    </w:p>
    <w:p w:rsidR="00694516" w:rsidRPr="00463EF1" w:rsidRDefault="00694516" w:rsidP="00694516">
      <w:pPr>
        <w:pStyle w:val="ab"/>
        <w:rPr>
          <w:b/>
          <w:bCs/>
        </w:rPr>
      </w:pPr>
      <w:r w:rsidRPr="00463EF1">
        <w:rPr>
          <w:b/>
          <w:bCs/>
        </w:rPr>
        <w:t xml:space="preserve"> требуемых ФГОС </w:t>
      </w:r>
    </w:p>
    <w:p w:rsidR="00694516" w:rsidRPr="00463EF1" w:rsidRDefault="00694516" w:rsidP="00694516">
      <w:pPr>
        <w:pStyle w:val="ab"/>
        <w:rPr>
          <w:u w:val="single"/>
        </w:rPr>
      </w:pPr>
      <w:r w:rsidRPr="00463EF1">
        <w:rPr>
          <w:i/>
        </w:rPr>
        <w:t xml:space="preserve"> </w:t>
      </w:r>
      <w:r w:rsidRPr="00463EF1">
        <w:rPr>
          <w:b/>
          <w:bCs/>
          <w:i/>
          <w:iCs/>
        </w:rPr>
        <w:t xml:space="preserve"> </w:t>
      </w:r>
      <w:r w:rsidRPr="00463EF1">
        <w:t>1.</w:t>
      </w:r>
      <w:r w:rsidRPr="00463EF1">
        <w:rPr>
          <w:u w:val="single"/>
        </w:rPr>
        <w:t xml:space="preserve"> Начальный уровень использования системы оценки. </w:t>
      </w:r>
    </w:p>
    <w:p w:rsidR="00694516" w:rsidRPr="00463EF1" w:rsidRDefault="00694516" w:rsidP="00694516">
      <w:pPr>
        <w:pStyle w:val="ab"/>
      </w:pPr>
      <w:r w:rsidRPr="00463EF1">
        <w:t xml:space="preserve">1) «Различие оценки и отметки». Учитель и ученики привыкают различать словесную оценку любых действий и отметку − знак за решение учебной задачи (предметной или </w:t>
      </w:r>
      <w:proofErr w:type="spellStart"/>
      <w:r w:rsidRPr="00463EF1">
        <w:t>метапредметной</w:t>
      </w:r>
      <w:proofErr w:type="spellEnd"/>
      <w:r w:rsidRPr="00463EF1">
        <w:t xml:space="preserve">). В первом классе вместо балльных отметок </w:t>
      </w:r>
      <w:r w:rsidRPr="00463EF1">
        <w:rPr>
          <w:iCs/>
        </w:rPr>
        <w:t>используется только положительная и не различаемая по уровням</w:t>
      </w:r>
      <w:r w:rsidRPr="00463EF1">
        <w:t xml:space="preserve"> фиксация: </w:t>
      </w:r>
    </w:p>
    <w:p w:rsidR="00694516" w:rsidRPr="00463EF1" w:rsidRDefault="00694516" w:rsidP="00694516">
      <w:pPr>
        <w:pStyle w:val="ab"/>
      </w:pPr>
      <w:r w:rsidRPr="00463EF1">
        <w:t xml:space="preserve">   - учитель у себя в таблице результатов ставит «+», </w:t>
      </w:r>
    </w:p>
    <w:p w:rsidR="00694516" w:rsidRPr="00463EF1" w:rsidRDefault="00694516" w:rsidP="00694516">
      <w:pPr>
        <w:pStyle w:val="ab"/>
      </w:pPr>
      <w:r w:rsidRPr="00463EF1">
        <w:t xml:space="preserve">   - ученик у себя в дневнике или тетради также ставит «+» или восклицательный знак. </w:t>
      </w:r>
    </w:p>
    <w:p w:rsidR="00694516" w:rsidRPr="00463EF1" w:rsidRDefault="00694516" w:rsidP="00694516">
      <w:pPr>
        <w:pStyle w:val="ab"/>
      </w:pPr>
      <w:r w:rsidRPr="00463EF1">
        <w:t xml:space="preserve">2) «Самооценка». Ученики в диалоге с учителем обучаются самостоятельно оценивать свои результаты по «Алгоритму  самооценки». </w:t>
      </w:r>
    </w:p>
    <w:p w:rsidR="00694516" w:rsidRPr="00463EF1" w:rsidRDefault="00694516" w:rsidP="00694516">
      <w:pPr>
        <w:pStyle w:val="ab"/>
      </w:pPr>
      <w:r w:rsidRPr="00463EF1">
        <w:t xml:space="preserve">В первом классе </w:t>
      </w:r>
      <w:r w:rsidRPr="00463EF1">
        <w:rPr>
          <w:bCs/>
        </w:rPr>
        <w:t>алгоритм</w:t>
      </w:r>
      <w:r w:rsidRPr="00463EF1">
        <w:t xml:space="preserve"> состоит из четырех вопросов: </w:t>
      </w:r>
    </w:p>
    <w:p w:rsidR="00694516" w:rsidRPr="00463EF1" w:rsidRDefault="00694516" w:rsidP="00694516">
      <w:pPr>
        <w:pStyle w:val="ab"/>
      </w:pPr>
      <w:r w:rsidRPr="00463EF1">
        <w:t xml:space="preserve">        1. Какое было задание? (Учимся вспоминать цель работы.) </w:t>
      </w:r>
    </w:p>
    <w:p w:rsidR="00694516" w:rsidRPr="00463EF1" w:rsidRDefault="00694516" w:rsidP="00694516">
      <w:pPr>
        <w:pStyle w:val="ab"/>
      </w:pPr>
      <w:r w:rsidRPr="00463EF1">
        <w:t xml:space="preserve">        2. Удалось выполнить задание? (Учимся сравнивать результат с целью.) </w:t>
      </w:r>
    </w:p>
    <w:p w:rsidR="00694516" w:rsidRPr="00463EF1" w:rsidRDefault="00694516" w:rsidP="00694516">
      <w:pPr>
        <w:pStyle w:val="ab"/>
      </w:pPr>
      <w:r w:rsidRPr="00463EF1">
        <w:t xml:space="preserve">        3. Задание выполнено верно или не совсем? (Учимся находить и признавать ошибки.) </w:t>
      </w:r>
    </w:p>
    <w:p w:rsidR="00694516" w:rsidRPr="00463EF1" w:rsidRDefault="00694516" w:rsidP="00694516">
      <w:pPr>
        <w:pStyle w:val="ab"/>
      </w:pPr>
      <w:r w:rsidRPr="00463EF1">
        <w:t xml:space="preserve">        4. Выполнил самостоятельно или с чьей-то помощью? (Учимся оценивать процесс.)</w:t>
      </w:r>
    </w:p>
    <w:p w:rsidR="00694516" w:rsidRPr="00463EF1" w:rsidRDefault="00694516" w:rsidP="00694516">
      <w:pPr>
        <w:pStyle w:val="ab"/>
        <w:rPr>
          <w:u w:val="single"/>
        </w:rPr>
      </w:pPr>
      <w:r w:rsidRPr="00463EF1">
        <w:t xml:space="preserve">2. </w:t>
      </w:r>
      <w:r w:rsidRPr="00463EF1">
        <w:rPr>
          <w:u w:val="single"/>
        </w:rPr>
        <w:t xml:space="preserve">Стандартный уровень использования системы оценки. </w:t>
      </w:r>
    </w:p>
    <w:p w:rsidR="00694516" w:rsidRPr="00463EF1" w:rsidRDefault="00694516" w:rsidP="00694516">
      <w:pPr>
        <w:pStyle w:val="ab"/>
      </w:pPr>
      <w:r w:rsidRPr="00463EF1">
        <w:tab/>
        <w:t xml:space="preserve">На этом этапе учитель использует правила оценивания по комплексной оценке предметных, </w:t>
      </w:r>
      <w:proofErr w:type="spellStart"/>
      <w:r w:rsidRPr="00463EF1">
        <w:t>метапредметных</w:t>
      </w:r>
      <w:proofErr w:type="spellEnd"/>
      <w:r w:rsidRPr="00463EF1">
        <w:t xml:space="preserve"> и личностных результатов каждого ученика. </w:t>
      </w:r>
    </w:p>
    <w:p w:rsidR="00694516" w:rsidRPr="00463EF1" w:rsidRDefault="00694516" w:rsidP="00694516">
      <w:pPr>
        <w:pStyle w:val="ab"/>
      </w:pPr>
      <w:r w:rsidRPr="00463EF1">
        <w:t xml:space="preserve">1) «Одна задача – одна оценка». Учитель и ученики привыкают оценивать каждую решённую задачу в отдельности. Если требуется определить одну отметку за контрольную или за урок, это делается на основе отдельных отметок за решённые задачи (например, среднее арифметическое). </w:t>
      </w:r>
    </w:p>
    <w:p w:rsidR="00694516" w:rsidRPr="00463EF1" w:rsidRDefault="00694516" w:rsidP="00694516">
      <w:pPr>
        <w:pStyle w:val="ab"/>
      </w:pPr>
      <w:r w:rsidRPr="00463EF1">
        <w:t xml:space="preserve">2) «Таблицы результатов и «Портфель достижений». Учитель начинает использовать таблицы результатов только после проведения итоговых контрольных работы по предметам (один раз в четверть) и диагностик </w:t>
      </w:r>
      <w:proofErr w:type="spellStart"/>
      <w:r w:rsidRPr="00463EF1">
        <w:t>метапредметных</w:t>
      </w:r>
      <w:proofErr w:type="spellEnd"/>
      <w:r w:rsidRPr="00463EF1">
        <w:t xml:space="preserve"> результатов (примерно один раз в год). После проведения таких работ выставляются отметки за каждое из заданий в таблицу результатов (в «Рабочий журнал учителя»). В текущей работе при заполнении официального журнала учитель руководствуется привычными правилами. Отметки в таблицы результатов выставляются: </w:t>
      </w:r>
    </w:p>
    <w:p w:rsidR="00694516" w:rsidRPr="00463EF1" w:rsidRDefault="00694516" w:rsidP="00694516">
      <w:pPr>
        <w:pStyle w:val="ab"/>
      </w:pPr>
      <w:r w:rsidRPr="00463EF1">
        <w:lastRenderedPageBreak/>
        <w:t>в 1-м классе в виде «+» (зачет, решение задачи, выполнение задания) или отсутствие «+» (задача не решена, задание  не выполнено),</w:t>
      </w:r>
    </w:p>
    <w:p w:rsidR="00694516" w:rsidRPr="00463EF1" w:rsidRDefault="00694516" w:rsidP="00694516">
      <w:pPr>
        <w:pStyle w:val="ab"/>
      </w:pPr>
      <w:r w:rsidRPr="00463EF1">
        <w:t xml:space="preserve">во 2-4 классах отметки ставятся по 5-балльной шкале. Эти данные используются для отслеживания того, как конкретные ученики справляются с программными требованиями (насколько они успешны), их учитель переносит в «Портфель достижений» ученика. Остальные материалы портфеля достижений ученик пополняет самостоятельно, консультируясь с учителем. </w:t>
      </w:r>
    </w:p>
    <w:p w:rsidR="00694516" w:rsidRPr="00463EF1" w:rsidRDefault="00694516" w:rsidP="00694516">
      <w:pPr>
        <w:pStyle w:val="ab"/>
      </w:pPr>
      <w:r w:rsidRPr="00463EF1">
        <w:t>3) «Итоговые оценки». Учитель определяет итоговую оценку за ступень начальной школы в соответствии с требованиями новой системы оценки (на основе выходных диагностик и «Портфеля достижений»). При  определении четвертных отметок по предметам учитель использует привычные традиционные правила.</w:t>
      </w:r>
    </w:p>
    <w:p w:rsidR="00694516" w:rsidRPr="00463EF1" w:rsidRDefault="00694516" w:rsidP="00694516">
      <w:pPr>
        <w:pStyle w:val="ab"/>
      </w:pPr>
      <w:r w:rsidRPr="00463EF1">
        <w:t xml:space="preserve">     </w:t>
      </w:r>
    </w:p>
    <w:p w:rsidR="00694516" w:rsidRPr="00463EF1" w:rsidRDefault="00694516" w:rsidP="00694516">
      <w:pPr>
        <w:pStyle w:val="ab"/>
        <w:rPr>
          <w:u w:val="single"/>
        </w:rPr>
      </w:pPr>
      <w:r w:rsidRPr="00463EF1">
        <w:t xml:space="preserve"> </w:t>
      </w:r>
      <w:r w:rsidRPr="00463EF1">
        <w:rPr>
          <w:bCs/>
          <w:iCs/>
        </w:rPr>
        <w:t>3.</w:t>
      </w:r>
      <w:r w:rsidRPr="00463EF1">
        <w:rPr>
          <w:b/>
          <w:bCs/>
          <w:i/>
          <w:iCs/>
        </w:rPr>
        <w:t xml:space="preserve"> </w:t>
      </w:r>
      <w:r w:rsidRPr="00463EF1">
        <w:rPr>
          <w:u w:val="single"/>
        </w:rPr>
        <w:t xml:space="preserve">Максимальный уровень использования системы оценки. </w:t>
      </w:r>
    </w:p>
    <w:p w:rsidR="00694516" w:rsidRPr="00463EF1" w:rsidRDefault="00694516" w:rsidP="00694516">
      <w:pPr>
        <w:pStyle w:val="ab"/>
      </w:pPr>
      <w:r w:rsidRPr="00463EF1">
        <w:t xml:space="preserve">1) «Таблицы результатов и «Портфель достижений». Предметные таблицы результатов учитель заполняет постоянно отметками за контрольные работы и за четверть. Текущие отметки фиксируются в классном журнале и в дневниках школьников в электронном и бумажном варианте. </w:t>
      </w:r>
    </w:p>
    <w:p w:rsidR="00694516" w:rsidRPr="00463EF1" w:rsidRDefault="00694516" w:rsidP="00694516">
      <w:pPr>
        <w:pStyle w:val="ab"/>
      </w:pPr>
      <w:r w:rsidRPr="00463EF1">
        <w:t xml:space="preserve"> 2) «Право отказа от отметки и право пересдачи». Ученик привыкает к ответственности за свой выбор – получать текущую отметку или нет, пересдавать задание контрольной работы или нет. Таким образом, дети учатся определять тот уровень притязаний, к которому они могут и хотят стремиться на данный момент. </w:t>
      </w:r>
    </w:p>
    <w:p w:rsidR="00694516" w:rsidRPr="00463EF1" w:rsidRDefault="00694516" w:rsidP="00694516">
      <w:pPr>
        <w:pStyle w:val="ab"/>
      </w:pPr>
      <w:r w:rsidRPr="00463EF1">
        <w:t xml:space="preserve">3) «Итоговые оценки». Учитель определяет в соответствии с этим правилом  не только итоговую оценку за ступень начальной школы, но и итоговые предметные оценки за четверть, и комплексную оценку за год. </w:t>
      </w:r>
    </w:p>
    <w:p w:rsidR="00694516" w:rsidRPr="00463EF1" w:rsidRDefault="00694516" w:rsidP="00694516">
      <w:pPr>
        <w:pStyle w:val="ab"/>
        <w:rPr>
          <w:u w:val="single"/>
        </w:rPr>
      </w:pPr>
      <w:r w:rsidRPr="00463EF1">
        <w:t xml:space="preserve">     </w:t>
      </w:r>
      <w:r w:rsidRPr="00463EF1">
        <w:rPr>
          <w:u w:val="single"/>
        </w:rPr>
        <w:t xml:space="preserve"> «Итоговая отметка»</w:t>
      </w:r>
    </w:p>
    <w:p w:rsidR="00694516" w:rsidRPr="00463EF1" w:rsidRDefault="00694516" w:rsidP="00694516">
      <w:pPr>
        <w:pStyle w:val="ab"/>
      </w:pPr>
      <w:r w:rsidRPr="00463EF1">
        <w:t xml:space="preserve">   Предметные четвертные отметки определяются по таблицам предметных результатов. </w:t>
      </w:r>
    </w:p>
    <w:p w:rsidR="00694516" w:rsidRPr="00463EF1" w:rsidRDefault="00694516" w:rsidP="00694516">
      <w:pPr>
        <w:pStyle w:val="ab"/>
      </w:pPr>
      <w:r w:rsidRPr="00463EF1">
        <w:t xml:space="preserve">   Итоговая оценка за курс начальной школы определяется на основе всех положительных результатов, накопленных учеником в своём «Портфеле достижений», и на основе итоговой диагностики предметных и </w:t>
      </w:r>
      <w:proofErr w:type="spellStart"/>
      <w:r w:rsidRPr="00463EF1">
        <w:t>метапредметных</w:t>
      </w:r>
      <w:proofErr w:type="spellEnd"/>
      <w:r w:rsidRPr="00463EF1">
        <w:t xml:space="preserve"> результатов.  </w:t>
      </w:r>
    </w:p>
    <w:p w:rsidR="00694516" w:rsidRPr="00E51AF0" w:rsidRDefault="00694516" w:rsidP="00694516">
      <w:pPr>
        <w:pStyle w:val="ab"/>
        <w:rPr>
          <w:u w:val="single"/>
        </w:rPr>
      </w:pPr>
      <w:r w:rsidRPr="00463EF1">
        <w:t xml:space="preserve"> </w:t>
      </w:r>
      <w:r>
        <w:rPr>
          <w:u w:val="single"/>
        </w:rPr>
        <w:t xml:space="preserve"> «Четвертная оценка»</w:t>
      </w:r>
      <w:r w:rsidRPr="00463EF1">
        <w:t xml:space="preserve">- выражается в словесной (устной) характеристике уровня развития ученика: какие предметные </w:t>
      </w:r>
      <w:proofErr w:type="gramStart"/>
      <w:r w:rsidRPr="00463EF1">
        <w:t>действия</w:t>
      </w:r>
      <w:proofErr w:type="gramEnd"/>
      <w:r w:rsidRPr="00463EF1">
        <w:t xml:space="preserve"> и на </w:t>
      </w:r>
      <w:proofErr w:type="gramStart"/>
      <w:r w:rsidRPr="00463EF1">
        <w:t>каком</w:t>
      </w:r>
      <w:proofErr w:type="gramEnd"/>
      <w:r w:rsidRPr="00463EF1">
        <w:t xml:space="preserve"> уровне он смог продемонстрировать в ходе решения задач по темам данной четверти; </w:t>
      </w:r>
    </w:p>
    <w:p w:rsidR="00694516" w:rsidRPr="00463EF1" w:rsidRDefault="00694516" w:rsidP="00694516">
      <w:pPr>
        <w:pStyle w:val="ab"/>
      </w:pPr>
      <w:r w:rsidRPr="00463EF1">
        <w:t xml:space="preserve"> - главное внимание при этом уделяется сравнению с уровнем самого ученика на предыдущих этапах, подчёркивается продвижение и выделяются действия, развитие которых необходимо продолжить в будущем.</w:t>
      </w:r>
    </w:p>
    <w:p w:rsidR="00694516" w:rsidRPr="00463EF1" w:rsidRDefault="00694516" w:rsidP="00694516">
      <w:pPr>
        <w:pStyle w:val="ab"/>
      </w:pPr>
      <w:r w:rsidRPr="00463EF1">
        <w:rPr>
          <w:u w:val="single"/>
        </w:rPr>
        <w:t>«Четвертная отметка»</w:t>
      </w:r>
      <w:r w:rsidRPr="00463EF1">
        <w:t xml:space="preserve"> </w:t>
      </w:r>
    </w:p>
    <w:p w:rsidR="00694516" w:rsidRPr="00463EF1" w:rsidRDefault="00694516" w:rsidP="00694516">
      <w:pPr>
        <w:pStyle w:val="ab"/>
      </w:pPr>
      <w:r w:rsidRPr="00463EF1">
        <w:t xml:space="preserve">- высчитывается как среднее арифметическое, так как это единственное объективное и понятное ученику правило, только  при этом условии ученик может контролировать действия учителя и самостоятельно заранее прогнозировать свою  четвертную отметку; </w:t>
      </w:r>
    </w:p>
    <w:p w:rsidR="00694516" w:rsidRPr="00463EF1" w:rsidRDefault="00694516" w:rsidP="00694516">
      <w:pPr>
        <w:pStyle w:val="ab"/>
      </w:pPr>
      <w:r w:rsidRPr="00463EF1">
        <w:t>- для определения среднего балла должны учитываться отметки за все темы, изученные в данной четверти: текущие отметки, выставленные с согласия ученика, обязательные отметки за задания проверочных и контрольных работ с учётом их пересдачи;</w:t>
      </w:r>
    </w:p>
    <w:p w:rsidR="00694516" w:rsidRPr="00463EF1" w:rsidRDefault="00694516" w:rsidP="00694516">
      <w:pPr>
        <w:pStyle w:val="ab"/>
      </w:pPr>
      <w:r w:rsidRPr="00463EF1">
        <w:t xml:space="preserve"> - среднее арифметическое высчитывается по отметкам, выставленным либо в официальный журнал (при минимальном варианте использования системы оценивания), либо в таблицу результатов, если учитель выставляет туда все отметки – и  за контрольные работы, и за текущие ответы. </w:t>
      </w:r>
    </w:p>
    <w:p w:rsidR="00694516" w:rsidRPr="00463EF1" w:rsidRDefault="00694516" w:rsidP="00694516">
      <w:pPr>
        <w:pStyle w:val="ab"/>
        <w:rPr>
          <w:bCs/>
        </w:rPr>
      </w:pPr>
      <w:r w:rsidRPr="00463EF1">
        <w:t xml:space="preserve">С целью проведения текущего оценивания учитель начальной школы использует </w:t>
      </w:r>
      <w:r w:rsidRPr="00463EF1">
        <w:rPr>
          <w:bCs/>
        </w:rPr>
        <w:t xml:space="preserve">следующие методы оценивания: </w:t>
      </w:r>
    </w:p>
    <w:p w:rsidR="00694516" w:rsidRPr="00463EF1" w:rsidRDefault="00694516" w:rsidP="00694516">
      <w:pPr>
        <w:pStyle w:val="ab"/>
        <w:rPr>
          <w:bCs/>
        </w:rPr>
      </w:pPr>
      <w:r w:rsidRPr="00463EF1">
        <w:rPr>
          <w:bCs/>
        </w:rPr>
        <w:t>формулировка вопросов, постановка проблемы;</w:t>
      </w:r>
    </w:p>
    <w:p w:rsidR="00694516" w:rsidRPr="00463EF1" w:rsidRDefault="00694516" w:rsidP="00694516">
      <w:pPr>
        <w:pStyle w:val="ab"/>
        <w:rPr>
          <w:bCs/>
        </w:rPr>
      </w:pPr>
      <w:r w:rsidRPr="00463EF1">
        <w:rPr>
          <w:bCs/>
        </w:rPr>
        <w:t>сбор и организация данных;</w:t>
      </w:r>
    </w:p>
    <w:p w:rsidR="00694516" w:rsidRPr="00463EF1" w:rsidRDefault="00694516" w:rsidP="00694516">
      <w:pPr>
        <w:pStyle w:val="ab"/>
        <w:rPr>
          <w:bCs/>
        </w:rPr>
      </w:pPr>
      <w:r w:rsidRPr="00463EF1">
        <w:rPr>
          <w:bCs/>
        </w:rPr>
        <w:t>оценивание процесса выполнения;</w:t>
      </w:r>
    </w:p>
    <w:p w:rsidR="00694516" w:rsidRPr="00463EF1" w:rsidRDefault="00694516" w:rsidP="00694516">
      <w:pPr>
        <w:pStyle w:val="ab"/>
        <w:rPr>
          <w:bCs/>
        </w:rPr>
      </w:pPr>
      <w:r w:rsidRPr="00463EF1">
        <w:rPr>
          <w:bCs/>
        </w:rPr>
        <w:t>выбор ответа или краткий свободный ответ;</w:t>
      </w:r>
    </w:p>
    <w:p w:rsidR="00694516" w:rsidRPr="00463EF1" w:rsidRDefault="00694516" w:rsidP="00694516">
      <w:pPr>
        <w:pStyle w:val="ab"/>
        <w:rPr>
          <w:bCs/>
        </w:rPr>
      </w:pPr>
      <w:r w:rsidRPr="00463EF1">
        <w:rPr>
          <w:bCs/>
        </w:rPr>
        <w:lastRenderedPageBreak/>
        <w:t>открытый ответ;</w:t>
      </w:r>
    </w:p>
    <w:p w:rsidR="00694516" w:rsidRPr="00463EF1" w:rsidRDefault="00694516" w:rsidP="00694516">
      <w:pPr>
        <w:pStyle w:val="ab"/>
        <w:rPr>
          <w:bCs/>
        </w:rPr>
      </w:pPr>
      <w:r w:rsidRPr="00463EF1">
        <w:rPr>
          <w:bCs/>
        </w:rPr>
        <w:t>наблюдение.</w:t>
      </w:r>
    </w:p>
    <w:p w:rsidR="00694516" w:rsidRDefault="00694516" w:rsidP="00694516">
      <w:pPr>
        <w:pStyle w:val="ab"/>
      </w:pPr>
      <w:r w:rsidRPr="00463EF1">
        <w:t xml:space="preserve">Системная оценка личностных, </w:t>
      </w:r>
      <w:proofErr w:type="spellStart"/>
      <w:r w:rsidRPr="00463EF1">
        <w:t>метапредметных</w:t>
      </w:r>
      <w:proofErr w:type="spellEnd"/>
      <w:r w:rsidRPr="00463EF1">
        <w:t xml:space="preserve"> и предметных результатов реализуется в рамках накопительной системы – рабочего Портфеля достижений. </w:t>
      </w:r>
    </w:p>
    <w:p w:rsidR="00694516" w:rsidRPr="00463EF1" w:rsidRDefault="00694516" w:rsidP="00694516">
      <w:pPr>
        <w:pStyle w:val="ab"/>
      </w:pPr>
      <w:r w:rsidRPr="00463EF1">
        <w:rPr>
          <w:b/>
          <w:color w:val="000000"/>
        </w:rPr>
        <w:t>Итоговая оценка выпускника</w:t>
      </w:r>
      <w:r w:rsidRPr="00463EF1">
        <w:rPr>
          <w:color w:val="000000"/>
        </w:rPr>
        <w:t xml:space="preserve"> </w:t>
      </w:r>
      <w:r w:rsidRPr="00463EF1">
        <w:rPr>
          <w:b/>
          <w:color w:val="000000"/>
        </w:rPr>
        <w:t>начальной школы</w:t>
      </w:r>
      <w:r w:rsidRPr="00463EF1">
        <w:rPr>
          <w:color w:val="000000"/>
        </w:rPr>
        <w:t xml:space="preserve"> формируется на основе накопленной оценки, зафиксированной в Портфеле достижений и по всем учебным предметам, и оценок за выполнение, как минимум, трёх  итоговых работ (по русскому языку, математике и комплексной работы на </w:t>
      </w:r>
      <w:proofErr w:type="spellStart"/>
      <w:r w:rsidRPr="00463EF1">
        <w:rPr>
          <w:color w:val="000000"/>
        </w:rPr>
        <w:t>межпредметной</w:t>
      </w:r>
      <w:proofErr w:type="spellEnd"/>
      <w:r w:rsidRPr="00463EF1">
        <w:rPr>
          <w:color w:val="000000"/>
        </w:rPr>
        <w:t xml:space="preserve"> основе). При этом накопленная оценка характеризует выполнение всей совокупности планируемых результатов, а также динамику образовательных достижений учащихся за период обучения. А оценки за итоговые работы характеризуют, как минимум, уровень усвоения учащимися опорной системы знаний по русскому языку, литературному чтению, окружающему миру и математике, а также уровень овладения </w:t>
      </w:r>
      <w:proofErr w:type="spellStart"/>
      <w:r w:rsidRPr="00463EF1">
        <w:rPr>
          <w:color w:val="000000"/>
        </w:rPr>
        <w:t>метапредметными</w:t>
      </w:r>
      <w:proofErr w:type="spellEnd"/>
      <w:r w:rsidRPr="00463EF1">
        <w:rPr>
          <w:color w:val="000000"/>
        </w:rPr>
        <w:t xml:space="preserve"> действиями.</w:t>
      </w:r>
    </w:p>
    <w:p w:rsidR="00694516" w:rsidRPr="00463EF1" w:rsidRDefault="00694516" w:rsidP="00694516">
      <w:pPr>
        <w:pStyle w:val="ab"/>
        <w:rPr>
          <w:color w:val="000000"/>
        </w:rPr>
      </w:pPr>
      <w:r w:rsidRPr="00463EF1">
        <w:rPr>
          <w:color w:val="000000"/>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rsidR="00694516" w:rsidRPr="00463EF1" w:rsidRDefault="00694516" w:rsidP="00694516">
      <w:pPr>
        <w:pStyle w:val="ab"/>
      </w:pPr>
      <w:r w:rsidRPr="00463EF1">
        <w:rPr>
          <w:color w:val="000000"/>
        </w:rPr>
        <w:tab/>
      </w:r>
      <w:r w:rsidRPr="00463EF1">
        <w:rPr>
          <w:b/>
        </w:rPr>
        <w:t>1)</w:t>
      </w:r>
      <w:r w:rsidRPr="00463EF1">
        <w:t> Выпускник овладел опорной системой знаний и учебными действиями, необходимыми для продолжения образования на следующем уровне, и способен использовать их для решения простых учебно-познавательных и учебно-практических задач средствами данного предмета</w:t>
      </w:r>
    </w:p>
    <w:p w:rsidR="00694516" w:rsidRPr="00463EF1" w:rsidRDefault="00694516" w:rsidP="00694516">
      <w:pPr>
        <w:pStyle w:val="ab"/>
        <w:rPr>
          <w:color w:val="000000"/>
        </w:rPr>
      </w:pPr>
      <w:r w:rsidRPr="00463EF1">
        <w:rPr>
          <w:color w:val="000000"/>
        </w:rPr>
        <w:tab/>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заданий базового уровня.</w:t>
      </w:r>
    </w:p>
    <w:p w:rsidR="00694516" w:rsidRPr="00463EF1" w:rsidRDefault="00694516" w:rsidP="00694516">
      <w:pPr>
        <w:pStyle w:val="ab"/>
      </w:pPr>
      <w:r w:rsidRPr="00463EF1">
        <w:rPr>
          <w:b/>
          <w:color w:val="000000"/>
        </w:rPr>
        <w:t xml:space="preserve">         </w:t>
      </w:r>
      <w:r w:rsidRPr="00463EF1">
        <w:rPr>
          <w:b/>
        </w:rPr>
        <w:t xml:space="preserve"> 2)</w:t>
      </w:r>
      <w:r w:rsidRPr="00463EF1">
        <w:t> Выпускник овладел опорной системой знаний, необходимой для продолжения образования на следующем этапе, на уровне осознанного произвольного овладения учебными действиями</w:t>
      </w:r>
    </w:p>
    <w:p w:rsidR="00694516" w:rsidRPr="00463EF1" w:rsidRDefault="00694516" w:rsidP="00694516">
      <w:pPr>
        <w:pStyle w:val="ab"/>
      </w:pPr>
      <w:r w:rsidRPr="00463EF1">
        <w:rPr>
          <w:color w:val="000000"/>
        </w:rPr>
        <w:tab/>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w:t>
      </w:r>
      <w:proofErr w:type="gramStart"/>
      <w:r w:rsidRPr="00463EF1">
        <w:rPr>
          <w:color w:val="000000"/>
        </w:rPr>
        <w:t>,</w:t>
      </w:r>
      <w:proofErr w:type="gramEnd"/>
      <w:r w:rsidRPr="00463EF1">
        <w:rPr>
          <w:color w:val="000000"/>
        </w:rPr>
        <w:t xml:space="preserve">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r w:rsidRPr="00463EF1">
        <w:t xml:space="preserve"> </w:t>
      </w:r>
    </w:p>
    <w:p w:rsidR="00694516" w:rsidRPr="00463EF1" w:rsidRDefault="00694516" w:rsidP="00694516">
      <w:pPr>
        <w:pStyle w:val="ab"/>
      </w:pPr>
      <w:r w:rsidRPr="00463EF1">
        <w:rPr>
          <w:b/>
        </w:rPr>
        <w:t xml:space="preserve">      3)</w:t>
      </w:r>
      <w:r w:rsidRPr="00463EF1">
        <w:t> Выпускник не овладел опорной системой знаний и учебными действиями, необходимыми для продолжения образования на следующем уровне.</w:t>
      </w:r>
    </w:p>
    <w:p w:rsidR="00694516" w:rsidRPr="00463EF1" w:rsidRDefault="00694516" w:rsidP="00694516">
      <w:pPr>
        <w:pStyle w:val="ab"/>
        <w:rPr>
          <w:color w:val="000000"/>
        </w:rPr>
      </w:pPr>
      <w:r w:rsidRPr="00463EF1">
        <w:rPr>
          <w:color w:val="000000"/>
        </w:rPr>
        <w:tab/>
        <w:t>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694516" w:rsidRPr="00463EF1" w:rsidRDefault="00694516" w:rsidP="00694516">
      <w:pPr>
        <w:pStyle w:val="ab"/>
        <w:rPr>
          <w:color w:val="000000"/>
        </w:rPr>
      </w:pPr>
      <w:r w:rsidRPr="00463EF1">
        <w:rPr>
          <w:color w:val="000000"/>
        </w:rPr>
        <w:tab/>
        <w:t>Педагогический совет образовательного учреждения на основе выводов, сделанных по каждому обучающемуся, рассматривает вопрос об успешном освоении данным обучающимся основной образовательной программы начального общего образования и переводе его на следующую ступень общего образования.</w:t>
      </w:r>
    </w:p>
    <w:p w:rsidR="00694516" w:rsidRDefault="00694516" w:rsidP="00694516">
      <w:pPr>
        <w:pStyle w:val="ab"/>
        <w:rPr>
          <w:color w:val="000000"/>
        </w:rPr>
      </w:pPr>
      <w:r w:rsidRPr="00463EF1">
        <w:rPr>
          <w:color w:val="000000"/>
        </w:rPr>
        <w:tab/>
        <w:t>В случае</w:t>
      </w:r>
      <w:proofErr w:type="gramStart"/>
      <w:r w:rsidRPr="00463EF1">
        <w:rPr>
          <w:color w:val="000000"/>
        </w:rPr>
        <w:t>,</w:t>
      </w:r>
      <w:proofErr w:type="gramEnd"/>
      <w:r w:rsidRPr="00463EF1">
        <w:rPr>
          <w:color w:val="000000"/>
        </w:rPr>
        <w:t xml:space="preserve">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следующий уровень общего образования принимается педагогическим советом с учётом динамики образовательных достижений учащегося и контекстной информации об условиях и особенностях его обучения в рамках регламентированных процедур, устанавливаемых на федеральном уровне.</w:t>
      </w:r>
      <w:r w:rsidRPr="00463EF1">
        <w:rPr>
          <w:color w:val="000000"/>
        </w:rPr>
        <w:tab/>
        <w:t xml:space="preserve">Решение </w:t>
      </w:r>
      <w:r w:rsidRPr="00463EF1">
        <w:rPr>
          <w:b/>
          <w:color w:val="000000"/>
        </w:rPr>
        <w:t>о переводе</w:t>
      </w:r>
      <w:r w:rsidRPr="00463EF1">
        <w:rPr>
          <w:color w:val="000000"/>
        </w:rPr>
        <w:t xml:space="preserve"> </w:t>
      </w:r>
      <w:r w:rsidRPr="00463EF1">
        <w:rPr>
          <w:b/>
        </w:rPr>
        <w:t>учащегося на следующий уровень общего образования</w:t>
      </w:r>
      <w:r w:rsidRPr="00463EF1">
        <w:rPr>
          <w:color w:val="000000"/>
        </w:rPr>
        <w:t xml:space="preserve"> принимается одновременно с рассмотрением и утверждением </w:t>
      </w:r>
      <w:r w:rsidRPr="00463EF1">
        <w:rPr>
          <w:b/>
        </w:rPr>
        <w:t>характеристики</w:t>
      </w:r>
      <w:r w:rsidRPr="00463EF1">
        <w:rPr>
          <w:color w:val="000000"/>
        </w:rPr>
        <w:t xml:space="preserve"> учащегося</w:t>
      </w:r>
      <w:r w:rsidRPr="00463EF1">
        <w:rPr>
          <w:b/>
          <w:color w:val="000000"/>
        </w:rPr>
        <w:t>,</w:t>
      </w:r>
      <w:r w:rsidRPr="00463EF1">
        <w:rPr>
          <w:color w:val="000000"/>
        </w:rPr>
        <w:t xml:space="preserve"> в которой:</w:t>
      </w:r>
    </w:p>
    <w:p w:rsidR="00694516" w:rsidRPr="00463EF1" w:rsidRDefault="00694516" w:rsidP="00694516">
      <w:pPr>
        <w:pStyle w:val="ab"/>
        <w:rPr>
          <w:color w:val="000000"/>
        </w:rPr>
      </w:pPr>
      <w:r w:rsidRPr="00463EF1">
        <w:rPr>
          <w:color w:val="000000"/>
        </w:rPr>
        <w:t>- отмечаются образовательные достижения и положительные качества учащегося;</w:t>
      </w:r>
    </w:p>
    <w:p w:rsidR="00694516" w:rsidRDefault="00694516" w:rsidP="00694516">
      <w:pPr>
        <w:pStyle w:val="ab"/>
        <w:rPr>
          <w:color w:val="000000"/>
        </w:rPr>
      </w:pPr>
      <w:r w:rsidRPr="00463EF1">
        <w:rPr>
          <w:color w:val="000000"/>
        </w:rPr>
        <w:lastRenderedPageBreak/>
        <w:t>- определяются приоритетные задачи и направления личностного развития с учётом, как достижений, так и психологических проблем развития ребёнка.</w:t>
      </w:r>
    </w:p>
    <w:p w:rsidR="00694516" w:rsidRPr="001F74EC" w:rsidRDefault="00694516" w:rsidP="00694516">
      <w:pPr>
        <w:pStyle w:val="ab"/>
        <w:rPr>
          <w:color w:val="000000"/>
        </w:rPr>
      </w:pPr>
      <w:r w:rsidRPr="00463EF1">
        <w:t>Используемая в школе система оценки ориентирована на стимулирование учащегося стремиться к объективному контролю, а не сокрытию своего незнания и неумения, на формирование потребности в адекватной и конструктивной самооценке.</w:t>
      </w:r>
    </w:p>
    <w:p w:rsidR="00694516" w:rsidRPr="00463EF1" w:rsidRDefault="00694516" w:rsidP="00694516">
      <w:pPr>
        <w:pStyle w:val="ab"/>
      </w:pPr>
    </w:p>
    <w:p w:rsidR="00694516" w:rsidRPr="00E105FC" w:rsidRDefault="00694516" w:rsidP="00694516">
      <w:pPr>
        <w:pStyle w:val="ab"/>
        <w:rPr>
          <w:b/>
          <w:bCs/>
          <w:color w:val="000000"/>
          <w:sz w:val="28"/>
          <w:szCs w:val="28"/>
        </w:rPr>
      </w:pPr>
      <w:r w:rsidRPr="00E105FC">
        <w:rPr>
          <w:rFonts w:eastAsia="Times New Roman"/>
          <w:b/>
          <w:bCs/>
          <w:color w:val="000000"/>
          <w:sz w:val="28"/>
          <w:szCs w:val="28"/>
          <w:lang w:val="en-US"/>
        </w:rPr>
        <w:t>II</w:t>
      </w:r>
      <w:r w:rsidRPr="00E105FC">
        <w:rPr>
          <w:rFonts w:eastAsia="Times New Roman"/>
          <w:b/>
          <w:bCs/>
          <w:color w:val="000000"/>
          <w:sz w:val="28"/>
          <w:szCs w:val="28"/>
        </w:rPr>
        <w:t xml:space="preserve">. </w:t>
      </w:r>
      <w:r w:rsidRPr="00E105FC">
        <w:rPr>
          <w:b/>
          <w:bCs/>
          <w:color w:val="000000"/>
          <w:sz w:val="28"/>
          <w:szCs w:val="28"/>
        </w:rPr>
        <w:t>Содержательный раздел</w:t>
      </w:r>
    </w:p>
    <w:p w:rsidR="00694516" w:rsidRPr="00E105FC" w:rsidRDefault="00694516" w:rsidP="00694516">
      <w:pPr>
        <w:pStyle w:val="ab"/>
        <w:rPr>
          <w:b/>
          <w:bCs/>
          <w:color w:val="000000"/>
          <w:sz w:val="28"/>
          <w:szCs w:val="28"/>
        </w:rPr>
      </w:pPr>
    </w:p>
    <w:p w:rsidR="00694516" w:rsidRPr="00183B00" w:rsidRDefault="00694516" w:rsidP="00694516">
      <w:pPr>
        <w:pStyle w:val="ab"/>
        <w:rPr>
          <w:b/>
          <w:bCs/>
          <w:color w:val="000000"/>
        </w:rPr>
      </w:pPr>
      <w:r w:rsidRPr="00183B00">
        <w:rPr>
          <w:b/>
          <w:bCs/>
          <w:color w:val="000000"/>
        </w:rPr>
        <w:t>2.1. Программа формирования универсальных учебных действий у учащихся на уровне  начального общего образования</w:t>
      </w:r>
    </w:p>
    <w:p w:rsidR="00694516" w:rsidRDefault="00694516" w:rsidP="00694516">
      <w:pPr>
        <w:pStyle w:val="ab"/>
        <w:rPr>
          <w:color w:val="000000"/>
        </w:rPr>
      </w:pPr>
    </w:p>
    <w:p w:rsidR="00694516" w:rsidRPr="00CF6351" w:rsidRDefault="00694516" w:rsidP="00694516">
      <w:pPr>
        <w:pStyle w:val="ab"/>
      </w:pPr>
      <w:r w:rsidRPr="00CF6351">
        <w:rPr>
          <w:b/>
          <w:bCs/>
        </w:rPr>
        <w:t>Цель программы:</w:t>
      </w:r>
      <w:r w:rsidRPr="00CF6351">
        <w:rPr>
          <w:bCs/>
        </w:rPr>
        <w:t xml:space="preserve">  обеспечить  </w:t>
      </w:r>
      <w:r w:rsidRPr="00CF6351">
        <w:t xml:space="preserve">регулирование  различных аспектов освоения </w:t>
      </w:r>
      <w:proofErr w:type="spellStart"/>
      <w:r w:rsidRPr="00CF6351">
        <w:t>метапредметных</w:t>
      </w:r>
      <w:proofErr w:type="spellEnd"/>
      <w:r w:rsidRPr="00CF6351">
        <w:t xml:space="preserve"> умений, т.е. способов деятельности, применимых в рамках, как образовательного процесса, так и при решении проблем в реальных жизненных ситуациях.</w:t>
      </w:r>
    </w:p>
    <w:p w:rsidR="00694516" w:rsidRPr="00CF6351" w:rsidRDefault="00694516" w:rsidP="00694516">
      <w:pPr>
        <w:pStyle w:val="ab"/>
      </w:pPr>
      <w:r w:rsidRPr="00CF6351">
        <w:t xml:space="preserve">       Как и программы по отдельным учебным предметам, программа формирования универсальных учебных действий конкретизирует соответствующих раздел Фундаментального ядра содержания.</w:t>
      </w:r>
    </w:p>
    <w:p w:rsidR="00694516" w:rsidRPr="00CF6351" w:rsidRDefault="00694516" w:rsidP="00694516">
      <w:pPr>
        <w:pStyle w:val="ab"/>
        <w:rPr>
          <w:b/>
          <w:color w:val="000000"/>
        </w:rPr>
      </w:pPr>
      <w:r w:rsidRPr="00CF6351">
        <w:rPr>
          <w:b/>
          <w:color w:val="000000"/>
        </w:rPr>
        <w:t xml:space="preserve">     Задачи программы: </w:t>
      </w:r>
    </w:p>
    <w:p w:rsidR="00694516" w:rsidRPr="00CF6351" w:rsidRDefault="00694516" w:rsidP="00694516">
      <w:pPr>
        <w:pStyle w:val="ab"/>
        <w:rPr>
          <w:color w:val="000000"/>
        </w:rPr>
      </w:pPr>
      <w:r w:rsidRPr="00CF6351">
        <w:rPr>
          <w:color w:val="000000"/>
        </w:rPr>
        <w:t>- установить ценностные ориентиры начального образования;</w:t>
      </w:r>
    </w:p>
    <w:p w:rsidR="00694516" w:rsidRPr="00CF6351" w:rsidRDefault="00694516" w:rsidP="00694516">
      <w:pPr>
        <w:pStyle w:val="ab"/>
        <w:rPr>
          <w:color w:val="000000"/>
        </w:rPr>
      </w:pPr>
      <w:r w:rsidRPr="00CF6351">
        <w:rPr>
          <w:color w:val="000000"/>
        </w:rPr>
        <w:t>- определить состав и характеристику универсальных учебных действий;</w:t>
      </w:r>
    </w:p>
    <w:p w:rsidR="00694516" w:rsidRPr="00CF6351" w:rsidRDefault="00694516" w:rsidP="00694516">
      <w:pPr>
        <w:pStyle w:val="ab"/>
      </w:pPr>
      <w:r w:rsidRPr="00CF6351">
        <w:rPr>
          <w:color w:val="000000"/>
        </w:rPr>
        <w:t xml:space="preserve">- выявить в содержании предметных линий  универсальные учебные действия  и  определить условия формирования  в образовательном процессе и жизненно важных ситуациях. </w:t>
      </w:r>
    </w:p>
    <w:p w:rsidR="00694516" w:rsidRPr="00CF6351" w:rsidRDefault="00694516" w:rsidP="00694516">
      <w:pPr>
        <w:pStyle w:val="ab"/>
      </w:pPr>
      <w:r w:rsidRPr="00CF6351">
        <w:t xml:space="preserve">Программа  </w:t>
      </w:r>
      <w:r w:rsidRPr="00CF6351">
        <w:rPr>
          <w:bCs/>
        </w:rPr>
        <w:t>формирования универсальных учебных действий</w:t>
      </w:r>
      <w:r w:rsidRPr="00CF6351">
        <w:t xml:space="preserve"> содержит:</w:t>
      </w:r>
    </w:p>
    <w:p w:rsidR="00694516" w:rsidRPr="00CF6351" w:rsidRDefault="00694516" w:rsidP="00694516">
      <w:pPr>
        <w:pStyle w:val="ab"/>
      </w:pPr>
      <w:r w:rsidRPr="00CF6351">
        <w:t xml:space="preserve">а)  описание ценностных ориентиров на каждой ступени образования; </w:t>
      </w:r>
    </w:p>
    <w:p w:rsidR="00694516" w:rsidRPr="00CF6351" w:rsidRDefault="00694516" w:rsidP="00694516">
      <w:pPr>
        <w:pStyle w:val="ab"/>
      </w:pPr>
      <w:r w:rsidRPr="00CF6351">
        <w:t>б) характеристики личностных, регулятивных, познавательных, коммуникативных универсальных учебных действий.</w:t>
      </w:r>
    </w:p>
    <w:p w:rsidR="00694516" w:rsidRDefault="00694516" w:rsidP="00694516">
      <w:pPr>
        <w:pStyle w:val="ab"/>
      </w:pPr>
      <w:r w:rsidRPr="00CF6351">
        <w:t>в) связь универсальных учебных действий с содержанием учебных предметов в с</w:t>
      </w:r>
      <w:r>
        <w:t xml:space="preserve">оответствии с УМК «Школа России» </w:t>
      </w:r>
      <w:r w:rsidRPr="00CF6351">
        <w:t xml:space="preserve"> и </w:t>
      </w:r>
      <w:r>
        <w:t>Перспективная начальная школа</w:t>
      </w:r>
      <w:r w:rsidRPr="00CF6351">
        <w:t xml:space="preserve">  типовые задачи формирования личностных, регулятивных, познавательных, коммуникативных универсальных учебных действий в со</w:t>
      </w:r>
      <w:r>
        <w:t>ответствии с УМК «Школа России» и «Перспективная начальная школа».</w:t>
      </w:r>
      <w:r w:rsidRPr="00CF6351">
        <w:t xml:space="preserve">  </w:t>
      </w:r>
    </w:p>
    <w:p w:rsidR="00694516" w:rsidRDefault="00694516" w:rsidP="00694516">
      <w:pPr>
        <w:pStyle w:val="ab"/>
      </w:pPr>
    </w:p>
    <w:p w:rsidR="00694516" w:rsidRPr="00CF6351" w:rsidRDefault="00694516" w:rsidP="00694516">
      <w:pPr>
        <w:pStyle w:val="ab"/>
      </w:pPr>
      <w:r w:rsidRPr="00CF6351">
        <w:t xml:space="preserve"> Планируемые результаты </w:t>
      </w:r>
      <w:proofErr w:type="spellStart"/>
      <w:r w:rsidRPr="00CF6351">
        <w:t>сформированности</w:t>
      </w:r>
      <w:proofErr w:type="spellEnd"/>
      <w:r w:rsidRPr="00CF6351">
        <w:t xml:space="preserve"> УУД.</w:t>
      </w:r>
    </w:p>
    <w:p w:rsidR="00694516" w:rsidRPr="00CF6351" w:rsidRDefault="00694516" w:rsidP="00694516">
      <w:pPr>
        <w:pStyle w:val="ab"/>
      </w:pPr>
      <w:r w:rsidRPr="00CF6351">
        <w:t xml:space="preserve">    а) ФГОС начального общего образования определяет </w:t>
      </w:r>
      <w:r w:rsidRPr="00CF6351">
        <w:rPr>
          <w:b/>
        </w:rPr>
        <w:t>ценностные ориентиры содержания образования на ступени начального общего образования</w:t>
      </w:r>
      <w:r w:rsidRPr="00CF6351">
        <w:t xml:space="preserve">  следующим образом: </w:t>
      </w:r>
    </w:p>
    <w:p w:rsidR="00694516" w:rsidRPr="00CF6351" w:rsidRDefault="00694516" w:rsidP="00694516">
      <w:pPr>
        <w:pStyle w:val="ab"/>
      </w:pPr>
      <w:r w:rsidRPr="00CF6351">
        <w:t>1. Формирование основ гражданской идентичности личности, включая</w:t>
      </w:r>
    </w:p>
    <w:p w:rsidR="00694516" w:rsidRPr="00CF6351" w:rsidRDefault="00694516" w:rsidP="00694516">
      <w:pPr>
        <w:pStyle w:val="ab"/>
      </w:pPr>
      <w:r w:rsidRPr="00CF6351">
        <w:t>-  чувство сопричастности и гордости за свою Родину, народ и историю;</w:t>
      </w:r>
    </w:p>
    <w:p w:rsidR="00694516" w:rsidRPr="00CF6351" w:rsidRDefault="00694516" w:rsidP="00694516">
      <w:pPr>
        <w:pStyle w:val="ab"/>
      </w:pPr>
      <w:r w:rsidRPr="00CF6351">
        <w:t>- осознание ответственности человека за благосостояние общества;</w:t>
      </w:r>
    </w:p>
    <w:p w:rsidR="00694516" w:rsidRPr="00CF6351" w:rsidRDefault="00694516" w:rsidP="00694516">
      <w:pPr>
        <w:pStyle w:val="ab"/>
      </w:pPr>
      <w:r w:rsidRPr="00CF6351">
        <w:t>-  восприятие мира как единого и целостного при разнообразии культур, национальностей, религий;</w:t>
      </w:r>
    </w:p>
    <w:p w:rsidR="00694516" w:rsidRPr="00CF6351" w:rsidRDefault="00694516" w:rsidP="00694516">
      <w:pPr>
        <w:pStyle w:val="ab"/>
      </w:pPr>
      <w:r w:rsidRPr="00CF6351">
        <w:t xml:space="preserve">- отказ от деления на «своих» и «чужих»; </w:t>
      </w:r>
    </w:p>
    <w:p w:rsidR="00694516" w:rsidRPr="00CF6351" w:rsidRDefault="00694516" w:rsidP="00694516">
      <w:pPr>
        <w:pStyle w:val="ab"/>
      </w:pPr>
      <w:r w:rsidRPr="00CF6351">
        <w:t>- уважение истории и культуры каждого народа.</w:t>
      </w:r>
    </w:p>
    <w:p w:rsidR="00694516" w:rsidRPr="00CF6351" w:rsidRDefault="00694516" w:rsidP="00694516">
      <w:pPr>
        <w:pStyle w:val="ab"/>
      </w:pPr>
      <w:r w:rsidRPr="00CF6351">
        <w:t>2. Формирование психологических условий развития общения, кооперации сотрудничества.</w:t>
      </w:r>
    </w:p>
    <w:p w:rsidR="00694516" w:rsidRPr="00CF6351" w:rsidRDefault="00694516" w:rsidP="00694516">
      <w:pPr>
        <w:pStyle w:val="ab"/>
      </w:pPr>
      <w:r w:rsidRPr="00CF6351">
        <w:t xml:space="preserve">- доброжелательность, доверие и  внимание к людям, </w:t>
      </w:r>
    </w:p>
    <w:p w:rsidR="00694516" w:rsidRPr="00CF6351" w:rsidRDefault="00694516" w:rsidP="00694516">
      <w:pPr>
        <w:pStyle w:val="ab"/>
      </w:pPr>
      <w:r w:rsidRPr="00CF6351">
        <w:t>- готовность к сотрудничеству и дружбе, оказанию помощи тем, кто в ней нуждается;</w:t>
      </w:r>
    </w:p>
    <w:p w:rsidR="00694516" w:rsidRPr="00CF6351" w:rsidRDefault="00694516" w:rsidP="00694516">
      <w:pPr>
        <w:pStyle w:val="ab"/>
      </w:pPr>
      <w:r w:rsidRPr="00CF6351">
        <w:t xml:space="preserve">- уважение к окружающим – умение слушать и слышать партнера, признавать право каждого на собственное мнение и принимать решения с учетом позиций всех участников;  </w:t>
      </w:r>
    </w:p>
    <w:p w:rsidR="00694516" w:rsidRPr="00CF6351" w:rsidRDefault="00694516" w:rsidP="00694516">
      <w:pPr>
        <w:pStyle w:val="ab"/>
      </w:pPr>
      <w:r w:rsidRPr="00CF6351">
        <w:t>3. Развитие ценностно-смысловой сферы личности на основе общечеловеческой нравственности и гуманизма.</w:t>
      </w:r>
    </w:p>
    <w:p w:rsidR="00694516" w:rsidRPr="00CF6351" w:rsidRDefault="00694516" w:rsidP="00694516">
      <w:pPr>
        <w:pStyle w:val="ab"/>
      </w:pPr>
      <w:r w:rsidRPr="00CF6351">
        <w:t>- принятие и уважение ценностей семьи и общества, школы и коллектива и стремление следовать им;</w:t>
      </w:r>
    </w:p>
    <w:p w:rsidR="00694516" w:rsidRPr="00CF6351" w:rsidRDefault="00694516" w:rsidP="00694516">
      <w:pPr>
        <w:pStyle w:val="ab"/>
      </w:pPr>
      <w:r w:rsidRPr="00CF6351">
        <w:lastRenderedPageBreak/>
        <w:t>- ориентация в нравственном содержании и смысле поступков, как собственных, так и окружающих людей, развитие этических чувств  - стыда, вины, совести  - как регуляторов морального поведения;</w:t>
      </w:r>
    </w:p>
    <w:p w:rsidR="00694516" w:rsidRPr="00CF6351" w:rsidRDefault="00694516" w:rsidP="00694516">
      <w:pPr>
        <w:pStyle w:val="ab"/>
      </w:pPr>
      <w:r w:rsidRPr="00CF6351">
        <w:t>-  формирование чувства прекрасного и эстетических чувств на основе знакомства с мировой и отечественной художественной культурой;</w:t>
      </w:r>
    </w:p>
    <w:p w:rsidR="00694516" w:rsidRPr="00CF6351" w:rsidRDefault="00694516" w:rsidP="00694516">
      <w:pPr>
        <w:pStyle w:val="ab"/>
      </w:pPr>
      <w:r w:rsidRPr="00CF6351">
        <w:t>4. Развитие умения учиться как первого шага к самообразованию и самовоспитанию:</w:t>
      </w:r>
    </w:p>
    <w:p w:rsidR="00694516" w:rsidRPr="00CF6351" w:rsidRDefault="00694516" w:rsidP="00694516">
      <w:pPr>
        <w:pStyle w:val="ab"/>
      </w:pPr>
      <w:r w:rsidRPr="00CF6351">
        <w:t>- развитие широких познавательных интересов, инициативы  и любознательности, мотивов познания и творчества;</w:t>
      </w:r>
    </w:p>
    <w:p w:rsidR="00694516" w:rsidRPr="00CF6351" w:rsidRDefault="00694516" w:rsidP="00694516">
      <w:pPr>
        <w:pStyle w:val="ab"/>
      </w:pPr>
      <w:r w:rsidRPr="00CF6351">
        <w:t>- формирование умения учиться и способности к организации своей деятельности (планированию, контролю, оценке);</w:t>
      </w:r>
    </w:p>
    <w:p w:rsidR="00694516" w:rsidRPr="00CF6351" w:rsidRDefault="00694516" w:rsidP="00694516">
      <w:pPr>
        <w:pStyle w:val="ab"/>
      </w:pPr>
      <w:r w:rsidRPr="00CF6351">
        <w:t xml:space="preserve">5. Развитие самостоятельности, инициативы и ответственности личности как условия ее </w:t>
      </w:r>
      <w:proofErr w:type="spellStart"/>
      <w:r w:rsidRPr="00CF6351">
        <w:t>самоактуализации</w:t>
      </w:r>
      <w:proofErr w:type="spellEnd"/>
      <w:r w:rsidRPr="00CF6351">
        <w:t>:</w:t>
      </w:r>
    </w:p>
    <w:p w:rsidR="00694516" w:rsidRPr="00CF6351" w:rsidRDefault="00694516" w:rsidP="00694516">
      <w:pPr>
        <w:pStyle w:val="ab"/>
      </w:pPr>
      <w:r w:rsidRPr="00CF6351">
        <w:t>-  формирование самоуважения и эмоционально-положительного отношения к себе;</w:t>
      </w:r>
    </w:p>
    <w:p w:rsidR="00694516" w:rsidRPr="00CF6351" w:rsidRDefault="00694516" w:rsidP="00694516">
      <w:pPr>
        <w:pStyle w:val="ab"/>
      </w:pPr>
      <w:r w:rsidRPr="00CF6351">
        <w:t>- готовность открыто выражать и отстаивать свою позицию;</w:t>
      </w:r>
    </w:p>
    <w:p w:rsidR="00694516" w:rsidRPr="00CF6351" w:rsidRDefault="00694516" w:rsidP="00694516">
      <w:pPr>
        <w:pStyle w:val="ab"/>
      </w:pPr>
      <w:r w:rsidRPr="00CF6351">
        <w:t xml:space="preserve"> критичность к своим поступкам и умение адекватно их оценивать;</w:t>
      </w:r>
    </w:p>
    <w:p w:rsidR="00694516" w:rsidRPr="00CF6351" w:rsidRDefault="00694516" w:rsidP="00694516">
      <w:pPr>
        <w:pStyle w:val="ab"/>
      </w:pPr>
      <w:r w:rsidRPr="00CF6351">
        <w:t>- готовность к самостоятельным действиям, ответственность за их результаты;</w:t>
      </w:r>
    </w:p>
    <w:p w:rsidR="00694516" w:rsidRPr="00CF6351" w:rsidRDefault="00694516" w:rsidP="00694516">
      <w:pPr>
        <w:pStyle w:val="ab"/>
      </w:pPr>
      <w:r w:rsidRPr="00CF6351">
        <w:t>- целеустремленность и настойчивость в достижении целей;</w:t>
      </w:r>
    </w:p>
    <w:p w:rsidR="00694516" w:rsidRPr="00CF6351" w:rsidRDefault="00694516" w:rsidP="00694516">
      <w:pPr>
        <w:pStyle w:val="ab"/>
      </w:pPr>
      <w:r w:rsidRPr="00CF6351">
        <w:t>- готовность к преодолению трудностей и жизненного оптимизма;</w:t>
      </w:r>
    </w:p>
    <w:p w:rsidR="00694516" w:rsidRPr="00CF6351" w:rsidRDefault="00694516" w:rsidP="00694516">
      <w:pPr>
        <w:pStyle w:val="ab"/>
      </w:pPr>
      <w:r w:rsidRPr="00CF6351">
        <w:t xml:space="preserve">- умение противостоять действиям и влияниям, представляющим угрозу жизни, здоровью и безопасности  личности и общества в пределах своих возможностей.       </w:t>
      </w:r>
    </w:p>
    <w:p w:rsidR="00694516" w:rsidRPr="00694516" w:rsidRDefault="00694516" w:rsidP="00694516">
      <w:pPr>
        <w:pStyle w:val="ab"/>
      </w:pPr>
      <w:r w:rsidRPr="00CF6351">
        <w:t xml:space="preserve">   </w:t>
      </w:r>
      <w:r w:rsidRPr="00CF6351">
        <w:tab/>
      </w:r>
      <w:r w:rsidRPr="00694516">
        <w:t xml:space="preserve">В концепции УМК «Школа России», «Перспективная начальная школа»    ценностные ориентиры формирования УУД определяются вышеперечисленными требованиями ФГОС и  общим представлением о современном выпускнике начальной школы.  </w:t>
      </w:r>
    </w:p>
    <w:p w:rsidR="00694516" w:rsidRPr="00694516" w:rsidRDefault="00694516" w:rsidP="00694516">
      <w:pPr>
        <w:pStyle w:val="ab"/>
        <w:rPr>
          <w:i/>
        </w:rPr>
      </w:pPr>
      <w:r w:rsidRPr="00694516">
        <w:t xml:space="preserve">     </w:t>
      </w:r>
      <w:r w:rsidRPr="00694516">
        <w:rPr>
          <w:i/>
        </w:rPr>
        <w:t xml:space="preserve">Это человек: </w:t>
      </w:r>
    </w:p>
    <w:p w:rsidR="00694516" w:rsidRPr="00CF6351" w:rsidRDefault="00694516" w:rsidP="00694516">
      <w:pPr>
        <w:pStyle w:val="ab"/>
      </w:pPr>
      <w:r w:rsidRPr="00CF6351">
        <w:t>Любознательный,  интересующийся, активно познающий мир</w:t>
      </w:r>
    </w:p>
    <w:p w:rsidR="00694516" w:rsidRPr="00CF6351" w:rsidRDefault="00694516" w:rsidP="00694516">
      <w:pPr>
        <w:pStyle w:val="ab"/>
      </w:pPr>
      <w:r w:rsidRPr="00CF6351">
        <w:t>Владеющий основами умения учиться.</w:t>
      </w:r>
    </w:p>
    <w:p w:rsidR="00694516" w:rsidRPr="00CF6351" w:rsidRDefault="00694516" w:rsidP="00694516">
      <w:pPr>
        <w:pStyle w:val="ab"/>
      </w:pPr>
      <w:r w:rsidRPr="00CF6351">
        <w:t>Любящий родной край и свою страну.</w:t>
      </w:r>
    </w:p>
    <w:p w:rsidR="00694516" w:rsidRPr="00CF6351" w:rsidRDefault="00694516" w:rsidP="00694516">
      <w:pPr>
        <w:pStyle w:val="ab"/>
      </w:pPr>
      <w:r w:rsidRPr="00CF6351">
        <w:t>Уважающий и принимающий ценности семьи и общества</w:t>
      </w:r>
    </w:p>
    <w:p w:rsidR="00694516" w:rsidRPr="00CF6351" w:rsidRDefault="00694516" w:rsidP="00694516">
      <w:pPr>
        <w:pStyle w:val="ab"/>
      </w:pPr>
      <w:r w:rsidRPr="00CF6351">
        <w:t>Готовый самостоятельно действовать и отвечать за свои поступки перед семьей и школой.</w:t>
      </w:r>
    </w:p>
    <w:p w:rsidR="00694516" w:rsidRPr="00CF6351" w:rsidRDefault="00694516" w:rsidP="00694516">
      <w:pPr>
        <w:pStyle w:val="ab"/>
      </w:pPr>
      <w:r w:rsidRPr="00CF6351">
        <w:t xml:space="preserve">Доброжелательный, умеющий слушать и слышать партнера, </w:t>
      </w:r>
    </w:p>
    <w:p w:rsidR="00694516" w:rsidRPr="00CF6351" w:rsidRDefault="00694516" w:rsidP="00694516">
      <w:pPr>
        <w:pStyle w:val="ab"/>
      </w:pPr>
      <w:r w:rsidRPr="00CF6351">
        <w:t>умеющий высказать свое мнение.</w:t>
      </w:r>
    </w:p>
    <w:p w:rsidR="00694516" w:rsidRPr="00CF6351" w:rsidRDefault="00694516" w:rsidP="00694516">
      <w:pPr>
        <w:pStyle w:val="ab"/>
      </w:pPr>
      <w:r w:rsidRPr="00CF6351">
        <w:t xml:space="preserve">Выполняющий правила здорового и безопасного образа жизни для себя и окружающих. </w:t>
      </w:r>
    </w:p>
    <w:p w:rsidR="00694516" w:rsidRPr="00CF6351" w:rsidRDefault="00694516" w:rsidP="00694516">
      <w:pPr>
        <w:pStyle w:val="ab"/>
      </w:pPr>
      <w:r w:rsidRPr="00CF6351">
        <w:t xml:space="preserve">б) В ФГОС начального общего образования  содержится  </w:t>
      </w:r>
      <w:r w:rsidRPr="00931CFD">
        <w:rPr>
          <w:b/>
        </w:rPr>
        <w:t>характеристика личностных, регулятивных, познавательных, коммуникативных универсальных учебных действий</w:t>
      </w:r>
      <w:r w:rsidRPr="00CF6351">
        <w:t xml:space="preserve">: </w:t>
      </w:r>
    </w:p>
    <w:p w:rsidR="00694516" w:rsidRPr="00CF6351" w:rsidRDefault="00694516" w:rsidP="00694516">
      <w:pPr>
        <w:pStyle w:val="ab"/>
        <w:rPr>
          <w:bCs/>
        </w:rPr>
      </w:pPr>
      <w:r w:rsidRPr="00CF6351">
        <w:rPr>
          <w:b/>
          <w:bCs/>
          <w:i/>
          <w:iCs/>
        </w:rPr>
        <w:t xml:space="preserve">   Личностные универсальные учебные действия</w:t>
      </w:r>
      <w:r w:rsidRPr="00CF6351">
        <w:rPr>
          <w:bCs/>
          <w:i/>
          <w:iCs/>
        </w:rPr>
        <w:t xml:space="preserve"> </w:t>
      </w:r>
      <w:r w:rsidRPr="00CF6351">
        <w:rPr>
          <w:bCs/>
        </w:rPr>
        <w:t xml:space="preserve">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694516" w:rsidRPr="00CF6351" w:rsidRDefault="00694516" w:rsidP="00694516">
      <w:pPr>
        <w:pStyle w:val="ab"/>
        <w:rPr>
          <w:bCs/>
        </w:rPr>
      </w:pPr>
      <w:r w:rsidRPr="00CF6351">
        <w:rPr>
          <w:bCs/>
        </w:rPr>
        <w:t>Применительно к учебной деятельности следует выделить три вида личностных действий:</w:t>
      </w:r>
    </w:p>
    <w:p w:rsidR="00694516" w:rsidRPr="00CF6351" w:rsidRDefault="00694516" w:rsidP="00694516">
      <w:pPr>
        <w:pStyle w:val="ab"/>
        <w:rPr>
          <w:bCs/>
        </w:rPr>
      </w:pPr>
      <w:r w:rsidRPr="00CF6351">
        <w:rPr>
          <w:bCs/>
        </w:rPr>
        <w:t>• личностное, профессиональное, жизненное самоопределение;</w:t>
      </w:r>
    </w:p>
    <w:p w:rsidR="00694516" w:rsidRPr="00CF6351" w:rsidRDefault="00694516" w:rsidP="00694516">
      <w:pPr>
        <w:pStyle w:val="ab"/>
        <w:rPr>
          <w:bCs/>
        </w:rPr>
      </w:pPr>
      <w:r w:rsidRPr="00CF6351">
        <w:rPr>
          <w:bCs/>
        </w:rPr>
        <w:t xml:space="preserve">• </w:t>
      </w:r>
      <w:proofErr w:type="spellStart"/>
      <w:r w:rsidRPr="00CF6351">
        <w:rPr>
          <w:bCs/>
        </w:rPr>
        <w:t>смыслообразование</w:t>
      </w:r>
      <w:proofErr w:type="spellEnd"/>
      <w:r w:rsidRPr="00CF6351">
        <w:rPr>
          <w:bCs/>
        </w:rPr>
        <w:t xml:space="preserve">, т. е. установление обучающимися связи между целью учебной деятельности и её мотивом, другими словами, между результатом учения и тем, что побуждает к деятельности, ради чего она осуществляется. Ученик должен задаваться вопросом: </w:t>
      </w:r>
      <w:r w:rsidRPr="00CF6351">
        <w:rPr>
          <w:bCs/>
          <w:i/>
          <w:iCs/>
        </w:rPr>
        <w:t xml:space="preserve">какое значение и какой смысл имеет для меня учение? </w:t>
      </w:r>
      <w:r w:rsidRPr="00CF6351">
        <w:rPr>
          <w:bCs/>
        </w:rPr>
        <w:t xml:space="preserve">— и уметь на него отвечать; </w:t>
      </w:r>
    </w:p>
    <w:p w:rsidR="00694516" w:rsidRPr="00CF6351" w:rsidRDefault="00694516" w:rsidP="00694516">
      <w:pPr>
        <w:pStyle w:val="ab"/>
        <w:rPr>
          <w:bCs/>
        </w:rPr>
      </w:pPr>
      <w:r w:rsidRPr="00CF6351">
        <w:rPr>
          <w:bCs/>
        </w:rPr>
        <w:t>• 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694516" w:rsidRPr="00CF6351" w:rsidRDefault="00694516" w:rsidP="00694516">
      <w:pPr>
        <w:pStyle w:val="ab"/>
        <w:rPr>
          <w:bCs/>
        </w:rPr>
      </w:pPr>
      <w:r w:rsidRPr="00CF6351">
        <w:rPr>
          <w:b/>
          <w:bCs/>
          <w:iCs/>
        </w:rPr>
        <w:t>Регулятивные универсальные учебные действия</w:t>
      </w:r>
      <w:r w:rsidRPr="00CF6351">
        <w:rPr>
          <w:bCs/>
          <w:i/>
          <w:iCs/>
        </w:rPr>
        <w:t xml:space="preserve"> </w:t>
      </w:r>
      <w:r w:rsidRPr="00CF6351">
        <w:rPr>
          <w:bCs/>
        </w:rPr>
        <w:t xml:space="preserve">обеспечивают обучающимся организацию своей учебной деятельности. </w:t>
      </w:r>
    </w:p>
    <w:p w:rsidR="00694516" w:rsidRPr="00CF6351" w:rsidRDefault="00694516" w:rsidP="00694516">
      <w:pPr>
        <w:pStyle w:val="ab"/>
        <w:rPr>
          <w:bCs/>
        </w:rPr>
      </w:pPr>
      <w:r w:rsidRPr="00CF6351">
        <w:rPr>
          <w:bCs/>
        </w:rPr>
        <w:t>К ним относятся:</w:t>
      </w:r>
    </w:p>
    <w:p w:rsidR="00694516" w:rsidRPr="00CF6351" w:rsidRDefault="00694516" w:rsidP="00694516">
      <w:pPr>
        <w:pStyle w:val="ab"/>
        <w:rPr>
          <w:bCs/>
        </w:rPr>
      </w:pPr>
      <w:r w:rsidRPr="00CF6351">
        <w:rPr>
          <w:bCs/>
        </w:rPr>
        <w:t>• целеполагание как постановка учебной задачи на основе соотнесения того, что уже известно и усвоено учащимися, и того, что ещё неизвестно;</w:t>
      </w:r>
    </w:p>
    <w:p w:rsidR="00694516" w:rsidRPr="00CF6351" w:rsidRDefault="00694516" w:rsidP="00694516">
      <w:pPr>
        <w:pStyle w:val="ab"/>
        <w:rPr>
          <w:bCs/>
        </w:rPr>
      </w:pPr>
      <w:r w:rsidRPr="00CF6351">
        <w:rPr>
          <w:bCs/>
        </w:rPr>
        <w:lastRenderedPageBreak/>
        <w:t>• планирование — определение последовательности промежуточных целей с учётом конечного результата; составление плана и последовательности действий;</w:t>
      </w:r>
    </w:p>
    <w:p w:rsidR="00694516" w:rsidRPr="00CF6351" w:rsidRDefault="00694516" w:rsidP="00694516">
      <w:pPr>
        <w:pStyle w:val="ab"/>
        <w:rPr>
          <w:bCs/>
        </w:rPr>
      </w:pPr>
      <w:r w:rsidRPr="00CF6351">
        <w:rPr>
          <w:bCs/>
        </w:rPr>
        <w:t>• прогнозирование — предвосхищение результата и уровня усвоения знаний, его временны</w:t>
      </w:r>
      <w:r w:rsidRPr="00CF6351">
        <w:rPr>
          <w:bCs/>
          <w:i/>
          <w:iCs/>
        </w:rPr>
        <w:t xml:space="preserve"> </w:t>
      </w:r>
      <w:r w:rsidRPr="00CF6351">
        <w:rPr>
          <w:bCs/>
        </w:rPr>
        <w:t>х  характеристик;</w:t>
      </w:r>
    </w:p>
    <w:p w:rsidR="00694516" w:rsidRPr="00CF6351" w:rsidRDefault="00694516" w:rsidP="00694516">
      <w:pPr>
        <w:pStyle w:val="ab"/>
        <w:rPr>
          <w:bCs/>
        </w:rPr>
      </w:pPr>
      <w:r w:rsidRPr="00CF6351">
        <w:rPr>
          <w:bCs/>
        </w:rPr>
        <w:t>• контроль в форме сличения способа действия и его результата с заданным эталоном с целью обнаружения отклонений и отличий от эталона;</w:t>
      </w:r>
    </w:p>
    <w:p w:rsidR="00694516" w:rsidRPr="00CF6351" w:rsidRDefault="00694516" w:rsidP="00694516">
      <w:pPr>
        <w:pStyle w:val="ab"/>
        <w:rPr>
          <w:bCs/>
        </w:rPr>
      </w:pPr>
      <w:r w:rsidRPr="00CF6351">
        <w:rPr>
          <w:bCs/>
        </w:rPr>
        <w:t>• коррекция —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694516" w:rsidRPr="00CF6351" w:rsidRDefault="00694516" w:rsidP="00694516">
      <w:pPr>
        <w:pStyle w:val="ab"/>
        <w:rPr>
          <w:bCs/>
        </w:rPr>
      </w:pPr>
      <w:r w:rsidRPr="00CF6351">
        <w:rPr>
          <w:bCs/>
        </w:rPr>
        <w:t>• 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p>
    <w:p w:rsidR="00694516" w:rsidRPr="00CF6351" w:rsidRDefault="00694516" w:rsidP="00694516">
      <w:pPr>
        <w:pStyle w:val="ab"/>
        <w:rPr>
          <w:bCs/>
        </w:rPr>
      </w:pPr>
      <w:r w:rsidRPr="00CF6351">
        <w:rPr>
          <w:bCs/>
        </w:rPr>
        <w:t xml:space="preserve">• </w:t>
      </w:r>
      <w:proofErr w:type="spellStart"/>
      <w:r w:rsidRPr="00CF6351">
        <w:rPr>
          <w:bCs/>
        </w:rPr>
        <w:t>саморегуляция</w:t>
      </w:r>
      <w:proofErr w:type="spellEnd"/>
      <w:r w:rsidRPr="00CF6351">
        <w:rPr>
          <w:bCs/>
        </w:rPr>
        <w:t xml:space="preserve"> как способность к мобилизации сил и энергии, к волевому усилию (к выбору в ситуации мотивационного конфликта) и преодолению препятствий.</w:t>
      </w:r>
    </w:p>
    <w:p w:rsidR="00694516" w:rsidRPr="00CF6351" w:rsidRDefault="00694516" w:rsidP="00694516">
      <w:pPr>
        <w:pStyle w:val="ab"/>
        <w:rPr>
          <w:bCs/>
        </w:rPr>
      </w:pPr>
      <w:r w:rsidRPr="00CF6351">
        <w:rPr>
          <w:b/>
          <w:bCs/>
          <w:iCs/>
        </w:rPr>
        <w:t xml:space="preserve">Познавательные универсальные учебные действия </w:t>
      </w:r>
      <w:r w:rsidRPr="00CF6351">
        <w:rPr>
          <w:bCs/>
        </w:rPr>
        <w:t xml:space="preserve">включают: </w:t>
      </w:r>
      <w:proofErr w:type="spellStart"/>
      <w:r w:rsidRPr="00CF6351">
        <w:rPr>
          <w:bCs/>
        </w:rPr>
        <w:t>общеучебные</w:t>
      </w:r>
      <w:proofErr w:type="spellEnd"/>
      <w:r w:rsidRPr="00CF6351">
        <w:rPr>
          <w:bCs/>
        </w:rPr>
        <w:t>, логические учебные действия, а также постановку и решение проблемы.</w:t>
      </w:r>
    </w:p>
    <w:p w:rsidR="00694516" w:rsidRPr="00CF6351" w:rsidRDefault="00694516" w:rsidP="00694516">
      <w:pPr>
        <w:pStyle w:val="ab"/>
        <w:rPr>
          <w:b/>
          <w:bCs/>
        </w:rPr>
      </w:pPr>
      <w:proofErr w:type="spellStart"/>
      <w:r w:rsidRPr="00CF6351">
        <w:rPr>
          <w:b/>
          <w:bCs/>
          <w:i/>
          <w:iCs/>
        </w:rPr>
        <w:t>Общеучебные</w:t>
      </w:r>
      <w:proofErr w:type="spellEnd"/>
      <w:r w:rsidRPr="00CF6351">
        <w:rPr>
          <w:b/>
          <w:bCs/>
          <w:i/>
          <w:iCs/>
        </w:rPr>
        <w:t xml:space="preserve"> универсальные действия</w:t>
      </w:r>
      <w:r w:rsidRPr="00CF6351">
        <w:rPr>
          <w:b/>
          <w:bCs/>
        </w:rPr>
        <w:t>:</w:t>
      </w:r>
    </w:p>
    <w:p w:rsidR="00694516" w:rsidRPr="00CF6351" w:rsidRDefault="00694516" w:rsidP="00694516">
      <w:pPr>
        <w:pStyle w:val="ab"/>
        <w:rPr>
          <w:bCs/>
        </w:rPr>
      </w:pPr>
      <w:r w:rsidRPr="00CF6351">
        <w:rPr>
          <w:bCs/>
        </w:rPr>
        <w:t>• самостоятельное выделение и формулирование познавательной цели;</w:t>
      </w:r>
    </w:p>
    <w:p w:rsidR="00694516" w:rsidRPr="00CF6351" w:rsidRDefault="00694516" w:rsidP="00694516">
      <w:pPr>
        <w:pStyle w:val="ab"/>
        <w:rPr>
          <w:bCs/>
        </w:rPr>
      </w:pPr>
      <w:r w:rsidRPr="00CF6351">
        <w:rPr>
          <w:bCs/>
        </w:rPr>
        <w:t>• поиск и выделение необходимой информации, в том числе решение рабочих задач с использованием общедоступных в начальной школе инструментов ИКТ и источников информации;</w:t>
      </w:r>
    </w:p>
    <w:p w:rsidR="00694516" w:rsidRPr="00CF6351" w:rsidRDefault="00694516" w:rsidP="00694516">
      <w:pPr>
        <w:pStyle w:val="ab"/>
        <w:rPr>
          <w:bCs/>
        </w:rPr>
      </w:pPr>
      <w:r w:rsidRPr="00CF6351">
        <w:rPr>
          <w:bCs/>
        </w:rPr>
        <w:t>• структурирование знаний;</w:t>
      </w:r>
    </w:p>
    <w:p w:rsidR="00694516" w:rsidRPr="00CF6351" w:rsidRDefault="00694516" w:rsidP="00694516">
      <w:pPr>
        <w:pStyle w:val="ab"/>
        <w:rPr>
          <w:bCs/>
        </w:rPr>
      </w:pPr>
      <w:r w:rsidRPr="00CF6351">
        <w:rPr>
          <w:bCs/>
        </w:rPr>
        <w:t>• осознанное и произвольное построение речевого высказывания в устной и письменной форме;</w:t>
      </w:r>
    </w:p>
    <w:p w:rsidR="00694516" w:rsidRPr="00CF6351" w:rsidRDefault="00694516" w:rsidP="00694516">
      <w:pPr>
        <w:pStyle w:val="ab"/>
        <w:rPr>
          <w:bCs/>
        </w:rPr>
      </w:pPr>
      <w:r w:rsidRPr="00CF6351">
        <w:rPr>
          <w:bCs/>
        </w:rPr>
        <w:t>• выбор наиболее эффективных способов решения задач в</w:t>
      </w:r>
    </w:p>
    <w:p w:rsidR="00694516" w:rsidRPr="00CF6351" w:rsidRDefault="00694516" w:rsidP="00694516">
      <w:pPr>
        <w:pStyle w:val="ab"/>
        <w:rPr>
          <w:bCs/>
        </w:rPr>
      </w:pPr>
      <w:r w:rsidRPr="00CF6351">
        <w:rPr>
          <w:bCs/>
        </w:rPr>
        <w:t>зависимости от конкретных условий;</w:t>
      </w:r>
    </w:p>
    <w:p w:rsidR="00694516" w:rsidRPr="00CF6351" w:rsidRDefault="00694516" w:rsidP="00694516">
      <w:pPr>
        <w:pStyle w:val="ab"/>
        <w:rPr>
          <w:bCs/>
        </w:rPr>
      </w:pPr>
      <w:r w:rsidRPr="00CF6351">
        <w:rPr>
          <w:bCs/>
        </w:rPr>
        <w:t>• рефлексия способов и условий действия, контроль и оценка процесса и результатов деятельности;</w:t>
      </w:r>
    </w:p>
    <w:p w:rsidR="00694516" w:rsidRPr="00CF6351" w:rsidRDefault="00694516" w:rsidP="00694516">
      <w:pPr>
        <w:pStyle w:val="ab"/>
        <w:rPr>
          <w:bCs/>
        </w:rPr>
      </w:pPr>
      <w:r w:rsidRPr="00CF6351">
        <w:rPr>
          <w:bCs/>
        </w:rPr>
        <w:t>• 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w:t>
      </w:r>
    </w:p>
    <w:p w:rsidR="00694516" w:rsidRPr="00CF6351" w:rsidRDefault="00694516" w:rsidP="00694516">
      <w:pPr>
        <w:pStyle w:val="ab"/>
        <w:rPr>
          <w:bCs/>
        </w:rPr>
      </w:pPr>
      <w:r w:rsidRPr="00CF6351">
        <w:rPr>
          <w:bCs/>
        </w:rPr>
        <w:t>определение основной и второстепенной информации; свободная ориентация и восприятие текстов художественного,</w:t>
      </w:r>
    </w:p>
    <w:p w:rsidR="00694516" w:rsidRPr="00CF6351" w:rsidRDefault="00694516" w:rsidP="00694516">
      <w:pPr>
        <w:pStyle w:val="ab"/>
        <w:rPr>
          <w:bCs/>
        </w:rPr>
      </w:pPr>
      <w:r w:rsidRPr="00CF6351">
        <w:rPr>
          <w:bCs/>
        </w:rPr>
        <w:t>научного, публицистического и официально-делового стилей; понимание и адекватная оценка языка средств массовой информации;</w:t>
      </w:r>
    </w:p>
    <w:p w:rsidR="00694516" w:rsidRPr="00CF6351" w:rsidRDefault="00694516" w:rsidP="00694516">
      <w:pPr>
        <w:pStyle w:val="ab"/>
        <w:rPr>
          <w:bCs/>
        </w:rPr>
      </w:pPr>
      <w:r w:rsidRPr="00CF6351">
        <w:rPr>
          <w:bCs/>
        </w:rPr>
        <w:t>• 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694516" w:rsidRPr="00CF6351" w:rsidRDefault="00694516" w:rsidP="00694516">
      <w:pPr>
        <w:pStyle w:val="ab"/>
        <w:rPr>
          <w:b/>
          <w:bCs/>
        </w:rPr>
      </w:pPr>
      <w:r w:rsidRPr="00CF6351">
        <w:rPr>
          <w:bCs/>
        </w:rPr>
        <w:t xml:space="preserve">Особую группу </w:t>
      </w:r>
      <w:proofErr w:type="spellStart"/>
      <w:r w:rsidRPr="00CF6351">
        <w:rPr>
          <w:bCs/>
        </w:rPr>
        <w:t>общеучебных</w:t>
      </w:r>
      <w:proofErr w:type="spellEnd"/>
      <w:r w:rsidRPr="00CF6351">
        <w:rPr>
          <w:bCs/>
        </w:rPr>
        <w:t xml:space="preserve"> универсальных действий составляют </w:t>
      </w:r>
      <w:r w:rsidRPr="00CF6351">
        <w:rPr>
          <w:b/>
          <w:bCs/>
          <w:i/>
          <w:iCs/>
        </w:rPr>
        <w:t>знаково-_символические действия</w:t>
      </w:r>
      <w:r w:rsidRPr="00CF6351">
        <w:rPr>
          <w:b/>
          <w:bCs/>
        </w:rPr>
        <w:t>:</w:t>
      </w:r>
    </w:p>
    <w:p w:rsidR="00694516" w:rsidRPr="00CF6351" w:rsidRDefault="00694516" w:rsidP="00694516">
      <w:pPr>
        <w:pStyle w:val="ab"/>
        <w:rPr>
          <w:bCs/>
        </w:rPr>
      </w:pPr>
      <w:r w:rsidRPr="00CF6351">
        <w:rPr>
          <w:bCs/>
        </w:rPr>
        <w:t>• 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w:t>
      </w:r>
    </w:p>
    <w:p w:rsidR="00694516" w:rsidRPr="00CF6351" w:rsidRDefault="00694516" w:rsidP="00694516">
      <w:pPr>
        <w:pStyle w:val="ab"/>
        <w:rPr>
          <w:bCs/>
        </w:rPr>
      </w:pPr>
      <w:r w:rsidRPr="00CF6351">
        <w:rPr>
          <w:bCs/>
        </w:rPr>
        <w:t>• преобразование модели с целью выявления общих законов, определяющих данную предметную область.</w:t>
      </w:r>
    </w:p>
    <w:p w:rsidR="00694516" w:rsidRPr="00CF6351" w:rsidRDefault="00694516" w:rsidP="00694516">
      <w:pPr>
        <w:pStyle w:val="ab"/>
        <w:rPr>
          <w:bCs/>
        </w:rPr>
      </w:pPr>
      <w:r w:rsidRPr="00CF6351">
        <w:rPr>
          <w:b/>
          <w:bCs/>
          <w:i/>
          <w:iCs/>
        </w:rPr>
        <w:t>Логические универсальные действия</w:t>
      </w:r>
      <w:r w:rsidRPr="00CF6351">
        <w:rPr>
          <w:bCs/>
        </w:rPr>
        <w:t>:</w:t>
      </w:r>
    </w:p>
    <w:p w:rsidR="00694516" w:rsidRPr="00CF6351" w:rsidRDefault="00694516" w:rsidP="00694516">
      <w:pPr>
        <w:pStyle w:val="ab"/>
        <w:rPr>
          <w:bCs/>
        </w:rPr>
      </w:pPr>
      <w:r w:rsidRPr="00CF6351">
        <w:rPr>
          <w:bCs/>
        </w:rPr>
        <w:t>• анализ объектов с целью выделения признаков (существенных, несущественных);</w:t>
      </w:r>
    </w:p>
    <w:p w:rsidR="00694516" w:rsidRPr="00CF6351" w:rsidRDefault="00694516" w:rsidP="00694516">
      <w:pPr>
        <w:pStyle w:val="ab"/>
        <w:rPr>
          <w:bCs/>
        </w:rPr>
      </w:pPr>
      <w:r w:rsidRPr="00CF6351">
        <w:rPr>
          <w:bCs/>
        </w:rPr>
        <w:t>• синтез — составление целого из частей, в том числе самостоятельное достраивание с восполнением недостающих компонентов;</w:t>
      </w:r>
    </w:p>
    <w:p w:rsidR="00694516" w:rsidRPr="00CF6351" w:rsidRDefault="00694516" w:rsidP="00694516">
      <w:pPr>
        <w:pStyle w:val="ab"/>
        <w:rPr>
          <w:bCs/>
        </w:rPr>
      </w:pPr>
      <w:r w:rsidRPr="00CF6351">
        <w:rPr>
          <w:bCs/>
        </w:rPr>
        <w:t xml:space="preserve">• выбор оснований и критериев для сравнения, </w:t>
      </w:r>
      <w:proofErr w:type="spellStart"/>
      <w:r w:rsidRPr="00CF6351">
        <w:rPr>
          <w:bCs/>
        </w:rPr>
        <w:t>сериации</w:t>
      </w:r>
      <w:proofErr w:type="spellEnd"/>
      <w:r w:rsidRPr="00CF6351">
        <w:rPr>
          <w:bCs/>
        </w:rPr>
        <w:t>, классификации объектов;</w:t>
      </w:r>
    </w:p>
    <w:p w:rsidR="00694516" w:rsidRPr="00CF6351" w:rsidRDefault="00694516" w:rsidP="00694516">
      <w:pPr>
        <w:pStyle w:val="ab"/>
        <w:rPr>
          <w:bCs/>
        </w:rPr>
      </w:pPr>
      <w:r w:rsidRPr="00CF6351">
        <w:rPr>
          <w:bCs/>
        </w:rPr>
        <w:t xml:space="preserve">• подведение под понятие, выведение следствий; </w:t>
      </w:r>
    </w:p>
    <w:p w:rsidR="00694516" w:rsidRPr="00CF6351" w:rsidRDefault="00694516" w:rsidP="00694516">
      <w:pPr>
        <w:pStyle w:val="ab"/>
        <w:rPr>
          <w:bCs/>
        </w:rPr>
      </w:pPr>
      <w:r w:rsidRPr="00CF6351">
        <w:rPr>
          <w:bCs/>
        </w:rPr>
        <w:t>• установление причинно-следственных связей, представление цепочек объектов и явлений;</w:t>
      </w:r>
    </w:p>
    <w:p w:rsidR="00694516" w:rsidRPr="00CF6351" w:rsidRDefault="00694516" w:rsidP="00694516">
      <w:pPr>
        <w:pStyle w:val="ab"/>
        <w:rPr>
          <w:bCs/>
        </w:rPr>
      </w:pPr>
      <w:r w:rsidRPr="00CF6351">
        <w:rPr>
          <w:bCs/>
        </w:rPr>
        <w:t>• построение логической цепочки рассуждений, анализ истинности утверждений;</w:t>
      </w:r>
    </w:p>
    <w:p w:rsidR="00694516" w:rsidRPr="00CF6351" w:rsidRDefault="00694516" w:rsidP="00694516">
      <w:pPr>
        <w:pStyle w:val="ab"/>
        <w:rPr>
          <w:bCs/>
        </w:rPr>
      </w:pPr>
      <w:r w:rsidRPr="00CF6351">
        <w:rPr>
          <w:bCs/>
        </w:rPr>
        <w:t>• доказательство;</w:t>
      </w:r>
    </w:p>
    <w:p w:rsidR="00694516" w:rsidRPr="00CF6351" w:rsidRDefault="00694516" w:rsidP="00694516">
      <w:pPr>
        <w:pStyle w:val="ab"/>
        <w:rPr>
          <w:bCs/>
        </w:rPr>
      </w:pPr>
      <w:r w:rsidRPr="00CF6351">
        <w:rPr>
          <w:bCs/>
        </w:rPr>
        <w:t>• выдвижение гипотез и их обоснование.</w:t>
      </w:r>
    </w:p>
    <w:p w:rsidR="00694516" w:rsidRPr="00CF6351" w:rsidRDefault="00694516" w:rsidP="00694516">
      <w:pPr>
        <w:pStyle w:val="ab"/>
        <w:rPr>
          <w:b/>
          <w:bCs/>
        </w:rPr>
      </w:pPr>
      <w:r w:rsidRPr="00CF6351">
        <w:rPr>
          <w:b/>
          <w:bCs/>
          <w:i/>
          <w:iCs/>
        </w:rPr>
        <w:lastRenderedPageBreak/>
        <w:t>Постановка и решение проблемы</w:t>
      </w:r>
      <w:r w:rsidRPr="00CF6351">
        <w:rPr>
          <w:b/>
          <w:bCs/>
        </w:rPr>
        <w:t>:</w:t>
      </w:r>
    </w:p>
    <w:p w:rsidR="00694516" w:rsidRPr="00CF6351" w:rsidRDefault="00694516" w:rsidP="00694516">
      <w:pPr>
        <w:pStyle w:val="ab"/>
        <w:rPr>
          <w:bCs/>
        </w:rPr>
      </w:pPr>
      <w:r w:rsidRPr="00CF6351">
        <w:rPr>
          <w:bCs/>
        </w:rPr>
        <w:t>• формулирование проблемы;</w:t>
      </w:r>
    </w:p>
    <w:p w:rsidR="00694516" w:rsidRPr="00CF6351" w:rsidRDefault="00694516" w:rsidP="00694516">
      <w:pPr>
        <w:pStyle w:val="ab"/>
        <w:rPr>
          <w:bCs/>
        </w:rPr>
      </w:pPr>
      <w:r w:rsidRPr="00CF6351">
        <w:rPr>
          <w:bCs/>
        </w:rPr>
        <w:t>• самостоятельное создание способов решения проблем творческого и поискового характера.</w:t>
      </w:r>
    </w:p>
    <w:p w:rsidR="00694516" w:rsidRPr="00CF6351" w:rsidRDefault="00694516" w:rsidP="00694516">
      <w:pPr>
        <w:pStyle w:val="ab"/>
        <w:rPr>
          <w:bCs/>
          <w:iCs/>
        </w:rPr>
      </w:pPr>
      <w:r w:rsidRPr="00CF6351">
        <w:rPr>
          <w:bCs/>
          <w:iCs/>
        </w:rPr>
        <w:t>Коммуникативные универсальные учебные действия 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w:t>
      </w:r>
    </w:p>
    <w:p w:rsidR="00694516" w:rsidRPr="00CF6351" w:rsidRDefault="00694516" w:rsidP="00694516">
      <w:pPr>
        <w:pStyle w:val="ab"/>
        <w:rPr>
          <w:bCs/>
          <w:iCs/>
        </w:rPr>
      </w:pPr>
      <w:r w:rsidRPr="00CF6351">
        <w:rPr>
          <w:bCs/>
          <w:iCs/>
        </w:rPr>
        <w:t>и строить продуктивное взаимодействие и сотрудничество со сверстниками и взрослыми.</w:t>
      </w:r>
    </w:p>
    <w:p w:rsidR="00694516" w:rsidRPr="00CF6351" w:rsidRDefault="00694516" w:rsidP="00694516">
      <w:pPr>
        <w:pStyle w:val="ab"/>
        <w:rPr>
          <w:bCs/>
          <w:iCs/>
        </w:rPr>
      </w:pPr>
      <w:r w:rsidRPr="00CF6351">
        <w:rPr>
          <w:b/>
          <w:bCs/>
          <w:iCs/>
        </w:rPr>
        <w:t>К коммуникативным действиям</w:t>
      </w:r>
      <w:r w:rsidRPr="00CF6351">
        <w:rPr>
          <w:bCs/>
          <w:iCs/>
        </w:rPr>
        <w:t xml:space="preserve"> относятся:</w:t>
      </w:r>
    </w:p>
    <w:p w:rsidR="00694516" w:rsidRPr="00CF6351" w:rsidRDefault="00694516" w:rsidP="00694516">
      <w:pPr>
        <w:pStyle w:val="ab"/>
        <w:rPr>
          <w:bCs/>
          <w:iCs/>
        </w:rPr>
      </w:pPr>
      <w:r w:rsidRPr="00CF6351">
        <w:rPr>
          <w:bCs/>
          <w:iCs/>
        </w:rPr>
        <w:t>• планирование учебного сотрудничества с учителем и</w:t>
      </w:r>
    </w:p>
    <w:p w:rsidR="00694516" w:rsidRPr="00CF6351" w:rsidRDefault="00694516" w:rsidP="00694516">
      <w:pPr>
        <w:pStyle w:val="ab"/>
        <w:rPr>
          <w:bCs/>
          <w:iCs/>
        </w:rPr>
      </w:pPr>
      <w:r w:rsidRPr="00CF6351">
        <w:rPr>
          <w:bCs/>
          <w:iCs/>
        </w:rPr>
        <w:t>сверстниками — определение цели, функций участников, способов взаимодействия;</w:t>
      </w:r>
    </w:p>
    <w:p w:rsidR="00694516" w:rsidRPr="00CF6351" w:rsidRDefault="00694516" w:rsidP="00694516">
      <w:pPr>
        <w:pStyle w:val="ab"/>
        <w:rPr>
          <w:bCs/>
          <w:iCs/>
        </w:rPr>
      </w:pPr>
      <w:r w:rsidRPr="00CF6351">
        <w:rPr>
          <w:bCs/>
          <w:iCs/>
        </w:rPr>
        <w:t>• постановка вопросов — инициативное сотрудничество в поиске и сборе информации;</w:t>
      </w:r>
    </w:p>
    <w:p w:rsidR="00694516" w:rsidRPr="00CF6351" w:rsidRDefault="00694516" w:rsidP="00694516">
      <w:pPr>
        <w:pStyle w:val="ab"/>
        <w:rPr>
          <w:bCs/>
          <w:iCs/>
        </w:rPr>
      </w:pPr>
      <w:r w:rsidRPr="00CF6351">
        <w:rPr>
          <w:bCs/>
          <w:iCs/>
        </w:rPr>
        <w:t>•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694516" w:rsidRPr="00CF6351" w:rsidRDefault="00694516" w:rsidP="00694516">
      <w:pPr>
        <w:pStyle w:val="ab"/>
        <w:rPr>
          <w:bCs/>
          <w:iCs/>
        </w:rPr>
      </w:pPr>
      <w:r w:rsidRPr="00CF6351">
        <w:rPr>
          <w:bCs/>
          <w:iCs/>
        </w:rPr>
        <w:t>• управление поведением партнёра — контроль, коррекция, оценка его действий;</w:t>
      </w:r>
    </w:p>
    <w:p w:rsidR="00694516" w:rsidRPr="00CF6351" w:rsidRDefault="00694516" w:rsidP="00694516">
      <w:pPr>
        <w:pStyle w:val="ab"/>
        <w:rPr>
          <w:bCs/>
          <w:iCs/>
        </w:rPr>
      </w:pPr>
      <w:r w:rsidRPr="00CF6351">
        <w:rPr>
          <w:bCs/>
          <w:iCs/>
        </w:rPr>
        <w:t>•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694516" w:rsidRPr="00CF6351" w:rsidRDefault="00694516" w:rsidP="00694516">
      <w:pPr>
        <w:pStyle w:val="ab"/>
        <w:rPr>
          <w:bCs/>
          <w:iCs/>
        </w:rPr>
      </w:pPr>
      <w:r w:rsidRPr="00CF6351">
        <w:rPr>
          <w:bCs/>
          <w:iCs/>
        </w:rPr>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p>
    <w:p w:rsidR="00694516" w:rsidRDefault="00694516" w:rsidP="00694516">
      <w:pPr>
        <w:pStyle w:val="ab"/>
        <w:rPr>
          <w:bCs/>
          <w:iCs/>
        </w:rPr>
      </w:pPr>
      <w:r w:rsidRPr="00CF6351">
        <w:rPr>
          <w:bCs/>
          <w:iCs/>
        </w:rPr>
        <w:t xml:space="preserve">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w:t>
      </w:r>
    </w:p>
    <w:p w:rsidR="00694516" w:rsidRDefault="00694516" w:rsidP="00694516">
      <w:pPr>
        <w:pStyle w:val="ab"/>
        <w:rPr>
          <w:bCs/>
          <w:iCs/>
        </w:rPr>
      </w:pPr>
    </w:p>
    <w:p w:rsidR="00694516" w:rsidRDefault="00694516" w:rsidP="00694516">
      <w:pPr>
        <w:pStyle w:val="ab"/>
        <w:rPr>
          <w:bCs/>
          <w:iCs/>
        </w:rPr>
      </w:pPr>
    </w:p>
    <w:p w:rsidR="00694516" w:rsidRDefault="00694516" w:rsidP="00694516">
      <w:pPr>
        <w:pStyle w:val="ab"/>
        <w:rPr>
          <w:bCs/>
          <w:iCs/>
        </w:rPr>
      </w:pPr>
    </w:p>
    <w:p w:rsidR="00694516" w:rsidRDefault="00694516" w:rsidP="00694516">
      <w:pPr>
        <w:pStyle w:val="ab"/>
        <w:rPr>
          <w:bCs/>
          <w:iCs/>
        </w:rPr>
      </w:pPr>
    </w:p>
    <w:p w:rsidR="00694516" w:rsidRDefault="00694516" w:rsidP="00694516">
      <w:pPr>
        <w:pStyle w:val="ab"/>
        <w:rPr>
          <w:bCs/>
          <w:iCs/>
        </w:rPr>
      </w:pPr>
    </w:p>
    <w:p w:rsidR="00694516" w:rsidRPr="00183B00" w:rsidRDefault="00694516" w:rsidP="00694516">
      <w:pPr>
        <w:pStyle w:val="ab"/>
        <w:rPr>
          <w:rFonts w:eastAsia="Times New Roman"/>
          <w:lang w:eastAsia="ru-RU"/>
        </w:rPr>
        <w:sectPr w:rsidR="00694516" w:rsidRPr="00183B00" w:rsidSect="0043074B">
          <w:footerReference w:type="default" r:id="rId7"/>
          <w:pgSz w:w="11906" w:h="16838"/>
          <w:pgMar w:top="993" w:right="850" w:bottom="32" w:left="851" w:header="708" w:footer="708" w:gutter="0"/>
          <w:cols w:space="708"/>
          <w:docGrid w:linePitch="360"/>
        </w:sectPr>
      </w:pPr>
    </w:p>
    <w:p w:rsidR="00694516" w:rsidRPr="006B57A8" w:rsidRDefault="00694516" w:rsidP="00694516">
      <w:pPr>
        <w:pStyle w:val="ab"/>
        <w:rPr>
          <w:rFonts w:eastAsia="Times New Roman"/>
          <w:b/>
          <w:bCs/>
          <w:sz w:val="22"/>
          <w:szCs w:val="22"/>
          <w:lang w:eastAsia="ru-RU"/>
        </w:rPr>
      </w:pPr>
      <w:r w:rsidRPr="006B57A8">
        <w:rPr>
          <w:rFonts w:eastAsia="Times New Roman"/>
          <w:b/>
          <w:bCs/>
          <w:sz w:val="22"/>
          <w:szCs w:val="22"/>
          <w:lang w:eastAsia="ru-RU"/>
        </w:rPr>
        <w:lastRenderedPageBreak/>
        <w:t xml:space="preserve">Характеристика  результатов формирования УУД на разных этапах обучения </w:t>
      </w:r>
      <w:r w:rsidRPr="006B57A8">
        <w:rPr>
          <w:rFonts w:eastAsia="Times New Roman"/>
          <w:b/>
          <w:bCs/>
          <w:sz w:val="22"/>
          <w:szCs w:val="22"/>
          <w:lang w:eastAsia="ru-RU"/>
        </w:rPr>
        <w:br/>
        <w:t xml:space="preserve">по УМК  </w:t>
      </w:r>
      <w:r w:rsidRPr="006B57A8">
        <w:rPr>
          <w:b/>
          <w:sz w:val="22"/>
          <w:szCs w:val="22"/>
        </w:rPr>
        <w:t>«Школа России»</w:t>
      </w:r>
      <w:r>
        <w:rPr>
          <w:b/>
          <w:sz w:val="22"/>
          <w:szCs w:val="22"/>
        </w:rPr>
        <w:t xml:space="preserve"> </w:t>
      </w:r>
      <w:r w:rsidRPr="006B57A8">
        <w:rPr>
          <w:b/>
        </w:rPr>
        <w:t xml:space="preserve"> </w:t>
      </w:r>
      <w:r w:rsidRPr="006B57A8">
        <w:rPr>
          <w:b/>
          <w:sz w:val="22"/>
          <w:szCs w:val="22"/>
        </w:rPr>
        <w:t xml:space="preserve"> </w:t>
      </w:r>
      <w:r w:rsidRPr="006B57A8">
        <w:rPr>
          <w:rFonts w:eastAsia="Times New Roman"/>
          <w:b/>
          <w:bCs/>
          <w:sz w:val="22"/>
          <w:szCs w:val="22"/>
          <w:lang w:eastAsia="ru-RU"/>
        </w:rPr>
        <w:t>в начальной школе</w:t>
      </w:r>
    </w:p>
    <w:p w:rsidR="00694516" w:rsidRPr="00F70E69" w:rsidRDefault="00694516" w:rsidP="00694516">
      <w:pPr>
        <w:pStyle w:val="ab"/>
        <w:rPr>
          <w:rFonts w:eastAsia="Times New Roman"/>
          <w:b/>
          <w:bCs/>
          <w:sz w:val="22"/>
          <w:szCs w:val="22"/>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C0"/>
      </w:tblPr>
      <w:tblGrid>
        <w:gridCol w:w="1242"/>
        <w:gridCol w:w="3261"/>
        <w:gridCol w:w="3402"/>
        <w:gridCol w:w="4110"/>
        <w:gridCol w:w="3402"/>
      </w:tblGrid>
      <w:tr w:rsidR="00694516" w:rsidRPr="00F70E69" w:rsidTr="0043074B">
        <w:tc>
          <w:tcPr>
            <w:tcW w:w="1242" w:type="dxa"/>
            <w:shd w:val="clear" w:color="auto" w:fill="E5B8B7"/>
          </w:tcPr>
          <w:p w:rsidR="00694516" w:rsidRPr="00F70E69" w:rsidRDefault="00694516" w:rsidP="0043074B">
            <w:pPr>
              <w:pStyle w:val="ab"/>
              <w:rPr>
                <w:rFonts w:eastAsia="Times New Roman"/>
                <w:b/>
                <w:bCs/>
                <w:sz w:val="22"/>
                <w:szCs w:val="22"/>
                <w:lang w:eastAsia="ru-RU"/>
              </w:rPr>
            </w:pPr>
            <w:r w:rsidRPr="00F70E69">
              <w:rPr>
                <w:rFonts w:eastAsia="Times New Roman"/>
                <w:b/>
                <w:bCs/>
                <w:sz w:val="22"/>
                <w:szCs w:val="22"/>
                <w:lang w:eastAsia="ru-RU"/>
              </w:rPr>
              <w:t>Класс</w:t>
            </w:r>
          </w:p>
        </w:tc>
        <w:tc>
          <w:tcPr>
            <w:tcW w:w="3261" w:type="dxa"/>
            <w:shd w:val="clear" w:color="auto" w:fill="E5B8B7"/>
          </w:tcPr>
          <w:p w:rsidR="00694516" w:rsidRPr="00F70E69" w:rsidRDefault="00694516" w:rsidP="0043074B">
            <w:pPr>
              <w:pStyle w:val="ab"/>
              <w:rPr>
                <w:rFonts w:eastAsia="Times New Roman"/>
                <w:b/>
                <w:bCs/>
                <w:sz w:val="22"/>
                <w:szCs w:val="22"/>
                <w:lang w:eastAsia="ru-RU"/>
              </w:rPr>
            </w:pPr>
            <w:r w:rsidRPr="00F70E69">
              <w:rPr>
                <w:rFonts w:eastAsia="Times New Roman"/>
                <w:b/>
                <w:bCs/>
                <w:sz w:val="22"/>
                <w:szCs w:val="22"/>
                <w:lang w:eastAsia="ru-RU"/>
              </w:rPr>
              <w:t>Личностные УУД</w:t>
            </w:r>
          </w:p>
        </w:tc>
        <w:tc>
          <w:tcPr>
            <w:tcW w:w="3402" w:type="dxa"/>
            <w:shd w:val="clear" w:color="auto" w:fill="E5B8B7"/>
          </w:tcPr>
          <w:p w:rsidR="00694516" w:rsidRPr="00F70E69" w:rsidRDefault="00694516" w:rsidP="0043074B">
            <w:pPr>
              <w:pStyle w:val="ab"/>
              <w:rPr>
                <w:rFonts w:eastAsia="Times New Roman"/>
                <w:b/>
                <w:bCs/>
                <w:sz w:val="22"/>
                <w:szCs w:val="22"/>
                <w:lang w:eastAsia="ru-RU"/>
              </w:rPr>
            </w:pPr>
            <w:r w:rsidRPr="00F70E69">
              <w:rPr>
                <w:rFonts w:eastAsia="Times New Roman"/>
                <w:b/>
                <w:bCs/>
                <w:sz w:val="22"/>
                <w:szCs w:val="22"/>
                <w:lang w:eastAsia="ru-RU"/>
              </w:rPr>
              <w:t xml:space="preserve">Регулятивные УУД </w:t>
            </w:r>
          </w:p>
        </w:tc>
        <w:tc>
          <w:tcPr>
            <w:tcW w:w="4110" w:type="dxa"/>
            <w:shd w:val="clear" w:color="auto" w:fill="E5B8B7"/>
          </w:tcPr>
          <w:p w:rsidR="00694516" w:rsidRPr="00F70E69" w:rsidRDefault="00694516" w:rsidP="0043074B">
            <w:pPr>
              <w:pStyle w:val="ab"/>
              <w:rPr>
                <w:rFonts w:eastAsia="Times New Roman"/>
                <w:b/>
                <w:bCs/>
                <w:sz w:val="22"/>
                <w:szCs w:val="22"/>
                <w:lang w:eastAsia="ru-RU"/>
              </w:rPr>
            </w:pPr>
            <w:r w:rsidRPr="00F70E69">
              <w:rPr>
                <w:rFonts w:eastAsia="Times New Roman"/>
                <w:b/>
                <w:bCs/>
                <w:sz w:val="22"/>
                <w:szCs w:val="22"/>
                <w:lang w:eastAsia="ru-RU"/>
              </w:rPr>
              <w:t>Познавательные УУД</w:t>
            </w:r>
          </w:p>
        </w:tc>
        <w:tc>
          <w:tcPr>
            <w:tcW w:w="3402" w:type="dxa"/>
            <w:shd w:val="clear" w:color="auto" w:fill="E5B8B7"/>
          </w:tcPr>
          <w:p w:rsidR="00694516" w:rsidRPr="00F70E69" w:rsidRDefault="00694516" w:rsidP="0043074B">
            <w:pPr>
              <w:pStyle w:val="ab"/>
              <w:rPr>
                <w:rFonts w:eastAsia="Times New Roman"/>
                <w:b/>
                <w:bCs/>
                <w:sz w:val="22"/>
                <w:szCs w:val="22"/>
                <w:lang w:eastAsia="ru-RU"/>
              </w:rPr>
            </w:pPr>
            <w:r w:rsidRPr="00F70E69">
              <w:rPr>
                <w:rFonts w:eastAsia="Times New Roman"/>
                <w:b/>
                <w:bCs/>
                <w:sz w:val="22"/>
                <w:szCs w:val="22"/>
                <w:lang w:eastAsia="ru-RU"/>
              </w:rPr>
              <w:t>Коммуникативные УУД</w:t>
            </w:r>
          </w:p>
        </w:tc>
      </w:tr>
      <w:tr w:rsidR="00694516" w:rsidRPr="00F70E69" w:rsidTr="0043074B">
        <w:tc>
          <w:tcPr>
            <w:tcW w:w="1242" w:type="dxa"/>
          </w:tcPr>
          <w:p w:rsidR="00694516" w:rsidRPr="00F70E69" w:rsidRDefault="00694516" w:rsidP="0043074B">
            <w:pPr>
              <w:pStyle w:val="ab"/>
              <w:rPr>
                <w:rFonts w:eastAsia="Times New Roman"/>
                <w:b/>
                <w:bCs/>
                <w:sz w:val="22"/>
                <w:szCs w:val="22"/>
                <w:lang w:eastAsia="ru-RU"/>
              </w:rPr>
            </w:pPr>
            <w:r w:rsidRPr="00F70E69">
              <w:rPr>
                <w:rFonts w:eastAsia="Times New Roman"/>
                <w:b/>
                <w:bCs/>
                <w:sz w:val="22"/>
                <w:szCs w:val="22"/>
                <w:lang w:eastAsia="ru-RU"/>
              </w:rPr>
              <w:t>1 класс</w:t>
            </w:r>
          </w:p>
        </w:tc>
        <w:tc>
          <w:tcPr>
            <w:tcW w:w="3261" w:type="dxa"/>
          </w:tcPr>
          <w:p w:rsidR="00694516" w:rsidRPr="00F70E69" w:rsidRDefault="00694516" w:rsidP="0043074B">
            <w:pPr>
              <w:pStyle w:val="ab"/>
              <w:rPr>
                <w:rFonts w:eastAsia="Times New Roman"/>
                <w:bCs/>
                <w:sz w:val="22"/>
                <w:szCs w:val="22"/>
                <w:lang w:eastAsia="ru-RU"/>
              </w:rPr>
            </w:pPr>
            <w:r w:rsidRPr="00F70E69">
              <w:rPr>
                <w:rFonts w:eastAsia="Times New Roman"/>
                <w:bCs/>
                <w:sz w:val="22"/>
                <w:szCs w:val="22"/>
                <w:lang w:eastAsia="ru-RU"/>
              </w:rPr>
              <w:t>1. Ценить и принимать следующие базовые ценности:  «добро», «терпение», «родина», «природа», «семья».</w:t>
            </w:r>
          </w:p>
          <w:p w:rsidR="00694516" w:rsidRPr="00F70E69" w:rsidRDefault="00694516" w:rsidP="0043074B">
            <w:pPr>
              <w:pStyle w:val="ab"/>
              <w:rPr>
                <w:rFonts w:eastAsia="Times New Roman"/>
                <w:bCs/>
                <w:sz w:val="22"/>
                <w:szCs w:val="22"/>
                <w:lang w:eastAsia="ru-RU"/>
              </w:rPr>
            </w:pPr>
            <w:r w:rsidRPr="00F70E69">
              <w:rPr>
                <w:rFonts w:eastAsia="Times New Roman"/>
                <w:bCs/>
                <w:sz w:val="22"/>
                <w:szCs w:val="22"/>
                <w:lang w:eastAsia="ru-RU"/>
              </w:rPr>
              <w:t xml:space="preserve">2. Уважать к своей семье, к своим родственникам, любовь к родителям. </w:t>
            </w:r>
          </w:p>
          <w:p w:rsidR="00694516" w:rsidRPr="00F70E69" w:rsidRDefault="00694516" w:rsidP="0043074B">
            <w:pPr>
              <w:pStyle w:val="ab"/>
              <w:rPr>
                <w:rFonts w:eastAsia="Times New Roman"/>
                <w:bCs/>
                <w:sz w:val="22"/>
                <w:szCs w:val="22"/>
                <w:lang w:eastAsia="ru-RU"/>
              </w:rPr>
            </w:pPr>
            <w:r w:rsidRPr="00F70E69">
              <w:rPr>
                <w:rFonts w:eastAsia="Times New Roman"/>
                <w:bCs/>
                <w:sz w:val="22"/>
                <w:szCs w:val="22"/>
                <w:lang w:eastAsia="ru-RU"/>
              </w:rPr>
              <w:t>3. Освоить  роли  ученика; формирование интереса (мотивации) к учению.</w:t>
            </w:r>
          </w:p>
          <w:p w:rsidR="00694516" w:rsidRPr="00F70E69" w:rsidRDefault="00694516" w:rsidP="0043074B">
            <w:pPr>
              <w:pStyle w:val="ab"/>
              <w:rPr>
                <w:rFonts w:eastAsia="Times New Roman"/>
                <w:bCs/>
                <w:sz w:val="22"/>
                <w:szCs w:val="22"/>
                <w:lang w:eastAsia="ru-RU"/>
              </w:rPr>
            </w:pPr>
            <w:r w:rsidRPr="00F70E69">
              <w:rPr>
                <w:rFonts w:eastAsia="Times New Roman"/>
                <w:bCs/>
                <w:sz w:val="22"/>
                <w:szCs w:val="22"/>
                <w:lang w:eastAsia="ru-RU"/>
              </w:rPr>
              <w:t>4. Оценивать  жизненные ситуаций  и поступки героев художественных текстов с точки зрения общечеловеческих норм.</w:t>
            </w:r>
          </w:p>
        </w:tc>
        <w:tc>
          <w:tcPr>
            <w:tcW w:w="3402" w:type="dxa"/>
          </w:tcPr>
          <w:p w:rsidR="00694516" w:rsidRPr="00F70E69" w:rsidRDefault="00694516" w:rsidP="0043074B">
            <w:pPr>
              <w:pStyle w:val="ab"/>
              <w:rPr>
                <w:sz w:val="22"/>
                <w:szCs w:val="22"/>
              </w:rPr>
            </w:pPr>
            <w:r w:rsidRPr="00F70E69">
              <w:rPr>
                <w:sz w:val="22"/>
                <w:szCs w:val="22"/>
              </w:rPr>
              <w:t xml:space="preserve">1. Организовывать свое рабочее место под руководством учителя. </w:t>
            </w:r>
          </w:p>
          <w:p w:rsidR="00694516" w:rsidRPr="00F70E69" w:rsidRDefault="00694516" w:rsidP="0043074B">
            <w:pPr>
              <w:pStyle w:val="ab"/>
              <w:rPr>
                <w:sz w:val="22"/>
                <w:szCs w:val="22"/>
              </w:rPr>
            </w:pPr>
            <w:r w:rsidRPr="00F70E69">
              <w:rPr>
                <w:sz w:val="22"/>
                <w:szCs w:val="22"/>
              </w:rPr>
              <w:t xml:space="preserve">2. Определять цель выполнения заданий на уроке, во внеурочной деятельности, в жизненных ситуациях под руководством учителя. </w:t>
            </w:r>
          </w:p>
          <w:p w:rsidR="00694516" w:rsidRPr="00F70E69" w:rsidRDefault="00694516" w:rsidP="0043074B">
            <w:pPr>
              <w:pStyle w:val="ab"/>
              <w:rPr>
                <w:sz w:val="22"/>
                <w:szCs w:val="22"/>
              </w:rPr>
            </w:pPr>
            <w:r w:rsidRPr="00F70E69">
              <w:rPr>
                <w:sz w:val="22"/>
                <w:szCs w:val="22"/>
              </w:rPr>
              <w:t>3. Определять план выполнения заданий на уроках, внеурочной деятельности, жизненных ситуациях под руководством учителя.</w:t>
            </w:r>
          </w:p>
          <w:p w:rsidR="00694516" w:rsidRPr="00F70E69" w:rsidRDefault="00694516" w:rsidP="0043074B">
            <w:pPr>
              <w:pStyle w:val="ab"/>
              <w:rPr>
                <w:bCs/>
                <w:sz w:val="22"/>
                <w:szCs w:val="22"/>
              </w:rPr>
            </w:pPr>
            <w:r w:rsidRPr="00F70E69">
              <w:rPr>
                <w:sz w:val="22"/>
                <w:szCs w:val="22"/>
              </w:rPr>
              <w:t>4. Использовать в своей деятельности простейшие приборы: линейку, треугольник и т.д.</w:t>
            </w:r>
          </w:p>
        </w:tc>
        <w:tc>
          <w:tcPr>
            <w:tcW w:w="4110" w:type="dxa"/>
          </w:tcPr>
          <w:p w:rsidR="00694516" w:rsidRPr="00F70E69" w:rsidRDefault="00694516" w:rsidP="0043074B">
            <w:pPr>
              <w:pStyle w:val="ab"/>
              <w:rPr>
                <w:sz w:val="22"/>
                <w:szCs w:val="22"/>
              </w:rPr>
            </w:pPr>
            <w:r w:rsidRPr="00F70E69">
              <w:rPr>
                <w:sz w:val="22"/>
                <w:szCs w:val="22"/>
              </w:rPr>
              <w:t xml:space="preserve">1. Ориентироваться в учебнике: определять умения, которые будут сформированы на основе изучения данного раздела. </w:t>
            </w:r>
          </w:p>
          <w:p w:rsidR="00694516" w:rsidRPr="00F70E69" w:rsidRDefault="00694516" w:rsidP="0043074B">
            <w:pPr>
              <w:pStyle w:val="ab"/>
              <w:rPr>
                <w:sz w:val="22"/>
                <w:szCs w:val="22"/>
              </w:rPr>
            </w:pPr>
            <w:r w:rsidRPr="00F70E69">
              <w:rPr>
                <w:sz w:val="22"/>
                <w:szCs w:val="22"/>
              </w:rPr>
              <w:t>2. Отвечать на простые вопросы учителя, находить нужную информацию в учебнике.</w:t>
            </w:r>
          </w:p>
          <w:p w:rsidR="00694516" w:rsidRPr="00F70E69" w:rsidRDefault="00694516" w:rsidP="0043074B">
            <w:pPr>
              <w:pStyle w:val="ab"/>
              <w:rPr>
                <w:sz w:val="22"/>
                <w:szCs w:val="22"/>
              </w:rPr>
            </w:pPr>
            <w:r w:rsidRPr="00F70E69">
              <w:rPr>
                <w:sz w:val="22"/>
                <w:szCs w:val="22"/>
              </w:rPr>
              <w:t>3. Сравнивать предметы, объекты: находить общее и различие.</w:t>
            </w:r>
          </w:p>
          <w:p w:rsidR="00694516" w:rsidRPr="00F70E69" w:rsidRDefault="00694516" w:rsidP="0043074B">
            <w:pPr>
              <w:pStyle w:val="ab"/>
              <w:rPr>
                <w:sz w:val="22"/>
                <w:szCs w:val="22"/>
              </w:rPr>
            </w:pPr>
            <w:r w:rsidRPr="00F70E69">
              <w:rPr>
                <w:sz w:val="22"/>
                <w:szCs w:val="22"/>
              </w:rPr>
              <w:t>4. Группировать предметы, объекты на основе существенных признаков.</w:t>
            </w:r>
          </w:p>
          <w:p w:rsidR="00694516" w:rsidRPr="00F70E69" w:rsidRDefault="00694516" w:rsidP="0043074B">
            <w:pPr>
              <w:pStyle w:val="ab"/>
              <w:rPr>
                <w:sz w:val="22"/>
                <w:szCs w:val="22"/>
              </w:rPr>
            </w:pPr>
            <w:r w:rsidRPr="00F70E69">
              <w:rPr>
                <w:sz w:val="22"/>
                <w:szCs w:val="22"/>
              </w:rPr>
              <w:t xml:space="preserve">5. Подробно пересказывать прочитанное или прослушанное; определять тему. </w:t>
            </w:r>
          </w:p>
        </w:tc>
        <w:tc>
          <w:tcPr>
            <w:tcW w:w="3402" w:type="dxa"/>
          </w:tcPr>
          <w:p w:rsidR="00694516" w:rsidRPr="00F70E69" w:rsidRDefault="00694516" w:rsidP="0043074B">
            <w:pPr>
              <w:pStyle w:val="ab"/>
              <w:rPr>
                <w:sz w:val="22"/>
                <w:szCs w:val="22"/>
              </w:rPr>
            </w:pPr>
            <w:r w:rsidRPr="00F70E69">
              <w:rPr>
                <w:sz w:val="22"/>
                <w:szCs w:val="22"/>
              </w:rPr>
              <w:t>1. Участвовать в диалоге на уроке и в жизненных ситуациях.</w:t>
            </w:r>
          </w:p>
          <w:p w:rsidR="00694516" w:rsidRPr="00F70E69" w:rsidRDefault="00694516" w:rsidP="0043074B">
            <w:pPr>
              <w:pStyle w:val="ab"/>
              <w:rPr>
                <w:sz w:val="22"/>
                <w:szCs w:val="22"/>
              </w:rPr>
            </w:pPr>
            <w:r w:rsidRPr="00F70E69">
              <w:rPr>
                <w:sz w:val="22"/>
                <w:szCs w:val="22"/>
              </w:rPr>
              <w:t xml:space="preserve">2. Отвечать на вопросы учителя, товарищей по классу. </w:t>
            </w:r>
          </w:p>
          <w:p w:rsidR="00694516" w:rsidRPr="00F70E69" w:rsidRDefault="00694516" w:rsidP="0043074B">
            <w:pPr>
              <w:pStyle w:val="ab"/>
              <w:rPr>
                <w:sz w:val="22"/>
                <w:szCs w:val="22"/>
              </w:rPr>
            </w:pPr>
            <w:r w:rsidRPr="00F70E69">
              <w:rPr>
                <w:sz w:val="22"/>
                <w:szCs w:val="22"/>
              </w:rPr>
              <w:t>2. Соблюдать простейшие нормы речевого этикета: здороваться, прощаться, благодарить.</w:t>
            </w:r>
          </w:p>
          <w:p w:rsidR="00694516" w:rsidRPr="00F70E69" w:rsidRDefault="00694516" w:rsidP="0043074B">
            <w:pPr>
              <w:pStyle w:val="ab"/>
              <w:rPr>
                <w:sz w:val="22"/>
                <w:szCs w:val="22"/>
              </w:rPr>
            </w:pPr>
            <w:r w:rsidRPr="00F70E69">
              <w:rPr>
                <w:sz w:val="22"/>
                <w:szCs w:val="22"/>
              </w:rPr>
              <w:t>3. Слушать и понимать речь других.</w:t>
            </w:r>
          </w:p>
          <w:p w:rsidR="00694516" w:rsidRPr="00F70E69" w:rsidRDefault="00694516" w:rsidP="0043074B">
            <w:pPr>
              <w:pStyle w:val="ab"/>
              <w:rPr>
                <w:sz w:val="22"/>
                <w:szCs w:val="22"/>
              </w:rPr>
            </w:pPr>
            <w:r w:rsidRPr="00F70E69">
              <w:rPr>
                <w:sz w:val="22"/>
                <w:szCs w:val="22"/>
              </w:rPr>
              <w:t xml:space="preserve">4. Участвовать  в паре. </w:t>
            </w:r>
          </w:p>
          <w:p w:rsidR="00694516" w:rsidRPr="00F70E69" w:rsidRDefault="00694516" w:rsidP="0043074B">
            <w:pPr>
              <w:pStyle w:val="ab"/>
              <w:rPr>
                <w:sz w:val="22"/>
                <w:szCs w:val="22"/>
              </w:rPr>
            </w:pPr>
          </w:p>
        </w:tc>
      </w:tr>
    </w:tbl>
    <w:p w:rsidR="00694516" w:rsidRDefault="00694516" w:rsidP="00694516">
      <w:pPr>
        <w:pStyle w:val="ab"/>
        <w:rPr>
          <w:b/>
          <w:color w:val="FF0000"/>
          <w:sz w:val="22"/>
          <w:szCs w:val="22"/>
        </w:rPr>
      </w:pPr>
    </w:p>
    <w:p w:rsidR="0093015A" w:rsidRDefault="0093015A" w:rsidP="00694516">
      <w:pPr>
        <w:pStyle w:val="ab"/>
        <w:rPr>
          <w:b/>
          <w:color w:val="FF0000"/>
          <w:sz w:val="22"/>
          <w:szCs w:val="22"/>
        </w:rPr>
      </w:pPr>
    </w:p>
    <w:p w:rsidR="0093015A" w:rsidRPr="006B57A8" w:rsidRDefault="0052750F" w:rsidP="0093015A">
      <w:pPr>
        <w:pStyle w:val="ab"/>
        <w:rPr>
          <w:rFonts w:eastAsia="Times New Roman"/>
          <w:b/>
          <w:bCs/>
          <w:sz w:val="22"/>
          <w:szCs w:val="22"/>
          <w:lang w:eastAsia="ru-RU"/>
        </w:rPr>
      </w:pPr>
      <w:r>
        <w:rPr>
          <w:rFonts w:eastAsia="Times New Roman"/>
          <w:b/>
          <w:bCs/>
          <w:sz w:val="22"/>
          <w:szCs w:val="22"/>
          <w:lang w:eastAsia="ru-RU"/>
        </w:rPr>
        <w:t xml:space="preserve">Характеристика результатов формирования </w:t>
      </w:r>
      <w:r w:rsidR="0093015A" w:rsidRPr="006B57A8">
        <w:rPr>
          <w:rFonts w:eastAsia="Times New Roman"/>
          <w:b/>
          <w:bCs/>
          <w:sz w:val="22"/>
          <w:szCs w:val="22"/>
          <w:lang w:eastAsia="ru-RU"/>
        </w:rPr>
        <w:t xml:space="preserve">УУД на разных этапах обучения </w:t>
      </w:r>
      <w:r w:rsidR="0093015A" w:rsidRPr="006B57A8">
        <w:rPr>
          <w:rFonts w:eastAsia="Times New Roman"/>
          <w:b/>
          <w:bCs/>
          <w:sz w:val="22"/>
          <w:szCs w:val="22"/>
          <w:lang w:eastAsia="ru-RU"/>
        </w:rPr>
        <w:br/>
        <w:t xml:space="preserve">по УМК  </w:t>
      </w:r>
      <w:r w:rsidR="0093015A">
        <w:rPr>
          <w:b/>
          <w:sz w:val="22"/>
          <w:szCs w:val="22"/>
        </w:rPr>
        <w:t xml:space="preserve">«Перспективная начальная школа </w:t>
      </w:r>
      <w:r w:rsidR="0093015A" w:rsidRPr="006B57A8">
        <w:rPr>
          <w:b/>
          <w:sz w:val="22"/>
          <w:szCs w:val="22"/>
        </w:rPr>
        <w:t>»</w:t>
      </w:r>
      <w:r w:rsidR="0093015A">
        <w:rPr>
          <w:b/>
          <w:sz w:val="22"/>
          <w:szCs w:val="22"/>
        </w:rPr>
        <w:t xml:space="preserve"> </w:t>
      </w:r>
      <w:r w:rsidR="0093015A" w:rsidRPr="006B57A8">
        <w:rPr>
          <w:b/>
        </w:rPr>
        <w:t xml:space="preserve"> </w:t>
      </w:r>
      <w:r w:rsidR="0093015A" w:rsidRPr="006B57A8">
        <w:rPr>
          <w:b/>
          <w:sz w:val="22"/>
          <w:szCs w:val="22"/>
        </w:rPr>
        <w:t xml:space="preserve"> </w:t>
      </w:r>
      <w:r w:rsidR="0093015A" w:rsidRPr="006B57A8">
        <w:rPr>
          <w:rFonts w:eastAsia="Times New Roman"/>
          <w:b/>
          <w:bCs/>
          <w:sz w:val="22"/>
          <w:szCs w:val="22"/>
          <w:lang w:eastAsia="ru-RU"/>
        </w:rPr>
        <w:t>в начальной школе</w:t>
      </w:r>
    </w:p>
    <w:p w:rsidR="0093015A" w:rsidRDefault="0093015A" w:rsidP="00694516">
      <w:pPr>
        <w:pStyle w:val="ab"/>
        <w:rPr>
          <w:b/>
          <w:color w:val="FF0000"/>
          <w:sz w:val="22"/>
          <w:szCs w:val="22"/>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C0"/>
      </w:tblPr>
      <w:tblGrid>
        <w:gridCol w:w="1242"/>
        <w:gridCol w:w="3261"/>
        <w:gridCol w:w="3402"/>
        <w:gridCol w:w="4110"/>
        <w:gridCol w:w="3402"/>
      </w:tblGrid>
      <w:tr w:rsidR="0093015A" w:rsidRPr="00F70E69" w:rsidTr="0043074B">
        <w:tc>
          <w:tcPr>
            <w:tcW w:w="1242" w:type="dxa"/>
            <w:shd w:val="clear" w:color="auto" w:fill="E5B8B7"/>
          </w:tcPr>
          <w:p w:rsidR="0093015A" w:rsidRPr="00F70E69" w:rsidRDefault="0093015A" w:rsidP="0052750F">
            <w:pPr>
              <w:pStyle w:val="ab"/>
              <w:rPr>
                <w:rFonts w:eastAsia="Times New Roman"/>
                <w:b/>
                <w:bCs/>
                <w:sz w:val="22"/>
                <w:szCs w:val="22"/>
                <w:lang w:eastAsia="ru-RU"/>
              </w:rPr>
            </w:pPr>
            <w:r w:rsidRPr="00F70E69">
              <w:rPr>
                <w:rFonts w:eastAsia="Times New Roman"/>
                <w:b/>
                <w:bCs/>
                <w:sz w:val="22"/>
                <w:szCs w:val="22"/>
                <w:lang w:eastAsia="ru-RU"/>
              </w:rPr>
              <w:t>Класс</w:t>
            </w:r>
          </w:p>
        </w:tc>
        <w:tc>
          <w:tcPr>
            <w:tcW w:w="3261" w:type="dxa"/>
            <w:shd w:val="clear" w:color="auto" w:fill="E5B8B7"/>
          </w:tcPr>
          <w:p w:rsidR="0093015A" w:rsidRPr="00F70E69" w:rsidRDefault="0093015A" w:rsidP="0052750F">
            <w:pPr>
              <w:pStyle w:val="ab"/>
              <w:rPr>
                <w:rFonts w:eastAsia="Times New Roman"/>
                <w:b/>
                <w:bCs/>
                <w:sz w:val="22"/>
                <w:szCs w:val="22"/>
                <w:lang w:eastAsia="ru-RU"/>
              </w:rPr>
            </w:pPr>
            <w:r w:rsidRPr="00F70E69">
              <w:rPr>
                <w:rFonts w:eastAsia="Times New Roman"/>
                <w:b/>
                <w:bCs/>
                <w:sz w:val="22"/>
                <w:szCs w:val="22"/>
                <w:lang w:eastAsia="ru-RU"/>
              </w:rPr>
              <w:t>Личностные УУД</w:t>
            </w:r>
          </w:p>
        </w:tc>
        <w:tc>
          <w:tcPr>
            <w:tcW w:w="3402" w:type="dxa"/>
            <w:shd w:val="clear" w:color="auto" w:fill="E5B8B7"/>
          </w:tcPr>
          <w:p w:rsidR="0093015A" w:rsidRPr="00F70E69" w:rsidRDefault="0093015A" w:rsidP="0052750F">
            <w:pPr>
              <w:pStyle w:val="ab"/>
              <w:rPr>
                <w:rFonts w:eastAsia="Times New Roman"/>
                <w:b/>
                <w:bCs/>
                <w:sz w:val="22"/>
                <w:szCs w:val="22"/>
                <w:lang w:eastAsia="ru-RU"/>
              </w:rPr>
            </w:pPr>
            <w:r w:rsidRPr="00F70E69">
              <w:rPr>
                <w:rFonts w:eastAsia="Times New Roman"/>
                <w:b/>
                <w:bCs/>
                <w:sz w:val="22"/>
                <w:szCs w:val="22"/>
                <w:lang w:eastAsia="ru-RU"/>
              </w:rPr>
              <w:t xml:space="preserve">Регулятивные УУД </w:t>
            </w:r>
          </w:p>
        </w:tc>
        <w:tc>
          <w:tcPr>
            <w:tcW w:w="4110" w:type="dxa"/>
            <w:shd w:val="clear" w:color="auto" w:fill="E5B8B7"/>
          </w:tcPr>
          <w:p w:rsidR="0093015A" w:rsidRPr="00F70E69" w:rsidRDefault="0093015A" w:rsidP="0052750F">
            <w:pPr>
              <w:pStyle w:val="ab"/>
              <w:rPr>
                <w:rFonts w:eastAsia="Times New Roman"/>
                <w:b/>
                <w:bCs/>
                <w:sz w:val="22"/>
                <w:szCs w:val="22"/>
                <w:lang w:eastAsia="ru-RU"/>
              </w:rPr>
            </w:pPr>
            <w:r w:rsidRPr="00F70E69">
              <w:rPr>
                <w:rFonts w:eastAsia="Times New Roman"/>
                <w:b/>
                <w:bCs/>
                <w:sz w:val="22"/>
                <w:szCs w:val="22"/>
                <w:lang w:eastAsia="ru-RU"/>
              </w:rPr>
              <w:t>Познавательные УУД</w:t>
            </w:r>
          </w:p>
        </w:tc>
        <w:tc>
          <w:tcPr>
            <w:tcW w:w="3402" w:type="dxa"/>
            <w:shd w:val="clear" w:color="auto" w:fill="E5B8B7"/>
          </w:tcPr>
          <w:p w:rsidR="0093015A" w:rsidRPr="00F70E69" w:rsidRDefault="0093015A" w:rsidP="0052750F">
            <w:pPr>
              <w:pStyle w:val="ab"/>
              <w:rPr>
                <w:rFonts w:eastAsia="Times New Roman"/>
                <w:b/>
                <w:bCs/>
                <w:sz w:val="22"/>
                <w:szCs w:val="22"/>
                <w:lang w:eastAsia="ru-RU"/>
              </w:rPr>
            </w:pPr>
            <w:r w:rsidRPr="00F70E69">
              <w:rPr>
                <w:rFonts w:eastAsia="Times New Roman"/>
                <w:b/>
                <w:bCs/>
                <w:sz w:val="22"/>
                <w:szCs w:val="22"/>
                <w:lang w:eastAsia="ru-RU"/>
              </w:rPr>
              <w:t>Коммуникативные УУД</w:t>
            </w:r>
          </w:p>
        </w:tc>
      </w:tr>
      <w:tr w:rsidR="0093015A" w:rsidRPr="0052750F" w:rsidTr="0093015A">
        <w:tc>
          <w:tcPr>
            <w:tcW w:w="1242" w:type="dxa"/>
            <w:shd w:val="clear" w:color="auto" w:fill="FFFFFF" w:themeFill="background1"/>
          </w:tcPr>
          <w:p w:rsidR="0093015A" w:rsidRPr="00F70E69" w:rsidRDefault="0093015A" w:rsidP="0052750F">
            <w:pPr>
              <w:pStyle w:val="ab"/>
              <w:rPr>
                <w:rFonts w:eastAsia="Times New Roman"/>
                <w:b/>
                <w:bCs/>
                <w:sz w:val="22"/>
                <w:szCs w:val="22"/>
                <w:lang w:eastAsia="ru-RU"/>
              </w:rPr>
            </w:pPr>
            <w:r>
              <w:rPr>
                <w:rFonts w:eastAsia="Times New Roman"/>
                <w:b/>
                <w:bCs/>
                <w:sz w:val="22"/>
                <w:szCs w:val="22"/>
                <w:lang w:eastAsia="ru-RU"/>
              </w:rPr>
              <w:t>2 класс</w:t>
            </w:r>
          </w:p>
        </w:tc>
        <w:tc>
          <w:tcPr>
            <w:tcW w:w="3261" w:type="dxa"/>
            <w:shd w:val="clear" w:color="auto" w:fill="FFFFFF" w:themeFill="background1"/>
          </w:tcPr>
          <w:p w:rsidR="0052750F" w:rsidRPr="0052750F" w:rsidRDefault="0052750F" w:rsidP="0052750F">
            <w:pPr>
              <w:autoSpaceDE w:val="0"/>
              <w:autoSpaceDN w:val="0"/>
              <w:adjustRightInd w:val="0"/>
              <w:spacing w:line="240" w:lineRule="auto"/>
              <w:rPr>
                <w:rFonts w:ascii="Times New Roman" w:hAnsi="Times New Roman" w:cs="Times New Roman"/>
              </w:rPr>
            </w:pPr>
            <w:r w:rsidRPr="0052750F">
              <w:rPr>
                <w:rFonts w:ascii="Times New Roman" w:hAnsi="Times New Roman" w:cs="Times New Roman"/>
              </w:rPr>
              <w:t>1.Мотивация учебной деятельности Развитие готовности к сотрудничеству, дружбе.</w:t>
            </w:r>
          </w:p>
          <w:p w:rsidR="0052750F" w:rsidRPr="0052750F" w:rsidRDefault="0052750F" w:rsidP="0052750F">
            <w:pPr>
              <w:autoSpaceDE w:val="0"/>
              <w:autoSpaceDN w:val="0"/>
              <w:adjustRightInd w:val="0"/>
              <w:spacing w:line="240" w:lineRule="auto"/>
              <w:rPr>
                <w:rFonts w:ascii="Times New Roman" w:hAnsi="Times New Roman" w:cs="Times New Roman"/>
              </w:rPr>
            </w:pPr>
            <w:r w:rsidRPr="0052750F">
              <w:rPr>
                <w:rFonts w:ascii="Times New Roman" w:hAnsi="Times New Roman" w:cs="Times New Roman"/>
              </w:rPr>
              <w:t>2.Проявление познавательной инициативы на основе жизненного опыта.</w:t>
            </w:r>
          </w:p>
          <w:p w:rsidR="0093015A" w:rsidRPr="0052750F" w:rsidRDefault="0093015A" w:rsidP="0052750F">
            <w:pPr>
              <w:pStyle w:val="ab"/>
              <w:rPr>
                <w:rFonts w:eastAsia="Times New Roman"/>
                <w:b/>
                <w:bCs/>
                <w:sz w:val="22"/>
                <w:szCs w:val="22"/>
                <w:lang w:eastAsia="ru-RU"/>
              </w:rPr>
            </w:pPr>
          </w:p>
        </w:tc>
        <w:tc>
          <w:tcPr>
            <w:tcW w:w="3402" w:type="dxa"/>
            <w:shd w:val="clear" w:color="auto" w:fill="FFFFFF" w:themeFill="background1"/>
          </w:tcPr>
          <w:p w:rsidR="0052750F" w:rsidRPr="0052750F" w:rsidRDefault="0052750F" w:rsidP="0052750F">
            <w:pPr>
              <w:autoSpaceDE w:val="0"/>
              <w:autoSpaceDN w:val="0"/>
              <w:adjustRightInd w:val="0"/>
              <w:spacing w:line="240" w:lineRule="auto"/>
              <w:jc w:val="both"/>
              <w:rPr>
                <w:rFonts w:ascii="Times New Roman" w:eastAsia="Times New Roman" w:hAnsi="Times New Roman" w:cs="Times New Roman"/>
              </w:rPr>
            </w:pPr>
            <w:r w:rsidRPr="0052750F">
              <w:rPr>
                <w:rFonts w:ascii="Times New Roman" w:hAnsi="Times New Roman" w:cs="Times New Roman"/>
              </w:rPr>
              <w:t>1.С</w:t>
            </w:r>
            <w:r w:rsidRPr="0052750F">
              <w:rPr>
                <w:rFonts w:ascii="Times New Roman" w:eastAsia="Times New Roman" w:hAnsi="Times New Roman" w:cs="Times New Roman"/>
              </w:rPr>
              <w:t>оставлять план решения проблемы (задачи) совместно с учителем.</w:t>
            </w:r>
            <w:r w:rsidRPr="0052750F">
              <w:rPr>
                <w:rFonts w:ascii="Times New Roman" w:eastAsia="Times New Roman" w:hAnsi="Times New Roman" w:cs="Times New Roman"/>
              </w:rPr>
              <w:br/>
            </w:r>
            <w:r w:rsidRPr="0052750F">
              <w:rPr>
                <w:rFonts w:ascii="Times New Roman" w:hAnsi="Times New Roman" w:cs="Times New Roman"/>
              </w:rPr>
              <w:t>2. Р</w:t>
            </w:r>
            <w:r w:rsidRPr="0052750F">
              <w:rPr>
                <w:rFonts w:ascii="Times New Roman" w:eastAsia="Times New Roman" w:hAnsi="Times New Roman" w:cs="Times New Roman"/>
              </w:rPr>
              <w:t xml:space="preserve">аботая по плану, сверять свои действия с целью и, при необходимости, исправлять ошибки с помощью учителя. </w:t>
            </w:r>
          </w:p>
          <w:p w:rsidR="0093015A" w:rsidRPr="0052750F" w:rsidRDefault="0093015A" w:rsidP="0052750F">
            <w:pPr>
              <w:pStyle w:val="ab"/>
              <w:rPr>
                <w:rFonts w:eastAsia="Times New Roman"/>
                <w:b/>
                <w:bCs/>
                <w:sz w:val="22"/>
                <w:szCs w:val="22"/>
                <w:lang w:eastAsia="ru-RU"/>
              </w:rPr>
            </w:pPr>
          </w:p>
        </w:tc>
        <w:tc>
          <w:tcPr>
            <w:tcW w:w="4110" w:type="dxa"/>
            <w:shd w:val="clear" w:color="auto" w:fill="FFFFFF" w:themeFill="background1"/>
          </w:tcPr>
          <w:p w:rsidR="0052750F" w:rsidRPr="0052750F" w:rsidRDefault="0052750F" w:rsidP="0052750F">
            <w:pPr>
              <w:spacing w:line="240" w:lineRule="auto"/>
              <w:rPr>
                <w:rFonts w:ascii="Times New Roman" w:hAnsi="Times New Roman" w:cs="Times New Roman"/>
              </w:rPr>
            </w:pPr>
            <w:r w:rsidRPr="0052750F">
              <w:rPr>
                <w:rFonts w:ascii="Times New Roman" w:hAnsi="Times New Roman" w:cs="Times New Roman"/>
              </w:rPr>
              <w:t xml:space="preserve">Познакомить со знаково-символическими средствами для поиска необходимой информации в учебнике. </w:t>
            </w:r>
          </w:p>
          <w:p w:rsidR="0052750F" w:rsidRPr="0052750F" w:rsidRDefault="0052750F" w:rsidP="0052750F">
            <w:pPr>
              <w:spacing w:line="240" w:lineRule="auto"/>
              <w:rPr>
                <w:rFonts w:ascii="Times New Roman" w:hAnsi="Times New Roman" w:cs="Times New Roman"/>
              </w:rPr>
            </w:pPr>
            <w:r w:rsidRPr="0052750F">
              <w:rPr>
                <w:rFonts w:ascii="Times New Roman" w:hAnsi="Times New Roman" w:cs="Times New Roman"/>
              </w:rPr>
              <w:t>Следование точным инструкциям учителя и условным обозначениям учебника и тетради.</w:t>
            </w:r>
          </w:p>
          <w:p w:rsidR="0093015A" w:rsidRPr="0052750F" w:rsidRDefault="0052750F" w:rsidP="0052750F">
            <w:pPr>
              <w:pStyle w:val="ab"/>
              <w:rPr>
                <w:rFonts w:eastAsia="Times New Roman"/>
                <w:b/>
                <w:bCs/>
                <w:sz w:val="22"/>
                <w:szCs w:val="22"/>
                <w:lang w:eastAsia="ru-RU"/>
              </w:rPr>
            </w:pPr>
            <w:r w:rsidRPr="0052750F">
              <w:rPr>
                <w:sz w:val="22"/>
                <w:szCs w:val="22"/>
              </w:rPr>
              <w:t xml:space="preserve">Оценивать характер взаимоотношений людей в различных социальных группах (школьный коллектив, семья). Умение </w:t>
            </w:r>
            <w:r w:rsidRPr="0052750F">
              <w:rPr>
                <w:sz w:val="22"/>
                <w:szCs w:val="22"/>
              </w:rPr>
              <w:lastRenderedPageBreak/>
              <w:t>осознанно и произвольно строить речевое высказывание: как обращаться к учителю, одноклассникам, родителям</w:t>
            </w:r>
          </w:p>
        </w:tc>
        <w:tc>
          <w:tcPr>
            <w:tcW w:w="3402" w:type="dxa"/>
            <w:shd w:val="clear" w:color="auto" w:fill="FFFFFF" w:themeFill="background1"/>
          </w:tcPr>
          <w:p w:rsidR="0052750F" w:rsidRPr="0052750F" w:rsidRDefault="0052750F" w:rsidP="0052750F">
            <w:pPr>
              <w:pStyle w:val="ab"/>
              <w:rPr>
                <w:sz w:val="22"/>
                <w:szCs w:val="22"/>
              </w:rPr>
            </w:pPr>
            <w:r w:rsidRPr="0052750F">
              <w:rPr>
                <w:sz w:val="22"/>
                <w:szCs w:val="22"/>
              </w:rPr>
              <w:lastRenderedPageBreak/>
              <w:t>1. Участвовать в диалоге на уроке и в жизненных ситуациях.</w:t>
            </w:r>
          </w:p>
          <w:p w:rsidR="0052750F" w:rsidRPr="0052750F" w:rsidRDefault="0052750F" w:rsidP="0052750F">
            <w:pPr>
              <w:pStyle w:val="ab"/>
              <w:rPr>
                <w:sz w:val="22"/>
                <w:szCs w:val="22"/>
              </w:rPr>
            </w:pPr>
            <w:r w:rsidRPr="0052750F">
              <w:rPr>
                <w:sz w:val="22"/>
                <w:szCs w:val="22"/>
              </w:rPr>
              <w:t>2. Соблюдать простейшие нормы речевого этикета: здороваться, прощаться, благодарить.</w:t>
            </w:r>
          </w:p>
          <w:p w:rsidR="0052750F" w:rsidRPr="0052750F" w:rsidRDefault="0052750F" w:rsidP="0052750F">
            <w:pPr>
              <w:pStyle w:val="ab"/>
              <w:rPr>
                <w:sz w:val="22"/>
                <w:szCs w:val="22"/>
              </w:rPr>
            </w:pPr>
            <w:r w:rsidRPr="0052750F">
              <w:rPr>
                <w:sz w:val="22"/>
                <w:szCs w:val="22"/>
              </w:rPr>
              <w:t>3. Слушать и понимать речь других.</w:t>
            </w:r>
          </w:p>
          <w:p w:rsidR="0093015A" w:rsidRPr="0052750F" w:rsidRDefault="0093015A" w:rsidP="0052750F">
            <w:pPr>
              <w:pStyle w:val="ab"/>
              <w:rPr>
                <w:rFonts w:eastAsia="Times New Roman"/>
                <w:b/>
                <w:bCs/>
                <w:sz w:val="22"/>
                <w:szCs w:val="22"/>
                <w:lang w:eastAsia="ru-RU"/>
              </w:rPr>
            </w:pPr>
          </w:p>
        </w:tc>
      </w:tr>
      <w:tr w:rsidR="0093015A" w:rsidRPr="0052750F" w:rsidTr="0093015A">
        <w:tc>
          <w:tcPr>
            <w:tcW w:w="1242" w:type="dxa"/>
            <w:shd w:val="clear" w:color="auto" w:fill="FFFFFF" w:themeFill="background1"/>
          </w:tcPr>
          <w:p w:rsidR="0093015A" w:rsidRPr="00F70E69" w:rsidRDefault="0093015A" w:rsidP="0052750F">
            <w:pPr>
              <w:pStyle w:val="ab"/>
              <w:rPr>
                <w:rFonts w:eastAsia="Times New Roman"/>
                <w:b/>
                <w:bCs/>
                <w:sz w:val="22"/>
                <w:szCs w:val="22"/>
                <w:lang w:eastAsia="ru-RU"/>
              </w:rPr>
            </w:pPr>
            <w:r>
              <w:rPr>
                <w:rFonts w:eastAsia="Times New Roman"/>
                <w:b/>
                <w:bCs/>
                <w:sz w:val="22"/>
                <w:szCs w:val="22"/>
                <w:lang w:eastAsia="ru-RU"/>
              </w:rPr>
              <w:lastRenderedPageBreak/>
              <w:t>3 класс</w:t>
            </w:r>
          </w:p>
        </w:tc>
        <w:tc>
          <w:tcPr>
            <w:tcW w:w="3261" w:type="dxa"/>
            <w:shd w:val="clear" w:color="auto" w:fill="FFFFFF" w:themeFill="background1"/>
          </w:tcPr>
          <w:p w:rsidR="0052750F" w:rsidRPr="0052750F" w:rsidRDefault="0052750F" w:rsidP="0052750F">
            <w:pPr>
              <w:autoSpaceDE w:val="0"/>
              <w:autoSpaceDN w:val="0"/>
              <w:adjustRightInd w:val="0"/>
              <w:spacing w:line="240" w:lineRule="auto"/>
              <w:jc w:val="both"/>
              <w:rPr>
                <w:rFonts w:ascii="Times New Roman" w:eastAsia="Times New Roman" w:hAnsi="Times New Roman" w:cs="Times New Roman"/>
                <w:b/>
                <w:bCs/>
              </w:rPr>
            </w:pPr>
            <w:r w:rsidRPr="0052750F">
              <w:rPr>
                <w:rFonts w:ascii="Times New Roman" w:hAnsi="Times New Roman" w:cs="Times New Roman"/>
              </w:rPr>
              <w:t>1.</w:t>
            </w:r>
            <w:r w:rsidRPr="0052750F">
              <w:rPr>
                <w:rFonts w:ascii="Times New Roman" w:eastAsia="Times New Roman" w:hAnsi="Times New Roman" w:cs="Times New Roman"/>
              </w:rPr>
              <w:t>Ориентация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w:t>
            </w:r>
          </w:p>
          <w:p w:rsidR="0093015A" w:rsidRPr="0052750F" w:rsidRDefault="0093015A" w:rsidP="0052750F">
            <w:pPr>
              <w:pStyle w:val="ab"/>
              <w:rPr>
                <w:rFonts w:eastAsia="Times New Roman"/>
                <w:b/>
                <w:bCs/>
                <w:sz w:val="22"/>
                <w:szCs w:val="22"/>
                <w:lang w:eastAsia="ru-RU"/>
              </w:rPr>
            </w:pPr>
          </w:p>
        </w:tc>
        <w:tc>
          <w:tcPr>
            <w:tcW w:w="3402" w:type="dxa"/>
            <w:shd w:val="clear" w:color="auto" w:fill="FFFFFF" w:themeFill="background1"/>
          </w:tcPr>
          <w:p w:rsidR="0052750F" w:rsidRPr="0052750F" w:rsidRDefault="0052750F" w:rsidP="0052750F">
            <w:pPr>
              <w:pStyle w:val="ab"/>
              <w:rPr>
                <w:sz w:val="22"/>
                <w:szCs w:val="22"/>
              </w:rPr>
            </w:pPr>
            <w:r w:rsidRPr="0052750F">
              <w:rPr>
                <w:sz w:val="22"/>
                <w:szCs w:val="22"/>
              </w:rPr>
              <w:t xml:space="preserve">1. Определять цель выполнения заданий на уроке, во внеурочной деятельности, в жизненных ситуациях под руководством учителя. </w:t>
            </w:r>
          </w:p>
          <w:p w:rsidR="0052750F" w:rsidRPr="0052750F" w:rsidRDefault="0052750F" w:rsidP="0052750F">
            <w:pPr>
              <w:pStyle w:val="ab"/>
              <w:rPr>
                <w:sz w:val="22"/>
                <w:szCs w:val="22"/>
              </w:rPr>
            </w:pPr>
            <w:r w:rsidRPr="0052750F">
              <w:rPr>
                <w:sz w:val="22"/>
                <w:szCs w:val="22"/>
              </w:rPr>
              <w:t>2. Определять план выполнения заданий на уроках, внеурочной деятельности, жизненных ситуациях под руководством учителя.</w:t>
            </w:r>
          </w:p>
          <w:p w:rsidR="0093015A" w:rsidRPr="0052750F" w:rsidRDefault="0093015A" w:rsidP="0052750F">
            <w:pPr>
              <w:pStyle w:val="ab"/>
              <w:rPr>
                <w:rFonts w:eastAsia="Times New Roman"/>
                <w:b/>
                <w:bCs/>
                <w:sz w:val="22"/>
                <w:szCs w:val="22"/>
                <w:lang w:eastAsia="ru-RU"/>
              </w:rPr>
            </w:pPr>
          </w:p>
        </w:tc>
        <w:tc>
          <w:tcPr>
            <w:tcW w:w="4110" w:type="dxa"/>
            <w:shd w:val="clear" w:color="auto" w:fill="FFFFFF" w:themeFill="background1"/>
          </w:tcPr>
          <w:p w:rsidR="0052750F" w:rsidRPr="0052750F" w:rsidRDefault="0052750F" w:rsidP="0052750F">
            <w:pPr>
              <w:autoSpaceDE w:val="0"/>
              <w:autoSpaceDN w:val="0"/>
              <w:adjustRightInd w:val="0"/>
              <w:spacing w:line="240" w:lineRule="auto"/>
              <w:jc w:val="both"/>
              <w:rPr>
                <w:rFonts w:ascii="Times New Roman" w:eastAsia="Times New Roman" w:hAnsi="Times New Roman" w:cs="Times New Roman"/>
                <w:b/>
                <w:bCs/>
              </w:rPr>
            </w:pPr>
            <w:r w:rsidRPr="0052750F">
              <w:rPr>
                <w:rFonts w:ascii="Times New Roman" w:hAnsi="Times New Roman" w:cs="Times New Roman"/>
              </w:rPr>
              <w:t>1.</w:t>
            </w:r>
            <w:r w:rsidRPr="0052750F">
              <w:rPr>
                <w:rFonts w:ascii="Times New Roman" w:eastAsia="Times New Roman" w:hAnsi="Times New Roman" w:cs="Times New Roman"/>
              </w:rPr>
              <w:t>Владеть общими приемами решения задач, выполнения заданий и вычислений.</w:t>
            </w:r>
          </w:p>
          <w:p w:rsidR="0052750F" w:rsidRPr="0052750F" w:rsidRDefault="0052750F" w:rsidP="0052750F">
            <w:pPr>
              <w:autoSpaceDE w:val="0"/>
              <w:autoSpaceDN w:val="0"/>
              <w:adjustRightInd w:val="0"/>
              <w:spacing w:line="240" w:lineRule="auto"/>
              <w:jc w:val="both"/>
              <w:rPr>
                <w:rFonts w:ascii="Times New Roman" w:eastAsia="Times New Roman" w:hAnsi="Times New Roman" w:cs="Times New Roman"/>
                <w:b/>
                <w:bCs/>
              </w:rPr>
            </w:pPr>
            <w:r w:rsidRPr="0052750F">
              <w:rPr>
                <w:rFonts w:ascii="Times New Roman" w:hAnsi="Times New Roman" w:cs="Times New Roman"/>
              </w:rPr>
              <w:t>2.</w:t>
            </w:r>
            <w:r w:rsidRPr="0052750F">
              <w:rPr>
                <w:rFonts w:ascii="Times New Roman" w:eastAsia="Times New Roman" w:hAnsi="Times New Roman" w:cs="Times New Roman"/>
              </w:rPr>
              <w:t>Определять цель деятельности на уроке с помощью учителя и самостоятельно.</w:t>
            </w:r>
          </w:p>
          <w:p w:rsidR="0093015A" w:rsidRPr="0052750F" w:rsidRDefault="0052750F" w:rsidP="0052750F">
            <w:pPr>
              <w:pStyle w:val="ab"/>
              <w:rPr>
                <w:rFonts w:eastAsia="Times New Roman"/>
                <w:b/>
                <w:bCs/>
                <w:sz w:val="22"/>
                <w:szCs w:val="22"/>
                <w:lang w:eastAsia="ru-RU"/>
              </w:rPr>
            </w:pPr>
            <w:r w:rsidRPr="0052750F">
              <w:rPr>
                <w:i/>
                <w:iCs/>
                <w:sz w:val="22"/>
                <w:szCs w:val="22"/>
              </w:rPr>
              <w:t xml:space="preserve"> 3.</w:t>
            </w:r>
            <w:r w:rsidRPr="0052750F">
              <w:rPr>
                <w:sz w:val="22"/>
                <w:szCs w:val="22"/>
              </w:rPr>
              <w:t>Взаимодействовать (сотрудничать) с соседом по парте, в группе</w:t>
            </w:r>
          </w:p>
        </w:tc>
        <w:tc>
          <w:tcPr>
            <w:tcW w:w="3402" w:type="dxa"/>
            <w:shd w:val="clear" w:color="auto" w:fill="FFFFFF" w:themeFill="background1"/>
          </w:tcPr>
          <w:p w:rsidR="0052750F" w:rsidRPr="0052750F" w:rsidRDefault="0052750F" w:rsidP="0052750F">
            <w:pPr>
              <w:autoSpaceDE w:val="0"/>
              <w:autoSpaceDN w:val="0"/>
              <w:adjustRightInd w:val="0"/>
              <w:spacing w:line="240" w:lineRule="auto"/>
              <w:jc w:val="both"/>
              <w:rPr>
                <w:rFonts w:ascii="Times New Roman" w:hAnsi="Times New Roman" w:cs="Times New Roman"/>
              </w:rPr>
            </w:pPr>
            <w:r w:rsidRPr="0052750F">
              <w:rPr>
                <w:rFonts w:ascii="Times New Roman" w:hAnsi="Times New Roman" w:cs="Times New Roman"/>
              </w:rPr>
              <w:t>1.</w:t>
            </w:r>
            <w:r w:rsidRPr="0052750F">
              <w:rPr>
                <w:rFonts w:ascii="Times New Roman" w:eastAsia="Times New Roman" w:hAnsi="Times New Roman" w:cs="Times New Roman"/>
              </w:rPr>
              <w:t>донести свою позицию до других: высказывать свою точку зрения и пытаться её обосновать, приводя аргументы.</w:t>
            </w:r>
          </w:p>
          <w:p w:rsidR="0052750F" w:rsidRPr="0052750F" w:rsidRDefault="0052750F" w:rsidP="0052750F">
            <w:pPr>
              <w:autoSpaceDE w:val="0"/>
              <w:autoSpaceDN w:val="0"/>
              <w:adjustRightInd w:val="0"/>
              <w:spacing w:line="240" w:lineRule="auto"/>
              <w:jc w:val="both"/>
              <w:rPr>
                <w:rFonts w:ascii="Times New Roman" w:eastAsia="Times New Roman" w:hAnsi="Times New Roman" w:cs="Times New Roman"/>
              </w:rPr>
            </w:pPr>
            <w:r w:rsidRPr="0052750F">
              <w:rPr>
                <w:rFonts w:ascii="Times New Roman" w:hAnsi="Times New Roman" w:cs="Times New Roman"/>
              </w:rPr>
              <w:t>2.И</w:t>
            </w:r>
            <w:r w:rsidRPr="0052750F">
              <w:rPr>
                <w:rFonts w:ascii="Times New Roman" w:eastAsia="Times New Roman" w:hAnsi="Times New Roman" w:cs="Times New Roman"/>
              </w:rPr>
              <w:t>спользовать речь для планирования и регуляции своей деятельности.</w:t>
            </w:r>
          </w:p>
          <w:p w:rsidR="0052750F" w:rsidRPr="0052750F" w:rsidRDefault="0052750F" w:rsidP="0052750F">
            <w:pPr>
              <w:autoSpaceDE w:val="0"/>
              <w:autoSpaceDN w:val="0"/>
              <w:adjustRightInd w:val="0"/>
              <w:spacing w:line="240" w:lineRule="auto"/>
              <w:jc w:val="both"/>
              <w:rPr>
                <w:rFonts w:ascii="Times New Roman" w:eastAsia="Times New Roman" w:hAnsi="Times New Roman" w:cs="Times New Roman"/>
              </w:rPr>
            </w:pPr>
          </w:p>
          <w:p w:rsidR="0093015A" w:rsidRPr="0052750F" w:rsidRDefault="0093015A" w:rsidP="0052750F">
            <w:pPr>
              <w:pStyle w:val="ab"/>
              <w:rPr>
                <w:rFonts w:eastAsia="Times New Roman"/>
                <w:b/>
                <w:bCs/>
                <w:sz w:val="22"/>
                <w:szCs w:val="22"/>
                <w:lang w:eastAsia="ru-RU"/>
              </w:rPr>
            </w:pPr>
          </w:p>
        </w:tc>
      </w:tr>
      <w:tr w:rsidR="0093015A" w:rsidRPr="0052750F" w:rsidTr="0093015A">
        <w:tc>
          <w:tcPr>
            <w:tcW w:w="1242" w:type="dxa"/>
            <w:shd w:val="clear" w:color="auto" w:fill="FFFFFF" w:themeFill="background1"/>
          </w:tcPr>
          <w:p w:rsidR="0093015A" w:rsidRPr="00F70E69" w:rsidRDefault="0093015A" w:rsidP="0052750F">
            <w:pPr>
              <w:pStyle w:val="ab"/>
              <w:rPr>
                <w:rFonts w:eastAsia="Times New Roman"/>
                <w:b/>
                <w:bCs/>
                <w:sz w:val="22"/>
                <w:szCs w:val="22"/>
                <w:lang w:eastAsia="ru-RU"/>
              </w:rPr>
            </w:pPr>
            <w:r>
              <w:rPr>
                <w:rFonts w:eastAsia="Times New Roman"/>
                <w:b/>
                <w:bCs/>
                <w:sz w:val="22"/>
                <w:szCs w:val="22"/>
                <w:lang w:eastAsia="ru-RU"/>
              </w:rPr>
              <w:t>4 класс</w:t>
            </w:r>
          </w:p>
        </w:tc>
        <w:tc>
          <w:tcPr>
            <w:tcW w:w="3261" w:type="dxa"/>
            <w:shd w:val="clear" w:color="auto" w:fill="FFFFFF" w:themeFill="background1"/>
          </w:tcPr>
          <w:p w:rsidR="0093015A" w:rsidRPr="0052750F" w:rsidRDefault="0093015A" w:rsidP="0052750F">
            <w:pPr>
              <w:autoSpaceDE w:val="0"/>
              <w:autoSpaceDN w:val="0"/>
              <w:adjustRightInd w:val="0"/>
              <w:spacing w:line="240" w:lineRule="auto"/>
              <w:jc w:val="both"/>
              <w:rPr>
                <w:rFonts w:ascii="Times New Roman" w:hAnsi="Times New Roman" w:cs="Times New Roman"/>
              </w:rPr>
            </w:pPr>
            <w:r w:rsidRPr="0052750F">
              <w:rPr>
                <w:rFonts w:ascii="Times New Roman" w:hAnsi="Times New Roman" w:cs="Times New Roman"/>
              </w:rPr>
              <w:t>1.</w:t>
            </w:r>
            <w:r w:rsidRPr="0052750F">
              <w:rPr>
                <w:rFonts w:ascii="Times New Roman" w:eastAsia="Times New Roman" w:hAnsi="Times New Roman" w:cs="Times New Roman"/>
              </w:rPr>
              <w:t>Ориентация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w:t>
            </w:r>
          </w:p>
          <w:p w:rsidR="0093015A" w:rsidRPr="0052750F" w:rsidRDefault="0093015A" w:rsidP="0052750F">
            <w:pPr>
              <w:autoSpaceDE w:val="0"/>
              <w:autoSpaceDN w:val="0"/>
              <w:adjustRightInd w:val="0"/>
              <w:spacing w:line="240" w:lineRule="auto"/>
              <w:jc w:val="both"/>
              <w:rPr>
                <w:rFonts w:ascii="Times New Roman" w:eastAsia="Times New Roman" w:hAnsi="Times New Roman" w:cs="Times New Roman"/>
              </w:rPr>
            </w:pPr>
            <w:r w:rsidRPr="0052750F">
              <w:rPr>
                <w:rFonts w:ascii="Times New Roman" w:hAnsi="Times New Roman" w:cs="Times New Roman"/>
              </w:rPr>
              <w:t xml:space="preserve">2. </w:t>
            </w:r>
            <w:r w:rsidRPr="0052750F">
              <w:rPr>
                <w:rFonts w:ascii="Times New Roman" w:eastAsia="Times New Roman" w:hAnsi="Times New Roman" w:cs="Times New Roman"/>
              </w:rPr>
              <w:t>Самостоятельно определять и высказывать самые простые общие для всех людей правила поведения при общении и сотрудничестве.</w:t>
            </w:r>
          </w:p>
          <w:p w:rsidR="0093015A" w:rsidRPr="0052750F" w:rsidRDefault="0093015A" w:rsidP="0052750F">
            <w:pPr>
              <w:autoSpaceDE w:val="0"/>
              <w:autoSpaceDN w:val="0"/>
              <w:adjustRightInd w:val="0"/>
              <w:spacing w:line="240" w:lineRule="auto"/>
              <w:jc w:val="both"/>
              <w:rPr>
                <w:rFonts w:ascii="Times New Roman" w:eastAsia="Times New Roman" w:hAnsi="Times New Roman" w:cs="Times New Roman"/>
                <w:b/>
                <w:bCs/>
              </w:rPr>
            </w:pPr>
          </w:p>
          <w:p w:rsidR="0093015A" w:rsidRPr="0052750F" w:rsidRDefault="0093015A" w:rsidP="0052750F">
            <w:pPr>
              <w:pStyle w:val="ab"/>
              <w:rPr>
                <w:rFonts w:eastAsia="Times New Roman"/>
                <w:b/>
                <w:bCs/>
                <w:sz w:val="22"/>
                <w:szCs w:val="22"/>
                <w:lang w:eastAsia="ru-RU"/>
              </w:rPr>
            </w:pPr>
          </w:p>
        </w:tc>
        <w:tc>
          <w:tcPr>
            <w:tcW w:w="3402" w:type="dxa"/>
            <w:shd w:val="clear" w:color="auto" w:fill="FFFFFF" w:themeFill="background1"/>
          </w:tcPr>
          <w:p w:rsidR="0093015A" w:rsidRPr="0052750F" w:rsidRDefault="0093015A" w:rsidP="0052750F">
            <w:pPr>
              <w:autoSpaceDE w:val="0"/>
              <w:autoSpaceDN w:val="0"/>
              <w:adjustRightInd w:val="0"/>
              <w:spacing w:line="240" w:lineRule="auto"/>
              <w:jc w:val="both"/>
              <w:rPr>
                <w:rFonts w:ascii="Times New Roman" w:eastAsia="Times New Roman" w:hAnsi="Times New Roman" w:cs="Times New Roman"/>
                <w:b/>
                <w:bCs/>
              </w:rPr>
            </w:pPr>
            <w:r w:rsidRPr="0052750F">
              <w:rPr>
                <w:rFonts w:ascii="Times New Roman" w:hAnsi="Times New Roman" w:cs="Times New Roman"/>
              </w:rPr>
              <w:t>1.С</w:t>
            </w:r>
            <w:r w:rsidRPr="0052750F">
              <w:rPr>
                <w:rFonts w:ascii="Times New Roman" w:eastAsia="Times New Roman" w:hAnsi="Times New Roman" w:cs="Times New Roman"/>
              </w:rPr>
              <w:t>амостоятельно формулировать цели урока после предварительного обсуждения;</w:t>
            </w:r>
          </w:p>
          <w:p w:rsidR="0093015A" w:rsidRPr="0052750F" w:rsidRDefault="0093015A" w:rsidP="0052750F">
            <w:pPr>
              <w:autoSpaceDE w:val="0"/>
              <w:autoSpaceDN w:val="0"/>
              <w:adjustRightInd w:val="0"/>
              <w:spacing w:line="240" w:lineRule="auto"/>
              <w:jc w:val="both"/>
              <w:rPr>
                <w:rFonts w:ascii="Times New Roman" w:eastAsia="Times New Roman" w:hAnsi="Times New Roman" w:cs="Times New Roman"/>
              </w:rPr>
            </w:pPr>
            <w:r w:rsidRPr="0052750F">
              <w:rPr>
                <w:rFonts w:ascii="Times New Roman" w:hAnsi="Times New Roman" w:cs="Times New Roman"/>
              </w:rPr>
              <w:t>2.С</w:t>
            </w:r>
            <w:r w:rsidRPr="0052750F">
              <w:rPr>
                <w:rFonts w:ascii="Times New Roman" w:eastAsia="Times New Roman" w:hAnsi="Times New Roman" w:cs="Times New Roman"/>
              </w:rPr>
              <w:t>оставлять план решения проблемы (задачи) совместно с учителем.</w:t>
            </w:r>
            <w:r w:rsidRPr="0052750F">
              <w:rPr>
                <w:rFonts w:ascii="Times New Roman" w:eastAsia="Times New Roman" w:hAnsi="Times New Roman" w:cs="Times New Roman"/>
              </w:rPr>
              <w:br/>
            </w:r>
            <w:r w:rsidRPr="0052750F">
              <w:rPr>
                <w:rFonts w:ascii="Times New Roman" w:hAnsi="Times New Roman" w:cs="Times New Roman"/>
              </w:rPr>
              <w:t>3. Р</w:t>
            </w:r>
            <w:r w:rsidRPr="0052750F">
              <w:rPr>
                <w:rFonts w:ascii="Times New Roman" w:eastAsia="Times New Roman" w:hAnsi="Times New Roman" w:cs="Times New Roman"/>
              </w:rPr>
              <w:t xml:space="preserve">аботая по плану, сверять свои действия с целью и, при необходимости, исправлять ошибки с помощью учителя. </w:t>
            </w:r>
          </w:p>
          <w:p w:rsidR="0093015A" w:rsidRPr="0052750F" w:rsidRDefault="0093015A" w:rsidP="0052750F">
            <w:pPr>
              <w:pStyle w:val="ab"/>
              <w:rPr>
                <w:rFonts w:eastAsia="Times New Roman"/>
                <w:b/>
                <w:bCs/>
                <w:sz w:val="22"/>
                <w:szCs w:val="22"/>
                <w:lang w:eastAsia="ru-RU"/>
              </w:rPr>
            </w:pPr>
          </w:p>
        </w:tc>
        <w:tc>
          <w:tcPr>
            <w:tcW w:w="4110" w:type="dxa"/>
            <w:shd w:val="clear" w:color="auto" w:fill="FFFFFF" w:themeFill="background1"/>
          </w:tcPr>
          <w:p w:rsidR="0093015A" w:rsidRPr="0052750F" w:rsidRDefault="0093015A" w:rsidP="0052750F">
            <w:pPr>
              <w:autoSpaceDE w:val="0"/>
              <w:autoSpaceDN w:val="0"/>
              <w:adjustRightInd w:val="0"/>
              <w:spacing w:line="240" w:lineRule="auto"/>
              <w:jc w:val="both"/>
              <w:rPr>
                <w:rFonts w:ascii="Times New Roman" w:hAnsi="Times New Roman" w:cs="Times New Roman"/>
              </w:rPr>
            </w:pPr>
            <w:r w:rsidRPr="0052750F">
              <w:rPr>
                <w:rFonts w:ascii="Times New Roman" w:hAnsi="Times New Roman" w:cs="Times New Roman"/>
              </w:rPr>
              <w:t>1.О</w:t>
            </w:r>
            <w:r w:rsidRPr="0052750F">
              <w:rPr>
                <w:rFonts w:ascii="Times New Roman" w:eastAsia="Times New Roman" w:hAnsi="Times New Roman" w:cs="Times New Roman"/>
              </w:rPr>
              <w:t>риентироваться в своей системе знаний: самостоятельно предполагать, какая информация нужна для решения учебной задачи в один шаг</w:t>
            </w:r>
          </w:p>
          <w:p w:rsidR="0093015A" w:rsidRPr="0052750F" w:rsidRDefault="0093015A" w:rsidP="0052750F">
            <w:pPr>
              <w:autoSpaceDE w:val="0"/>
              <w:autoSpaceDN w:val="0"/>
              <w:adjustRightInd w:val="0"/>
              <w:spacing w:line="240" w:lineRule="auto"/>
              <w:jc w:val="both"/>
              <w:rPr>
                <w:rFonts w:ascii="Times New Roman" w:eastAsia="Times New Roman" w:hAnsi="Times New Roman" w:cs="Times New Roman"/>
              </w:rPr>
            </w:pPr>
            <w:r w:rsidRPr="0052750F">
              <w:rPr>
                <w:rFonts w:ascii="Times New Roman" w:hAnsi="Times New Roman" w:cs="Times New Roman"/>
              </w:rPr>
              <w:t xml:space="preserve">2. </w:t>
            </w:r>
            <w:r w:rsidRPr="0052750F">
              <w:rPr>
                <w:rFonts w:ascii="Times New Roman" w:eastAsia="Times New Roman" w:hAnsi="Times New Roman" w:cs="Times New Roman"/>
              </w:rPr>
              <w:t>владеть общими приемами  выполнения заданий;</w:t>
            </w:r>
          </w:p>
          <w:p w:rsidR="0093015A" w:rsidRPr="0052750F" w:rsidRDefault="0093015A" w:rsidP="0052750F">
            <w:pPr>
              <w:autoSpaceDE w:val="0"/>
              <w:autoSpaceDN w:val="0"/>
              <w:adjustRightInd w:val="0"/>
              <w:spacing w:line="240" w:lineRule="auto"/>
              <w:jc w:val="both"/>
              <w:rPr>
                <w:rFonts w:ascii="Times New Roman" w:eastAsia="Times New Roman" w:hAnsi="Times New Roman" w:cs="Times New Roman"/>
              </w:rPr>
            </w:pPr>
            <w:r w:rsidRPr="0052750F">
              <w:rPr>
                <w:rFonts w:ascii="Times New Roman" w:hAnsi="Times New Roman" w:cs="Times New Roman"/>
              </w:rPr>
              <w:t>3.</w:t>
            </w:r>
            <w:r w:rsidRPr="0052750F">
              <w:rPr>
                <w:rFonts w:ascii="Times New Roman" w:eastAsia="Times New Roman" w:hAnsi="Times New Roman" w:cs="Times New Roman"/>
              </w:rPr>
              <w:t xml:space="preserve"> </w:t>
            </w:r>
            <w:r w:rsidRPr="0052750F">
              <w:rPr>
                <w:rFonts w:ascii="Times New Roman" w:hAnsi="Times New Roman" w:cs="Times New Roman"/>
              </w:rPr>
              <w:t>О</w:t>
            </w:r>
            <w:r w:rsidRPr="0052750F">
              <w:rPr>
                <w:rFonts w:ascii="Times New Roman" w:eastAsia="Times New Roman" w:hAnsi="Times New Roman" w:cs="Times New Roman"/>
              </w:rPr>
              <w:t xml:space="preserve">риентироваться в своей системе знаний: самостоятельно предполагать, какая информация нужна для решения учебной задачи в один шаг. </w:t>
            </w:r>
          </w:p>
          <w:p w:rsidR="0093015A" w:rsidRPr="0052750F" w:rsidRDefault="0093015A" w:rsidP="0052750F">
            <w:pPr>
              <w:autoSpaceDE w:val="0"/>
              <w:autoSpaceDN w:val="0"/>
              <w:adjustRightInd w:val="0"/>
              <w:spacing w:line="240" w:lineRule="auto"/>
              <w:jc w:val="both"/>
              <w:rPr>
                <w:rFonts w:ascii="Times New Roman" w:eastAsia="Times New Roman" w:hAnsi="Times New Roman" w:cs="Times New Roman"/>
              </w:rPr>
            </w:pPr>
            <w:r w:rsidRPr="0052750F">
              <w:rPr>
                <w:rFonts w:ascii="Times New Roman" w:hAnsi="Times New Roman" w:cs="Times New Roman"/>
                <w:b/>
                <w:bCs/>
              </w:rPr>
              <w:t xml:space="preserve">4. </w:t>
            </w:r>
            <w:r w:rsidRPr="0052750F">
              <w:rPr>
                <w:rFonts w:ascii="Times New Roman" w:hAnsi="Times New Roman" w:cs="Times New Roman"/>
              </w:rPr>
              <w:t>Д</w:t>
            </w:r>
            <w:r w:rsidRPr="0052750F">
              <w:rPr>
                <w:rFonts w:ascii="Times New Roman" w:eastAsia="Times New Roman" w:hAnsi="Times New Roman" w:cs="Times New Roman"/>
              </w:rPr>
              <w:t xml:space="preserve">обывать новые знания: извлекать информацию, представленную в разных формах (текст, таблица, схема, иллюстрация и др.). </w:t>
            </w:r>
          </w:p>
          <w:p w:rsidR="0093015A" w:rsidRPr="0052750F" w:rsidRDefault="0093015A" w:rsidP="0052750F">
            <w:pPr>
              <w:autoSpaceDE w:val="0"/>
              <w:autoSpaceDN w:val="0"/>
              <w:adjustRightInd w:val="0"/>
              <w:spacing w:line="240" w:lineRule="auto"/>
              <w:jc w:val="both"/>
              <w:rPr>
                <w:rFonts w:ascii="Times New Roman" w:eastAsia="Times New Roman" w:hAnsi="Times New Roman" w:cs="Times New Roman"/>
              </w:rPr>
            </w:pPr>
          </w:p>
          <w:p w:rsidR="0093015A" w:rsidRPr="0052750F" w:rsidRDefault="0093015A" w:rsidP="0052750F">
            <w:pPr>
              <w:pStyle w:val="ab"/>
              <w:rPr>
                <w:rFonts w:eastAsia="Times New Roman"/>
                <w:b/>
                <w:bCs/>
                <w:sz w:val="22"/>
                <w:szCs w:val="22"/>
                <w:lang w:eastAsia="ru-RU"/>
              </w:rPr>
            </w:pPr>
          </w:p>
        </w:tc>
        <w:tc>
          <w:tcPr>
            <w:tcW w:w="3402" w:type="dxa"/>
            <w:shd w:val="clear" w:color="auto" w:fill="FFFFFF" w:themeFill="background1"/>
          </w:tcPr>
          <w:p w:rsidR="0093015A" w:rsidRPr="0052750F" w:rsidRDefault="0093015A" w:rsidP="0052750F">
            <w:pPr>
              <w:widowControl w:val="0"/>
              <w:autoSpaceDE w:val="0"/>
              <w:autoSpaceDN w:val="0"/>
              <w:adjustRightInd w:val="0"/>
              <w:spacing w:line="240" w:lineRule="auto"/>
              <w:jc w:val="both"/>
              <w:rPr>
                <w:rFonts w:ascii="Times New Roman" w:hAnsi="Times New Roman" w:cs="Times New Roman"/>
              </w:rPr>
            </w:pPr>
            <w:r w:rsidRPr="0052750F">
              <w:rPr>
                <w:rFonts w:ascii="Times New Roman" w:hAnsi="Times New Roman" w:cs="Times New Roman"/>
                <w:b/>
                <w:bCs/>
              </w:rPr>
              <w:t>1.</w:t>
            </w:r>
            <w:r w:rsidRPr="0052750F">
              <w:rPr>
                <w:rFonts w:ascii="Times New Roman" w:hAnsi="Times New Roman" w:cs="Times New Roman"/>
              </w:rPr>
              <w:t>Д</w:t>
            </w:r>
            <w:r w:rsidRPr="0052750F">
              <w:rPr>
                <w:rFonts w:ascii="Times New Roman" w:eastAsia="Times New Roman" w:hAnsi="Times New Roman" w:cs="Times New Roman"/>
              </w:rPr>
              <w:t>онести свою позицию до других: высказывать свою точку зрения и пытаться её обосновать, приводя аргументы.</w:t>
            </w:r>
          </w:p>
          <w:p w:rsidR="0093015A" w:rsidRPr="0052750F" w:rsidRDefault="0093015A" w:rsidP="0052750F">
            <w:pPr>
              <w:autoSpaceDE w:val="0"/>
              <w:autoSpaceDN w:val="0"/>
              <w:adjustRightInd w:val="0"/>
              <w:spacing w:line="240" w:lineRule="auto"/>
              <w:jc w:val="both"/>
              <w:rPr>
                <w:rFonts w:ascii="Times New Roman" w:eastAsia="Times New Roman" w:hAnsi="Times New Roman" w:cs="Times New Roman"/>
              </w:rPr>
            </w:pPr>
            <w:r w:rsidRPr="0052750F">
              <w:rPr>
                <w:rFonts w:ascii="Times New Roman" w:hAnsi="Times New Roman" w:cs="Times New Roman"/>
              </w:rPr>
              <w:t xml:space="preserve">2. </w:t>
            </w:r>
            <w:r w:rsidRPr="0052750F">
              <w:rPr>
                <w:rFonts w:ascii="Times New Roman" w:eastAsia="Times New Roman" w:hAnsi="Times New Roman" w:cs="Times New Roman"/>
              </w:rPr>
              <w:t xml:space="preserve">слушать других, пытаться принимать другую точку зрения, быть готовым изменить свою точку зрения. </w:t>
            </w:r>
          </w:p>
          <w:p w:rsidR="0093015A" w:rsidRPr="0052750F" w:rsidRDefault="0093015A" w:rsidP="0052750F">
            <w:pPr>
              <w:widowControl w:val="0"/>
              <w:autoSpaceDE w:val="0"/>
              <w:autoSpaceDN w:val="0"/>
              <w:adjustRightInd w:val="0"/>
              <w:spacing w:line="240" w:lineRule="auto"/>
              <w:jc w:val="both"/>
              <w:rPr>
                <w:rFonts w:ascii="Times New Roman" w:eastAsia="Times New Roman" w:hAnsi="Times New Roman" w:cs="Times New Roman"/>
                <w:color w:val="000000"/>
              </w:rPr>
            </w:pPr>
          </w:p>
          <w:p w:rsidR="0093015A" w:rsidRPr="0052750F" w:rsidRDefault="0093015A" w:rsidP="0052750F">
            <w:pPr>
              <w:pStyle w:val="ab"/>
              <w:rPr>
                <w:rFonts w:eastAsia="Times New Roman"/>
                <w:b/>
                <w:bCs/>
                <w:sz w:val="22"/>
                <w:szCs w:val="22"/>
                <w:lang w:eastAsia="ru-RU"/>
              </w:rPr>
            </w:pPr>
          </w:p>
        </w:tc>
      </w:tr>
    </w:tbl>
    <w:p w:rsidR="0093015A" w:rsidRDefault="0093015A" w:rsidP="00694516">
      <w:pPr>
        <w:pStyle w:val="ab"/>
        <w:rPr>
          <w:b/>
          <w:color w:val="FF0000"/>
          <w:sz w:val="22"/>
          <w:szCs w:val="22"/>
        </w:rPr>
        <w:sectPr w:rsidR="0093015A" w:rsidSect="0043074B">
          <w:pgSz w:w="16838" w:h="11906" w:orient="landscape"/>
          <w:pgMar w:top="851" w:right="993" w:bottom="851" w:left="851" w:header="708" w:footer="708" w:gutter="0"/>
          <w:cols w:space="708"/>
          <w:docGrid w:linePitch="360"/>
        </w:sectPr>
      </w:pPr>
    </w:p>
    <w:p w:rsidR="00694516" w:rsidRPr="00B73095" w:rsidRDefault="00694516" w:rsidP="00694516">
      <w:pPr>
        <w:pStyle w:val="ab"/>
      </w:pPr>
      <w:r w:rsidRPr="00B73095">
        <w:rPr>
          <w:b/>
        </w:rPr>
        <w:lastRenderedPageBreak/>
        <w:t>в) Связь универсальных учебных действий с содержанием учебных предметов</w:t>
      </w:r>
      <w:r w:rsidRPr="00B73095">
        <w:t xml:space="preserve">  (на основе образовательных ресурсов УМК  «Школа России»</w:t>
      </w:r>
      <w:r w:rsidR="0052750F">
        <w:t xml:space="preserve">  и «Перспективная начальная школа»</w:t>
      </w:r>
      <w:r w:rsidRPr="00B73095">
        <w:t xml:space="preserve">)   </w:t>
      </w:r>
    </w:p>
    <w:p w:rsidR="00694516" w:rsidRPr="00B73095" w:rsidRDefault="00694516" w:rsidP="00694516">
      <w:pPr>
        <w:pStyle w:val="ab"/>
      </w:pPr>
      <w:r w:rsidRPr="00B73095">
        <w:t xml:space="preserve">Формирование универсальных учебных действий в образовательном процессе осуществляется в контексте усвоения разных предметных дисциплин. Требования к формированию универсальных учебных действий находят отражение в планируемых результатах освоения программ учебных предметов «Русский язык», «Литературное чтение», «Математика», «Окружающий мир», «Технология», «Иностранный язык», «Изобразительное искусство», «Физическая культура» в отношении  ценностно-смыслового, личностного, познавательного и коммуникативного развития учащихся.  </w:t>
      </w:r>
    </w:p>
    <w:p w:rsidR="00694516" w:rsidRPr="00B73095" w:rsidRDefault="00694516" w:rsidP="00694516">
      <w:pPr>
        <w:pStyle w:val="ab"/>
      </w:pPr>
      <w:r w:rsidRPr="00B73095">
        <w:t xml:space="preserve">      Каждый из предметов УМК «Школа России»</w:t>
      </w:r>
      <w:r w:rsidR="0052750F">
        <w:t xml:space="preserve"> и «Перспективная начальная школа»</w:t>
      </w:r>
      <w:proofErr w:type="gramStart"/>
      <w:r w:rsidR="0052750F">
        <w:t xml:space="preserve"> </w:t>
      </w:r>
      <w:r w:rsidRPr="00B73095">
        <w:t>,</w:t>
      </w:r>
      <w:proofErr w:type="gramEnd"/>
      <w:r w:rsidRPr="00B73095">
        <w:t xml:space="preserve"> помимо прямого эффекта обучения – приобретения определенных знаний, умений, навыков, вносит свой вклад в формирование универсальных учебных умений:  </w:t>
      </w:r>
    </w:p>
    <w:p w:rsidR="00694516" w:rsidRPr="00B73095" w:rsidRDefault="00694516" w:rsidP="00694516">
      <w:pPr>
        <w:pStyle w:val="ab"/>
      </w:pPr>
      <w:r w:rsidRPr="00B73095">
        <w:t>- коммуникативных умений, в том числе умения ориентироваться в ситуации общения, адекватно понимать речь партнера и строить свое речевое высказывание;</w:t>
      </w:r>
    </w:p>
    <w:p w:rsidR="00694516" w:rsidRPr="00B73095" w:rsidRDefault="00694516" w:rsidP="00694516">
      <w:pPr>
        <w:pStyle w:val="ab"/>
      </w:pPr>
      <w:r w:rsidRPr="00B73095">
        <w:t xml:space="preserve">- контролировать и корректировать речь в зависимость от задач и ситуации общения; извлекать из текста информацию в соответствии с коммуникативной задачей; </w:t>
      </w:r>
    </w:p>
    <w:p w:rsidR="00694516" w:rsidRPr="00B73095" w:rsidRDefault="00694516" w:rsidP="00694516">
      <w:pPr>
        <w:pStyle w:val="ab"/>
      </w:pPr>
      <w:r w:rsidRPr="00B73095">
        <w:t xml:space="preserve">-умения использовать знаковые системы и символы для моделирования объектов и отношений между ними;  </w:t>
      </w:r>
    </w:p>
    <w:p w:rsidR="00694516" w:rsidRPr="00B73095" w:rsidRDefault="00694516" w:rsidP="00694516">
      <w:pPr>
        <w:pStyle w:val="ab"/>
      </w:pPr>
      <w:r w:rsidRPr="00B73095">
        <w:t>-умений выполнять логические действия абстрагирования, сравнения, нахождения общих закономерностей, анализа, синтеза;</w:t>
      </w:r>
    </w:p>
    <w:p w:rsidR="00694516" w:rsidRPr="00B73095" w:rsidRDefault="00694516" w:rsidP="00694516">
      <w:pPr>
        <w:pStyle w:val="ab"/>
      </w:pPr>
      <w:r w:rsidRPr="00B73095">
        <w:t xml:space="preserve">- осуществлять эвристические действия; выбирать стратегию решения; строить и проверять элементарные гипотезы. </w:t>
      </w:r>
    </w:p>
    <w:p w:rsidR="00694516" w:rsidRPr="00B73095" w:rsidRDefault="00694516" w:rsidP="00694516">
      <w:pPr>
        <w:pStyle w:val="ab"/>
        <w:rPr>
          <w:sz w:val="22"/>
          <w:szCs w:val="22"/>
        </w:rPr>
      </w:pPr>
      <w:r w:rsidRPr="00B73095">
        <w:t>Каждый учебный предмет в зависимости от его содержания и способов организации учебной деятельности учащихся раскрывает определенные возможности для формирования универсальных учебных действий</w:t>
      </w:r>
      <w:r w:rsidRPr="00B73095">
        <w:rPr>
          <w:sz w:val="22"/>
          <w:szCs w:val="22"/>
        </w:rPr>
        <w:t xml:space="preserve">. </w:t>
      </w:r>
    </w:p>
    <w:p w:rsidR="00694516" w:rsidRPr="00B73095" w:rsidRDefault="00694516" w:rsidP="00694516">
      <w:pPr>
        <w:pStyle w:val="ab"/>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3"/>
        <w:gridCol w:w="2068"/>
        <w:gridCol w:w="2067"/>
        <w:gridCol w:w="2075"/>
        <w:gridCol w:w="2067"/>
      </w:tblGrid>
      <w:tr w:rsidR="00694516" w:rsidRPr="00B73095" w:rsidTr="0043074B">
        <w:tc>
          <w:tcPr>
            <w:tcW w:w="2084" w:type="dxa"/>
          </w:tcPr>
          <w:p w:rsidR="00694516" w:rsidRPr="00B73095" w:rsidRDefault="00694516" w:rsidP="0043074B">
            <w:pPr>
              <w:pStyle w:val="ab"/>
              <w:rPr>
                <w:b/>
              </w:rPr>
            </w:pPr>
            <w:r w:rsidRPr="00B73095">
              <w:rPr>
                <w:b/>
              </w:rPr>
              <w:t>Смысловые акценты УУД</w:t>
            </w:r>
          </w:p>
        </w:tc>
        <w:tc>
          <w:tcPr>
            <w:tcW w:w="2084" w:type="dxa"/>
          </w:tcPr>
          <w:p w:rsidR="00694516" w:rsidRPr="00B73095" w:rsidRDefault="00694516" w:rsidP="0043074B">
            <w:pPr>
              <w:pStyle w:val="ab"/>
              <w:rPr>
                <w:b/>
              </w:rPr>
            </w:pPr>
            <w:r w:rsidRPr="00B73095">
              <w:rPr>
                <w:b/>
              </w:rPr>
              <w:t>Русский язык</w:t>
            </w:r>
          </w:p>
        </w:tc>
        <w:tc>
          <w:tcPr>
            <w:tcW w:w="2084" w:type="dxa"/>
          </w:tcPr>
          <w:p w:rsidR="00694516" w:rsidRPr="00B73095" w:rsidRDefault="00694516" w:rsidP="0043074B">
            <w:pPr>
              <w:pStyle w:val="ab"/>
              <w:rPr>
                <w:b/>
              </w:rPr>
            </w:pPr>
            <w:r w:rsidRPr="00B73095">
              <w:rPr>
                <w:b/>
              </w:rPr>
              <w:t>Литературное чтение</w:t>
            </w:r>
          </w:p>
        </w:tc>
        <w:tc>
          <w:tcPr>
            <w:tcW w:w="2084" w:type="dxa"/>
          </w:tcPr>
          <w:p w:rsidR="00694516" w:rsidRPr="00B73095" w:rsidRDefault="00694516" w:rsidP="0043074B">
            <w:pPr>
              <w:pStyle w:val="ab"/>
              <w:rPr>
                <w:b/>
              </w:rPr>
            </w:pPr>
            <w:r w:rsidRPr="00B73095">
              <w:rPr>
                <w:b/>
              </w:rPr>
              <w:t>Математика</w:t>
            </w:r>
          </w:p>
        </w:tc>
        <w:tc>
          <w:tcPr>
            <w:tcW w:w="2084" w:type="dxa"/>
          </w:tcPr>
          <w:p w:rsidR="00694516" w:rsidRPr="00B73095" w:rsidRDefault="00694516" w:rsidP="0043074B">
            <w:pPr>
              <w:pStyle w:val="ab"/>
              <w:rPr>
                <w:b/>
              </w:rPr>
            </w:pPr>
            <w:r w:rsidRPr="00B73095">
              <w:rPr>
                <w:b/>
              </w:rPr>
              <w:t>Окружающий мир</w:t>
            </w:r>
          </w:p>
        </w:tc>
      </w:tr>
      <w:tr w:rsidR="00694516" w:rsidRPr="00B73095" w:rsidTr="0043074B">
        <w:tc>
          <w:tcPr>
            <w:tcW w:w="2084" w:type="dxa"/>
          </w:tcPr>
          <w:p w:rsidR="00694516" w:rsidRPr="00B73095" w:rsidRDefault="00694516" w:rsidP="0043074B">
            <w:pPr>
              <w:pStyle w:val="ab"/>
            </w:pPr>
            <w:r w:rsidRPr="00B73095">
              <w:t>Личностные</w:t>
            </w:r>
          </w:p>
        </w:tc>
        <w:tc>
          <w:tcPr>
            <w:tcW w:w="2084" w:type="dxa"/>
          </w:tcPr>
          <w:p w:rsidR="00694516" w:rsidRPr="00B73095" w:rsidRDefault="00694516" w:rsidP="0043074B">
            <w:pPr>
              <w:pStyle w:val="ab"/>
            </w:pPr>
            <w:r w:rsidRPr="00B73095">
              <w:t>жизненное сам</w:t>
            </w:r>
            <w:proofErr w:type="gramStart"/>
            <w:r w:rsidRPr="00B73095">
              <w:t>о-</w:t>
            </w:r>
            <w:proofErr w:type="gramEnd"/>
            <w:r w:rsidRPr="00B73095">
              <w:t xml:space="preserve"> определение</w:t>
            </w:r>
          </w:p>
        </w:tc>
        <w:tc>
          <w:tcPr>
            <w:tcW w:w="2084" w:type="dxa"/>
          </w:tcPr>
          <w:p w:rsidR="00694516" w:rsidRPr="00B73095" w:rsidRDefault="00694516" w:rsidP="0043074B">
            <w:pPr>
              <w:pStyle w:val="ab"/>
            </w:pPr>
            <w:r w:rsidRPr="00B73095">
              <w:t>нравственн</w:t>
            </w:r>
            <w:proofErr w:type="gramStart"/>
            <w:r w:rsidRPr="00B73095">
              <w:t>о-</w:t>
            </w:r>
            <w:proofErr w:type="gramEnd"/>
            <w:r w:rsidRPr="00B73095">
              <w:t xml:space="preserve"> этическая ори- </w:t>
            </w:r>
            <w:proofErr w:type="spellStart"/>
            <w:r w:rsidRPr="00B73095">
              <w:t>ентация</w:t>
            </w:r>
            <w:proofErr w:type="spellEnd"/>
          </w:p>
        </w:tc>
        <w:tc>
          <w:tcPr>
            <w:tcW w:w="2084" w:type="dxa"/>
          </w:tcPr>
          <w:p w:rsidR="00694516" w:rsidRPr="00B73095" w:rsidRDefault="00694516" w:rsidP="0043074B">
            <w:pPr>
              <w:pStyle w:val="ab"/>
            </w:pPr>
            <w:proofErr w:type="spellStart"/>
            <w:r w:rsidRPr="00B73095">
              <w:t>смысло</w:t>
            </w:r>
            <w:proofErr w:type="spellEnd"/>
            <w:r w:rsidRPr="00B73095">
              <w:t>- образование</w:t>
            </w:r>
          </w:p>
        </w:tc>
        <w:tc>
          <w:tcPr>
            <w:tcW w:w="2084" w:type="dxa"/>
          </w:tcPr>
          <w:p w:rsidR="00694516" w:rsidRPr="00B73095" w:rsidRDefault="00694516" w:rsidP="0043074B">
            <w:pPr>
              <w:pStyle w:val="ab"/>
            </w:pPr>
            <w:r w:rsidRPr="00B73095">
              <w:t>нравственн</w:t>
            </w:r>
            <w:proofErr w:type="gramStart"/>
            <w:r w:rsidRPr="00B73095">
              <w:t>о-</w:t>
            </w:r>
            <w:proofErr w:type="gramEnd"/>
            <w:r w:rsidRPr="00B73095">
              <w:t xml:space="preserve"> этическая ори- </w:t>
            </w:r>
            <w:proofErr w:type="spellStart"/>
            <w:r w:rsidRPr="00B73095">
              <w:t>ентация</w:t>
            </w:r>
            <w:proofErr w:type="spellEnd"/>
          </w:p>
        </w:tc>
      </w:tr>
      <w:tr w:rsidR="00694516" w:rsidRPr="00B73095" w:rsidTr="0043074B">
        <w:tc>
          <w:tcPr>
            <w:tcW w:w="2084" w:type="dxa"/>
          </w:tcPr>
          <w:p w:rsidR="00694516" w:rsidRPr="00B73095" w:rsidRDefault="00694516" w:rsidP="0043074B">
            <w:pPr>
              <w:pStyle w:val="ab"/>
            </w:pPr>
            <w:r w:rsidRPr="00B73095">
              <w:t>Регулятивные</w:t>
            </w:r>
          </w:p>
        </w:tc>
        <w:tc>
          <w:tcPr>
            <w:tcW w:w="8336" w:type="dxa"/>
            <w:gridSpan w:val="4"/>
          </w:tcPr>
          <w:p w:rsidR="00694516" w:rsidRPr="00B73095" w:rsidRDefault="00694516" w:rsidP="0043074B">
            <w:pPr>
              <w:pStyle w:val="ab"/>
            </w:pPr>
            <w:proofErr w:type="gramStart"/>
            <w:r w:rsidRPr="00B73095">
              <w:t>целеполагание, планирование, прогнозирование, контроль, коррекция, оценка,          алгоритмизация действий (Математика, Русский язык, Окружающий мир, Технология  Физическая культура и др.)</w:t>
            </w:r>
            <w:proofErr w:type="gramEnd"/>
          </w:p>
        </w:tc>
      </w:tr>
      <w:tr w:rsidR="00694516" w:rsidRPr="00B73095" w:rsidTr="0043074B">
        <w:tc>
          <w:tcPr>
            <w:tcW w:w="2084" w:type="dxa"/>
          </w:tcPr>
          <w:p w:rsidR="00694516" w:rsidRPr="00B73095" w:rsidRDefault="00694516" w:rsidP="0043074B">
            <w:pPr>
              <w:pStyle w:val="ab"/>
            </w:pPr>
            <w:r w:rsidRPr="00B73095">
              <w:t xml:space="preserve">Познавательные </w:t>
            </w:r>
          </w:p>
          <w:p w:rsidR="00694516" w:rsidRPr="00B73095" w:rsidRDefault="00694516" w:rsidP="0043074B">
            <w:pPr>
              <w:pStyle w:val="ab"/>
            </w:pPr>
            <w:proofErr w:type="spellStart"/>
            <w:r w:rsidRPr="00B73095">
              <w:t>Общеучебные</w:t>
            </w:r>
            <w:proofErr w:type="spellEnd"/>
            <w:r w:rsidRPr="00B73095">
              <w:t xml:space="preserve"> </w:t>
            </w:r>
          </w:p>
        </w:tc>
        <w:tc>
          <w:tcPr>
            <w:tcW w:w="2084" w:type="dxa"/>
          </w:tcPr>
          <w:p w:rsidR="00694516" w:rsidRPr="00B73095" w:rsidRDefault="00694516" w:rsidP="0043074B">
            <w:pPr>
              <w:pStyle w:val="ab"/>
            </w:pPr>
            <w:r w:rsidRPr="00B73095">
              <w:t>моделирование (перевод устной речи в письменную)</w:t>
            </w:r>
          </w:p>
        </w:tc>
        <w:tc>
          <w:tcPr>
            <w:tcW w:w="2084" w:type="dxa"/>
          </w:tcPr>
          <w:p w:rsidR="00694516" w:rsidRPr="00B73095" w:rsidRDefault="00694516" w:rsidP="0043074B">
            <w:pPr>
              <w:pStyle w:val="ab"/>
            </w:pPr>
            <w:r w:rsidRPr="00B73095">
              <w:t>Смысловое чтение, произвольные и осознанные устные и письменные высказывания</w:t>
            </w:r>
          </w:p>
        </w:tc>
        <w:tc>
          <w:tcPr>
            <w:tcW w:w="2084" w:type="dxa"/>
          </w:tcPr>
          <w:p w:rsidR="00694516" w:rsidRPr="00B73095" w:rsidRDefault="00694516" w:rsidP="0043074B">
            <w:pPr>
              <w:pStyle w:val="ab"/>
            </w:pPr>
            <w:r w:rsidRPr="00B73095">
              <w:t>Моделирование, выбор наиболее эффективных способов решения задач</w:t>
            </w:r>
          </w:p>
        </w:tc>
        <w:tc>
          <w:tcPr>
            <w:tcW w:w="2084" w:type="dxa"/>
          </w:tcPr>
          <w:p w:rsidR="00694516" w:rsidRPr="00B73095" w:rsidRDefault="00694516" w:rsidP="0043074B">
            <w:pPr>
              <w:pStyle w:val="ab"/>
            </w:pPr>
            <w:r w:rsidRPr="00B73095">
              <w:t>Широкий спектр источников и</w:t>
            </w:r>
            <w:proofErr w:type="gramStart"/>
            <w:r w:rsidRPr="00B73095">
              <w:t>н-</w:t>
            </w:r>
            <w:proofErr w:type="gramEnd"/>
            <w:r w:rsidRPr="00B73095">
              <w:t xml:space="preserve"> формации</w:t>
            </w:r>
          </w:p>
        </w:tc>
      </w:tr>
      <w:tr w:rsidR="00694516" w:rsidRPr="00B73095" w:rsidTr="0043074B">
        <w:tc>
          <w:tcPr>
            <w:tcW w:w="2084" w:type="dxa"/>
          </w:tcPr>
          <w:p w:rsidR="00694516" w:rsidRPr="00B73095" w:rsidRDefault="00694516" w:rsidP="0043074B">
            <w:pPr>
              <w:pStyle w:val="ab"/>
            </w:pPr>
            <w:r w:rsidRPr="00B73095">
              <w:t xml:space="preserve">Познавательные </w:t>
            </w:r>
          </w:p>
          <w:p w:rsidR="00694516" w:rsidRPr="00B73095" w:rsidRDefault="00694516" w:rsidP="0043074B">
            <w:pPr>
              <w:pStyle w:val="ab"/>
            </w:pPr>
            <w:r w:rsidRPr="00B73095">
              <w:t xml:space="preserve">Логические </w:t>
            </w:r>
          </w:p>
        </w:tc>
        <w:tc>
          <w:tcPr>
            <w:tcW w:w="4168" w:type="dxa"/>
            <w:gridSpan w:val="2"/>
          </w:tcPr>
          <w:p w:rsidR="00694516" w:rsidRPr="00B73095" w:rsidRDefault="00694516" w:rsidP="0043074B">
            <w:pPr>
              <w:pStyle w:val="ab"/>
            </w:pPr>
            <w:r w:rsidRPr="00B73095">
              <w:t xml:space="preserve">формулирование личных, языковых, нравственных проблем. </w:t>
            </w:r>
          </w:p>
          <w:p w:rsidR="00694516" w:rsidRPr="00B73095" w:rsidRDefault="00694516" w:rsidP="0043074B">
            <w:pPr>
              <w:pStyle w:val="ab"/>
            </w:pPr>
            <w:r w:rsidRPr="00B73095">
              <w:t>Самостоятельное создание способов решения проблем поискового и творческого характер</w:t>
            </w:r>
          </w:p>
        </w:tc>
        <w:tc>
          <w:tcPr>
            <w:tcW w:w="4168" w:type="dxa"/>
            <w:gridSpan w:val="2"/>
          </w:tcPr>
          <w:p w:rsidR="00694516" w:rsidRPr="00B73095" w:rsidRDefault="00694516" w:rsidP="0043074B">
            <w:pPr>
              <w:pStyle w:val="ab"/>
            </w:pPr>
            <w:r w:rsidRPr="00B73095">
              <w:t>анализ, синтез, сравнение, группировка, причинно-следственные связи, логические рассуждения, доказательства, практические действия</w:t>
            </w:r>
          </w:p>
        </w:tc>
      </w:tr>
      <w:tr w:rsidR="00694516" w:rsidRPr="00B73095" w:rsidTr="0043074B">
        <w:tc>
          <w:tcPr>
            <w:tcW w:w="2084" w:type="dxa"/>
          </w:tcPr>
          <w:p w:rsidR="00694516" w:rsidRPr="00B73095" w:rsidRDefault="00694516" w:rsidP="0043074B">
            <w:pPr>
              <w:pStyle w:val="ab"/>
            </w:pPr>
            <w:r w:rsidRPr="00B73095">
              <w:t xml:space="preserve">Коммуникативные </w:t>
            </w:r>
          </w:p>
        </w:tc>
        <w:tc>
          <w:tcPr>
            <w:tcW w:w="8336" w:type="dxa"/>
            <w:gridSpan w:val="4"/>
          </w:tcPr>
          <w:p w:rsidR="00694516" w:rsidRPr="00B73095" w:rsidRDefault="00694516" w:rsidP="0043074B">
            <w:pPr>
              <w:pStyle w:val="ab"/>
            </w:pPr>
            <w:r w:rsidRPr="00B73095">
              <w:t>использование средств языка и речи для получения и передачи и</w:t>
            </w:r>
            <w:proofErr w:type="gramStart"/>
            <w:r w:rsidRPr="00B73095">
              <w:t>н-</w:t>
            </w:r>
            <w:proofErr w:type="gramEnd"/>
            <w:r w:rsidRPr="00B73095">
              <w:t xml:space="preserve"> формации, участие в продуктивном </w:t>
            </w:r>
            <w:r>
              <w:t>диалоге;     самовыражение: мо</w:t>
            </w:r>
            <w:r w:rsidRPr="00B73095">
              <w:t>нологические высказывания разного типа.</w:t>
            </w:r>
          </w:p>
        </w:tc>
      </w:tr>
    </w:tbl>
    <w:p w:rsidR="00694516" w:rsidRPr="00B73095" w:rsidRDefault="00694516" w:rsidP="00694516">
      <w:pPr>
        <w:pStyle w:val="ab"/>
        <w:rPr>
          <w:color w:val="FF0000"/>
        </w:rPr>
      </w:pPr>
    </w:p>
    <w:p w:rsidR="00694516" w:rsidRPr="00B0220A" w:rsidRDefault="00694516" w:rsidP="00694516">
      <w:pPr>
        <w:pStyle w:val="ab"/>
        <w:rPr>
          <w:color w:val="FF0000"/>
          <w:sz w:val="22"/>
          <w:szCs w:val="22"/>
        </w:rPr>
      </w:pPr>
    </w:p>
    <w:p w:rsidR="00694516" w:rsidRPr="008F7DAA" w:rsidRDefault="00694516" w:rsidP="00694516">
      <w:pPr>
        <w:pStyle w:val="ab"/>
      </w:pPr>
      <w:r w:rsidRPr="00B73095">
        <w:rPr>
          <w:b/>
        </w:rPr>
        <w:lastRenderedPageBreak/>
        <w:t>Связь универсальных учебных действий с содержанием учебных предметов  определяется   следующими утверждениями</w:t>
      </w:r>
      <w:r w:rsidRPr="008F7DAA">
        <w:t xml:space="preserve">: </w:t>
      </w:r>
    </w:p>
    <w:p w:rsidR="00694516" w:rsidRDefault="00694516" w:rsidP="00694516">
      <w:pPr>
        <w:pStyle w:val="ab"/>
      </w:pPr>
      <w:r w:rsidRPr="008F7DAA">
        <w:t xml:space="preserve">1. УУД представляют собой целостную систему, в которой можно выделить  </w:t>
      </w:r>
      <w:proofErr w:type="spellStart"/>
      <w:r w:rsidRPr="008F7DAA">
        <w:t>взаим</w:t>
      </w:r>
      <w:proofErr w:type="gramStart"/>
      <w:r w:rsidRPr="008F7DAA">
        <w:t>о</w:t>
      </w:r>
      <w:proofErr w:type="spellEnd"/>
      <w:r w:rsidRPr="008F7DAA">
        <w:t>-</w:t>
      </w:r>
      <w:proofErr w:type="gramEnd"/>
      <w:r w:rsidRPr="008F7DAA">
        <w:t xml:space="preserve"> связанные и </w:t>
      </w:r>
      <w:proofErr w:type="spellStart"/>
      <w:r w:rsidRPr="008F7DAA">
        <w:t>взаимообуславливающие</w:t>
      </w:r>
      <w:proofErr w:type="spellEnd"/>
      <w:r w:rsidRPr="008F7DAA">
        <w:t xml:space="preserve">  виды  действий: коммуникативные – обеспечивающие социальную компетентность, познавательные – </w:t>
      </w:r>
      <w:proofErr w:type="spellStart"/>
      <w:r w:rsidRPr="008F7DAA">
        <w:t>общеучебные</w:t>
      </w:r>
      <w:proofErr w:type="spellEnd"/>
      <w:r w:rsidRPr="008F7DAA">
        <w:t xml:space="preserve">, логические, связанные с решением проблемы, личностные – определяющие мотивационную ориентацию, регулятивные –  обеспечивающие организацию собственной  деятельности. </w:t>
      </w:r>
    </w:p>
    <w:p w:rsidR="00694516" w:rsidRDefault="00694516" w:rsidP="00694516">
      <w:pPr>
        <w:pStyle w:val="ab"/>
      </w:pPr>
      <w:r w:rsidRPr="008F7DAA">
        <w:t xml:space="preserve"> 2. Формирование УУД является целенаправленным, системным процессом, который реализуется через все предметные области  и внеурочную деятельность. </w:t>
      </w:r>
    </w:p>
    <w:p w:rsidR="00694516" w:rsidRDefault="00694516" w:rsidP="00694516">
      <w:pPr>
        <w:pStyle w:val="ab"/>
      </w:pPr>
      <w:r w:rsidRPr="008F7DAA">
        <w:t xml:space="preserve">3. Заданные стандартом УУД определяют акценты </w:t>
      </w:r>
      <w:r>
        <w:t>в отборе содержания, планирова</w:t>
      </w:r>
      <w:r w:rsidRPr="008F7DAA">
        <w:t>нии  и организации  образовательн</w:t>
      </w:r>
      <w:r>
        <w:t xml:space="preserve">ого процесса с учетом возрастных и </w:t>
      </w:r>
      <w:r w:rsidRPr="008F7DAA">
        <w:t xml:space="preserve"> психологических особенностей обучающихся. </w:t>
      </w:r>
    </w:p>
    <w:p w:rsidR="00694516" w:rsidRDefault="00694516" w:rsidP="00694516">
      <w:pPr>
        <w:pStyle w:val="ab"/>
      </w:pPr>
      <w:r w:rsidRPr="008F7DAA">
        <w:t xml:space="preserve">4.  Схема работы над формированием конкретных УУД каждого вида указывается в тематическом планировании, технологических картах.  </w:t>
      </w:r>
    </w:p>
    <w:p w:rsidR="00694516" w:rsidRDefault="00694516" w:rsidP="00694516">
      <w:pPr>
        <w:pStyle w:val="ab"/>
      </w:pPr>
      <w:r w:rsidRPr="008F7DAA">
        <w:t xml:space="preserve"> 5. Способы учета уровня их </w:t>
      </w:r>
      <w:proofErr w:type="spellStart"/>
      <w:r w:rsidRPr="008F7DAA">
        <w:t>сформированности</w:t>
      </w:r>
      <w:proofErr w:type="spellEnd"/>
      <w:r w:rsidRPr="008F7DAA">
        <w:t xml:space="preserve"> -   в т</w:t>
      </w:r>
      <w:r>
        <w:t>ребованиях к результатам освое</w:t>
      </w:r>
      <w:r w:rsidRPr="008F7DAA">
        <w:t>ния УП по каждому предмету и в обязательных п</w:t>
      </w:r>
      <w:r>
        <w:t>рограммах внеурочной деятельно</w:t>
      </w:r>
      <w:r w:rsidRPr="008F7DAA">
        <w:t xml:space="preserve">сти. </w:t>
      </w:r>
    </w:p>
    <w:p w:rsidR="00694516" w:rsidRDefault="00694516" w:rsidP="00694516">
      <w:pPr>
        <w:pStyle w:val="ab"/>
      </w:pPr>
      <w:r w:rsidRPr="008F7DAA">
        <w:t xml:space="preserve"> 6.  Педагогическое сопровождение этого процесса  осуществляется с помощью Универсального интегрированного Портфолио (раздел «Система оценки достижений планируемых результатов образования»),  которы</w:t>
      </w:r>
      <w:r>
        <w:t>й является  процессуальным спо</w:t>
      </w:r>
      <w:r w:rsidRPr="008F7DAA">
        <w:t>собом оценки достижений учащихся в развитии универсальных учебных действий.</w:t>
      </w:r>
    </w:p>
    <w:p w:rsidR="00694516" w:rsidRDefault="00694516" w:rsidP="00694516">
      <w:pPr>
        <w:pStyle w:val="ab"/>
      </w:pPr>
      <w:r w:rsidRPr="008F7DAA">
        <w:t xml:space="preserve"> 7. Результаты усвоения УУД формулируются для к</w:t>
      </w:r>
      <w:r>
        <w:t>аждого класса и являются ориен</w:t>
      </w:r>
      <w:r w:rsidRPr="008F7DAA">
        <w:t>тиром при органи</w:t>
      </w:r>
      <w:r>
        <w:t>зации мониторинга их достижения.</w:t>
      </w:r>
    </w:p>
    <w:p w:rsidR="00694516" w:rsidRPr="00226119" w:rsidRDefault="00694516" w:rsidP="00694516">
      <w:pPr>
        <w:pStyle w:val="ab"/>
        <w:rPr>
          <w:b/>
        </w:rPr>
      </w:pPr>
      <w:r w:rsidRPr="00B73095">
        <w:rPr>
          <w:b/>
        </w:rPr>
        <w:t>Типовые задачи формирования личностных, регулятивных, познавательных, коммуникативных универсальных учебных действий в соответствии с УМК «Школа России</w:t>
      </w:r>
      <w:r w:rsidRPr="00226119">
        <w:rPr>
          <w:b/>
        </w:rPr>
        <w:t xml:space="preserve">»  </w:t>
      </w:r>
      <w:r w:rsidR="00226119" w:rsidRPr="00226119">
        <w:rPr>
          <w:b/>
        </w:rPr>
        <w:t>и «Перспективная начальная школа»</w:t>
      </w:r>
    </w:p>
    <w:p w:rsidR="00694516" w:rsidRPr="00B73095" w:rsidRDefault="00694516" w:rsidP="00694516">
      <w:pPr>
        <w:pStyle w:val="ab"/>
        <w:ind w:firstLine="708"/>
      </w:pPr>
      <w:r w:rsidRPr="00B73095">
        <w:t xml:space="preserve">В соответствии с требованиями ФГОС структура и содержание системы учебников «Школа России» направлены на достижение следующих личностных результатов освоения основной образовательной программы:   </w:t>
      </w:r>
    </w:p>
    <w:p w:rsidR="00694516" w:rsidRPr="00B73095" w:rsidRDefault="00694516" w:rsidP="00694516">
      <w:pPr>
        <w:pStyle w:val="ab"/>
      </w:pPr>
      <w:r w:rsidRPr="00B73095">
        <w:t xml:space="preserve">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ценности многонационального российского общества, гуманистические и демократические ценностные ориентации. </w:t>
      </w:r>
    </w:p>
    <w:p w:rsidR="00694516" w:rsidRPr="00B73095" w:rsidRDefault="00694516" w:rsidP="00694516">
      <w:pPr>
        <w:pStyle w:val="ab"/>
      </w:pPr>
      <w:r w:rsidRPr="00B73095">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694516" w:rsidRPr="00B73095" w:rsidRDefault="00694516" w:rsidP="00694516">
      <w:pPr>
        <w:pStyle w:val="ab"/>
      </w:pPr>
      <w:r w:rsidRPr="00B73095">
        <w:t xml:space="preserve"> 3) Формирование уважительного отношения к иному мнению, истории и культуре других народов. </w:t>
      </w:r>
    </w:p>
    <w:p w:rsidR="00694516" w:rsidRPr="00B73095" w:rsidRDefault="00694516" w:rsidP="00694516">
      <w:pPr>
        <w:pStyle w:val="ab"/>
      </w:pPr>
      <w:r w:rsidRPr="00B73095">
        <w:t xml:space="preserve">Для достижения указанных личностных результатов в систему учебников «Школа России» с 1 по 4 класс введены соответствующие разделы и темы, разнообразные по форме и содержанию тексты, упражнения, задания, задачи.  В курсе «Окружающий мир»  — это темы «Природа России», «Страницы истории Отечества», «Родной край — часть большой страны», «Современная Россия», «Жизнь города и села», «Что такое Родина?», «Что мы знаем о народах России?», «Что мы знаем о Москве?», «Россия на карте».  В 1 классе дети знакомятся с государственными символами России (гербом и флагом), а во 2 классе на уроках музыки разучивают Гимн России, и продолжают знакомство с государственной символикой государства.  Учащиеся выполняют учебные проекты «Родной город», «Города России»,  «Кто нас защищает» (знакомство с Вооруженными Силами России,  Государственной службой пожарной охраны, МЧС России) и др. В курсе «Литературное чтение» —  это разделы: </w:t>
      </w:r>
      <w:proofErr w:type="gramStart"/>
      <w:r w:rsidRPr="00B73095">
        <w:t>«Устное народное творчество», «Летописи, былины, жития», «Родина», «Люблю природу русскую», «Поэтическая тетрадь», «Природа и мы», «Из русской классической  литературы», «Литература зарубежных стран» и др., а также тексты и задания о нашей многонациональной стране, о традициях и обычаях ее народов и народов мира, о многообразии природы и необходимости бережного к ней отношения.</w:t>
      </w:r>
      <w:proofErr w:type="gramEnd"/>
      <w:r w:rsidRPr="00B73095">
        <w:t xml:space="preserve"> Система таких заданий </w:t>
      </w:r>
      <w:r w:rsidRPr="00B73095">
        <w:lastRenderedPageBreak/>
        <w:t xml:space="preserve">позволяет учащимся осознавать себя гражданами страны, формировать общечеловеческую идентичность. В курсе «Русский язык»  представлены разнообразные по форме и содержанию упражнения и задания о Родине, о защитниках российской Земли, о сохранении мира в своей стране и во </w:t>
      </w:r>
      <w:proofErr w:type="gramStart"/>
      <w:r w:rsidRPr="00B73095">
        <w:t>вс</w:t>
      </w:r>
      <w:proofErr w:type="gramEnd"/>
      <w:r w:rsidRPr="00B73095">
        <w:t xml:space="preserve">ѐм мире. Через тексты дети знакомятся с национальными ценностями нашего отечества, памятниками старины и их создателями,   русскими умельцами, руками которых созданы Царь-пушка и Царь-колокол,  церковь Покрова на Нерли и др., узнают о великом достоянии нашего народа — русском языке. </w:t>
      </w:r>
      <w:proofErr w:type="gramStart"/>
      <w:r w:rsidRPr="00B73095">
        <w:t>В этой связи даны тексты И.Д. Тургенева, А.И. Куприна, А.Н.Толстого, Д.С.Лихачѐва, М.М. Пришвина,  И. С. Соколова-Микитова, К.Г. Паустовского и др., поэтические строки  А.С.Пушкина, И.А. Бунина, М.Ю. Лермонтова, Н.М. Рубцова, Н.И. Сладкова, С.Я.Маршака и др., убеждающие учащихся в красоте, образности, богатстве  русского языка.</w:t>
      </w:r>
      <w:proofErr w:type="gramEnd"/>
      <w:r w:rsidRPr="00B73095">
        <w:t xml:space="preserve"> Ученики составляют тексты, рассказы о своей малой родине — крае, городе, селе, об их достопримечательностях, природных и </w:t>
      </w:r>
      <w:proofErr w:type="spellStart"/>
      <w:r w:rsidRPr="00B73095">
        <w:t>культурноисторических</w:t>
      </w:r>
      <w:proofErr w:type="spellEnd"/>
      <w:r w:rsidRPr="00B73095">
        <w:t xml:space="preserve"> особенностях. В курсе «Математика» — в  сюжетах текстовых задач (например, в 3 и 4 </w:t>
      </w:r>
      <w:proofErr w:type="spellStart"/>
      <w:r w:rsidRPr="00B73095">
        <w:t>кл</w:t>
      </w:r>
      <w:proofErr w:type="spellEnd"/>
      <w:r w:rsidRPr="00B73095">
        <w:t xml:space="preserve">.) представлены сведения из исторического прошлого нашей страны — о продолжительности Великой Отечественной войны и о победе в ней, о школьном музее боевой славы и о помощи ветеранам, о возрасте Российского флота, о современных достижениях России в области космонавтики; об отраслях промышленности, о богатом культурном наследии страны (например, о годах жизни А.С. Пушкина, о собрании сочинений Л.Н. Толстого, о посещении музеев, художественных галерей и др.). В курсе «Музыка» произведения отечественного музыкального искусства рассматриваются в контексте мировой художественной культуры, широко используется принцип диалога культур. Он предполагает знакомство учащихся с народной и профессиональной музыкой различных национальностей на основе ее сопоставления и выявления общности жизненного содержания, нравственно-эстетической проблематики, различия стилей, музыкального языка, творческого почерка представителей разных эпох и культур. В курсе «Изобразительное искусство» достижение указанных результатов осуществляется благодаря содержанию конкретных  заданий и сквозному принципу построения обучающего материала, в основе которого идея «от родного порога — в мир большой культуры». </w:t>
      </w:r>
    </w:p>
    <w:p w:rsidR="00694516" w:rsidRPr="00B73095" w:rsidRDefault="00694516" w:rsidP="00694516">
      <w:pPr>
        <w:pStyle w:val="ab"/>
        <w:ind w:firstLine="708"/>
      </w:pPr>
      <w:r w:rsidRPr="00B73095">
        <w:t>В курсах иностранных языков    предлагаются тексты и диалоги о культуре  России  и аналогичные тексты о культуре и истории изучаемых стран.  Начиная со 2 класса содержание текстов, заданий и упражнений направлены на развитие идеи диалога культур России и изучаемых стран. Учащимся предлагаются увлекательные материалы об этих странах и их столицах: Мадриде, Париже, Берлине, Вашингтоне; о России и еѐ столице Москве, об испанских, французских, немецких, английских</w:t>
      </w:r>
      <w:proofErr w:type="gramStart"/>
      <w:r w:rsidRPr="00B73095">
        <w:t xml:space="preserve"> ,</w:t>
      </w:r>
      <w:proofErr w:type="gramEnd"/>
      <w:r w:rsidRPr="00B73095">
        <w:t xml:space="preserve"> американских </w:t>
      </w:r>
      <w:proofErr w:type="spellStart"/>
      <w:r w:rsidRPr="00B73095">
        <w:t>руссийских</w:t>
      </w:r>
      <w:proofErr w:type="spellEnd"/>
      <w:r w:rsidRPr="00B73095">
        <w:t xml:space="preserve"> музеях, о праздниках, традициях и обычаях нашей страны и изучаемых стран. В курсе «Основы религиозных культур и светской этики» для реализации указанных личностных результатов каждый учебник содержит общие для всех 6 модулей уроки: урок 1 «Россия — наша Родина» и урок 30 «Любовь и уважение к Отчеству». Тема Родины, России, любви и уважения к Отчеству, единства разнообразных культурных и духовных традиций народов нашей страны лежит в начале учебной программы каждого предмета и ею же завершается. Также и в содержании каждого учебника эта тема системно представлена иллюстративным материалом, отражающим особенности российских культурных и религиозных традиций, учебным содержанием, которое раскрывается на материале отечественной истории. Кроме того, в основе содержания всех модулей лежат концептуальные понятия «мы — российский народ», «мы разные и мы вместе». Содержание религиозных и светских традиций в каждом учебнике раскрыто как содержание традиций российских народов. Таким образом, у обучающихся складывается целостный образ культурно-исторического мира России.  </w:t>
      </w:r>
    </w:p>
    <w:p w:rsidR="00694516" w:rsidRDefault="00694516" w:rsidP="00694516">
      <w:pPr>
        <w:pStyle w:val="ab"/>
        <w:ind w:firstLine="708"/>
      </w:pPr>
      <w:r w:rsidRPr="00B73095">
        <w:t xml:space="preserve">В соответствии с требованиями ФГОС структура и содержание системы учебников «Школа России» направлены на достижение  следующих </w:t>
      </w:r>
      <w:proofErr w:type="spellStart"/>
      <w:r w:rsidRPr="00B73095">
        <w:t>метапредметных</w:t>
      </w:r>
      <w:proofErr w:type="spellEnd"/>
      <w:r w:rsidRPr="00B73095">
        <w:t xml:space="preserve"> результатов освоения основной образовательной программы:   </w:t>
      </w:r>
    </w:p>
    <w:p w:rsidR="00694516" w:rsidRPr="00B73095" w:rsidRDefault="00694516" w:rsidP="00694516">
      <w:pPr>
        <w:pStyle w:val="ab"/>
        <w:ind w:firstLine="708"/>
      </w:pPr>
      <w:r w:rsidRPr="00B73095">
        <w:rPr>
          <w:b/>
        </w:rPr>
        <w:t xml:space="preserve">Овладение способностью принимать и сохранять цели и задачи учебной деятельности, поиска средств ее осуществления.  </w:t>
      </w:r>
    </w:p>
    <w:p w:rsidR="00694516" w:rsidRPr="00B73095" w:rsidRDefault="00694516" w:rsidP="00694516">
      <w:pPr>
        <w:pStyle w:val="ab"/>
      </w:pPr>
      <w:r w:rsidRPr="00B73095">
        <w:lastRenderedPageBreak/>
        <w:t xml:space="preserve"> В учебниках русского языка, математики, окружающего мира, литературного чтения (1-4кл.) на шмуцтитулах каждого раздела сформулированы основные цели и задачи учебной деятельности, что позволяет учащимся узнать, чему конкретно они будут учиться, изучая данный раздел. В начале каждого урока представлены цели и задачи учебной деятельности на данном уроке. Это помогает ученикам  видеть перспективу работы по теме и соотносить конкретные цели каждого урока с конечным результатом ее изучения.  Постановка учебной задачи, как правило, показывает детям недостаточность имеющихся у них знаний, побуждает их к поиску новых знаний и способов действий, которые они «открывают» в результате применения и использования уже известных способов действий и имеющихся знаний.  При такой системе построения материала учебников постепенно формируются умения сначала  понимать и принимать познавательную  цель, сохранять ее при выполнении  учебных  действий, а  затем самостоятельно формулировать учебную задачу, выстраивать план действия для ее последующего решения.           Способность принимать и сохранять задачи учебной деятельности, находить средства ее реализации развивается через систему заданий, предусмотренных в материале каждого урока. Урок, тема, раздел завершаются заданиями  рубрики «Проверь себя», содержание которых способствует организации контрольно-оценочной деятельности, формированию рефлексивной позиции школьника, его волевой </w:t>
      </w:r>
      <w:proofErr w:type="spellStart"/>
      <w:r w:rsidRPr="00B73095">
        <w:t>саморегуляции</w:t>
      </w:r>
      <w:proofErr w:type="spellEnd"/>
      <w:r w:rsidRPr="00B73095">
        <w:t xml:space="preserve">. Такая дидактическая структура: общая цель — ее конкретизация в начале каждого урока (или раздела) — реализация поставленных задач в содержании урока (раздела) — творческие проверочные задания способствуют формированию регулятивных УУД младшего школьника.  </w:t>
      </w:r>
    </w:p>
    <w:p w:rsidR="00694516" w:rsidRPr="00B73095" w:rsidRDefault="00694516" w:rsidP="00694516">
      <w:pPr>
        <w:pStyle w:val="ab"/>
      </w:pPr>
      <w:r w:rsidRPr="00B73095">
        <w:rPr>
          <w:b/>
        </w:rPr>
        <w:t>Освоение способов решения проблем творческого и поискового характера</w:t>
      </w:r>
      <w:r w:rsidRPr="00B73095">
        <w:t xml:space="preserve">.  </w:t>
      </w:r>
    </w:p>
    <w:p w:rsidR="00694516" w:rsidRPr="00B73095" w:rsidRDefault="00694516" w:rsidP="00694516">
      <w:pPr>
        <w:pStyle w:val="ab"/>
      </w:pPr>
      <w:r w:rsidRPr="00B73095">
        <w:t xml:space="preserve"> </w:t>
      </w:r>
      <w:r w:rsidRPr="00B73095">
        <w:tab/>
        <w:t xml:space="preserve">Формирование и освоение  указанных способов и приемов действий основывается на разработанной в учебниках системе заданий творческого и поискового характера,  направленных на развитие у учащихся познавательных УУД и творческих способностей. В учебниках «Школы России» в каждой  теме формулируются проблемные вопросы, учебные задачи или создаются проблемные ситуации. В курсе «Русский язык» одним из приемов решения учебных проблем является языковой эксперимент, который представлен в учебнике под рубрикой «Проведи опыт».  </w:t>
      </w:r>
      <w:proofErr w:type="gramStart"/>
      <w:r w:rsidRPr="00B73095">
        <w:t>Проводя исследование, дети, например,  узнают, как можно определить слоги в слове, основу слова; убеждаются, что слов без корня не бывает; определяют, какие глаголы спрягаются, а какие  нет.</w:t>
      </w:r>
      <w:proofErr w:type="gramEnd"/>
      <w:r w:rsidRPr="00B73095">
        <w:t xml:space="preserve"> Учащиеся включаются в поиск ответа, выдвигая предположения, обсуждая их, находя с помощью учебника необходимую информацию, делая выводы и таким образом,  овладевают новыми знаниями.  Проблемы творческого и поискового характера решаются также при работе над учебными проектами и проектными задачами, которые предусмотрены в каждом классе предметных линий комплекса учебников «Школа России». </w:t>
      </w:r>
    </w:p>
    <w:p w:rsidR="00694516" w:rsidRPr="00B73095" w:rsidRDefault="00694516" w:rsidP="00694516">
      <w:pPr>
        <w:pStyle w:val="ab"/>
      </w:pPr>
      <w:r w:rsidRPr="00B73095">
        <w:t xml:space="preserve"> </w:t>
      </w:r>
      <w:r w:rsidRPr="00B73095">
        <w:tab/>
        <w:t xml:space="preserve">В курсе «Математика» освоение  указанных способов основывается на представленной в учебниках 1—4 классов серии заданий творческого и поискового характера, например, предлагающих: </w:t>
      </w:r>
    </w:p>
    <w:p w:rsidR="00694516" w:rsidRPr="00B73095" w:rsidRDefault="00694516" w:rsidP="00694516">
      <w:pPr>
        <w:pStyle w:val="ab"/>
      </w:pPr>
      <w:r w:rsidRPr="00B73095">
        <w:t>- продолжить (дополнить) ряд чисел, числовых выражений, равенств, значений величин, геометрических фигур и др.,</w:t>
      </w:r>
    </w:p>
    <w:p w:rsidR="00694516" w:rsidRPr="00B73095" w:rsidRDefault="00694516" w:rsidP="00694516">
      <w:pPr>
        <w:pStyle w:val="ab"/>
      </w:pPr>
      <w:r w:rsidRPr="00B73095">
        <w:t xml:space="preserve">- записанных по определенному правилу;  </w:t>
      </w:r>
    </w:p>
    <w:p w:rsidR="00694516" w:rsidRPr="00B73095" w:rsidRDefault="00694516" w:rsidP="00694516">
      <w:pPr>
        <w:pStyle w:val="ab"/>
      </w:pPr>
      <w:r w:rsidRPr="00B73095">
        <w:t xml:space="preserve">- провести классификацию объектов, чисел, равенств, значений величин, геометрических фигур и др. по заданному признаку;   </w:t>
      </w:r>
    </w:p>
    <w:p w:rsidR="00694516" w:rsidRPr="00B73095" w:rsidRDefault="00694516" w:rsidP="00694516">
      <w:pPr>
        <w:pStyle w:val="ab"/>
      </w:pPr>
      <w:r w:rsidRPr="00B73095">
        <w:t>- провести логические рассуждения, использовать знания в новых условиях при выполнении заданий поискового характера.</w:t>
      </w:r>
    </w:p>
    <w:p w:rsidR="00694516" w:rsidRPr="00B73095" w:rsidRDefault="00694516" w:rsidP="00694516">
      <w:pPr>
        <w:pStyle w:val="ab"/>
      </w:pPr>
      <w:r w:rsidRPr="00B73095">
        <w:t xml:space="preserve">  В учебниках предлагаются «Странички для любознательных» с заданиями творческого характера, начиная со 2 класса, добавляются странички «Готовимся к олимпиаде», задания конкурса «Смекалка».  С первого класса младшие школьники учатся не только наблюдать, сравнивать, выполнять классификацию объектов, рассуждать, проводить обобщения и др., но и фиксировать результаты своих наблюдений и действий разными способами (словесными, практическими, знаковыми, графическими). Все это формирует умения решать задачи творческого и поискового характера.     Проблемы творческого и поискового характера решаются также при </w:t>
      </w:r>
      <w:r w:rsidRPr="00B73095">
        <w:lastRenderedPageBreak/>
        <w:t xml:space="preserve">работе над учебными проектами по математике, русскому языку, литературному чтению, окружающему миру, технологии, иностранным языкам, информатики, которые предусмотрены в каждом учебнике с 1 по 4 класс.  </w:t>
      </w:r>
    </w:p>
    <w:p w:rsidR="00694516" w:rsidRPr="00B73095" w:rsidRDefault="00694516" w:rsidP="00694516">
      <w:pPr>
        <w:pStyle w:val="ab"/>
      </w:pPr>
      <w:r w:rsidRPr="00B73095">
        <w:t xml:space="preserve">г) </w:t>
      </w:r>
      <w:r w:rsidRPr="00B73095">
        <w:rPr>
          <w:b/>
        </w:rPr>
        <w:t>Преемственность формирования универсальных учебных действий  по ступеням общего образования.</w:t>
      </w:r>
      <w:r w:rsidRPr="00B73095">
        <w:t xml:space="preserve"> </w:t>
      </w:r>
    </w:p>
    <w:p w:rsidR="00694516" w:rsidRPr="00B73095" w:rsidRDefault="00694516" w:rsidP="00694516">
      <w:pPr>
        <w:pStyle w:val="ab"/>
      </w:pPr>
      <w:r w:rsidRPr="00B73095">
        <w:t xml:space="preserve">   </w:t>
      </w:r>
      <w:r w:rsidRPr="00B73095">
        <w:tab/>
        <w:t xml:space="preserve"> Организация преемственности осуществляется при переходе от дошкольного образования к начальному образованию, от начального образования к основному образованию, от основного к среднему полному образованию. На каждой ступени образовательного процесса проводится диагностика (физическая, психологическая, педагогическая)  готовности учащихся к обучению на следующей ступени.  Стартовая диагностика определяет  основные проблемы, характерные для большинства </w:t>
      </w:r>
      <w:proofErr w:type="gramStart"/>
      <w:r w:rsidRPr="00B73095">
        <w:t>обучающихся</w:t>
      </w:r>
      <w:proofErr w:type="gramEnd"/>
      <w:r w:rsidRPr="00B73095">
        <w:t xml:space="preserve">,  и в соответствии с особенностями  ступени обучения  на определенный период выстраивается система работы по преемственности. </w:t>
      </w:r>
    </w:p>
    <w:p w:rsidR="00694516" w:rsidRPr="00B73095" w:rsidRDefault="00694516" w:rsidP="00694516">
      <w:pPr>
        <w:pStyle w:val="ab"/>
      </w:pPr>
      <w:r w:rsidRPr="00B73095">
        <w:tab/>
        <w:t>Преемственность формирования универсальных учебных действий по ступеням общего образования обеспечивается за счет:</w:t>
      </w:r>
    </w:p>
    <w:p w:rsidR="00694516" w:rsidRPr="00B73095" w:rsidRDefault="00694516" w:rsidP="00694516">
      <w:pPr>
        <w:pStyle w:val="ab"/>
      </w:pPr>
      <w:r w:rsidRPr="00B73095">
        <w:t xml:space="preserve"> - принятия в педагогическом коллективе общих ценностных оснований образования,  в частности ориентация на ключевой стратегический приоритет непрерывного образования – формирование умения учиться.</w:t>
      </w:r>
    </w:p>
    <w:p w:rsidR="00694516" w:rsidRPr="00B73095" w:rsidRDefault="00694516" w:rsidP="00694516">
      <w:pPr>
        <w:pStyle w:val="ab"/>
      </w:pPr>
      <w:r w:rsidRPr="00B73095">
        <w:t xml:space="preserve">- четкого представления педагогов о планируемых результатах обучения на каждой ступени; </w:t>
      </w:r>
    </w:p>
    <w:p w:rsidR="00694516" w:rsidRPr="00B73095" w:rsidRDefault="00694516" w:rsidP="00694516">
      <w:pPr>
        <w:pStyle w:val="ab"/>
      </w:pPr>
      <w:r w:rsidRPr="00B73095">
        <w:t xml:space="preserve">- целенаправленной деятельности по реализации условий, обеспечивающих развитие УУД  в образовательном процессе (коммуникативные, речевые, регулятивные, </w:t>
      </w:r>
      <w:proofErr w:type="spellStart"/>
      <w:r w:rsidRPr="00B73095">
        <w:t>общепознавательные</w:t>
      </w:r>
      <w:proofErr w:type="spellEnd"/>
      <w:r w:rsidRPr="00B73095">
        <w:t xml:space="preserve">, логические и др.).  </w:t>
      </w:r>
    </w:p>
    <w:tbl>
      <w:tblPr>
        <w:tblpPr w:leftFromText="180" w:rightFromText="180" w:vertAnchor="text" w:horzAnchor="margin" w:tblpY="12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3"/>
        <w:gridCol w:w="3473"/>
        <w:gridCol w:w="3474"/>
      </w:tblGrid>
      <w:tr w:rsidR="00694516" w:rsidRPr="00B73095" w:rsidTr="0043074B">
        <w:tc>
          <w:tcPr>
            <w:tcW w:w="3473" w:type="dxa"/>
          </w:tcPr>
          <w:p w:rsidR="00694516" w:rsidRPr="00B73095" w:rsidRDefault="00694516" w:rsidP="0043074B">
            <w:pPr>
              <w:pStyle w:val="ab"/>
            </w:pPr>
            <w:r w:rsidRPr="00B73095">
              <w:t>УУД</w:t>
            </w:r>
          </w:p>
        </w:tc>
        <w:tc>
          <w:tcPr>
            <w:tcW w:w="3473" w:type="dxa"/>
          </w:tcPr>
          <w:p w:rsidR="00694516" w:rsidRPr="00B73095" w:rsidRDefault="00694516" w:rsidP="0043074B">
            <w:pPr>
              <w:pStyle w:val="ab"/>
            </w:pPr>
            <w:r w:rsidRPr="00B73095">
              <w:t>Результаты развития УУД</w:t>
            </w:r>
          </w:p>
        </w:tc>
        <w:tc>
          <w:tcPr>
            <w:tcW w:w="3474" w:type="dxa"/>
          </w:tcPr>
          <w:p w:rsidR="00694516" w:rsidRPr="00B73095" w:rsidRDefault="00694516" w:rsidP="0043074B">
            <w:pPr>
              <w:pStyle w:val="ab"/>
            </w:pPr>
            <w:r w:rsidRPr="00B73095">
              <w:t>Значение для обучения</w:t>
            </w:r>
          </w:p>
        </w:tc>
      </w:tr>
      <w:tr w:rsidR="00694516" w:rsidRPr="00B73095" w:rsidTr="0043074B">
        <w:tc>
          <w:tcPr>
            <w:tcW w:w="3473" w:type="dxa"/>
          </w:tcPr>
          <w:p w:rsidR="00694516" w:rsidRPr="00B73095" w:rsidRDefault="00694516" w:rsidP="0043074B">
            <w:pPr>
              <w:pStyle w:val="ab"/>
            </w:pPr>
            <w:r w:rsidRPr="00B73095">
              <w:t xml:space="preserve">Личностные действия – </w:t>
            </w:r>
            <w:proofErr w:type="spellStart"/>
            <w:r w:rsidRPr="00B73095">
              <w:t>смыслообразование</w:t>
            </w:r>
            <w:proofErr w:type="spellEnd"/>
          </w:p>
          <w:p w:rsidR="00694516" w:rsidRPr="00B73095" w:rsidRDefault="00694516" w:rsidP="0043074B">
            <w:pPr>
              <w:pStyle w:val="ab"/>
            </w:pPr>
            <w:r w:rsidRPr="00B73095">
              <w:t>-самоопределение Регулятивные действия</w:t>
            </w:r>
          </w:p>
        </w:tc>
        <w:tc>
          <w:tcPr>
            <w:tcW w:w="3473" w:type="dxa"/>
          </w:tcPr>
          <w:p w:rsidR="00694516" w:rsidRPr="00B73095" w:rsidRDefault="00694516" w:rsidP="0043074B">
            <w:pPr>
              <w:pStyle w:val="ab"/>
            </w:pPr>
            <w:r w:rsidRPr="00B73095">
              <w:t>Адекватная школьная мотивация.</w:t>
            </w:r>
          </w:p>
          <w:p w:rsidR="00694516" w:rsidRPr="00B73095" w:rsidRDefault="00694516" w:rsidP="0043074B">
            <w:pPr>
              <w:pStyle w:val="ab"/>
            </w:pPr>
            <w:r w:rsidRPr="00B73095">
              <w:t>Мотивация достижения.</w:t>
            </w:r>
          </w:p>
          <w:p w:rsidR="00694516" w:rsidRPr="00B73095" w:rsidRDefault="00694516" w:rsidP="0043074B">
            <w:pPr>
              <w:pStyle w:val="ab"/>
            </w:pPr>
            <w:r w:rsidRPr="00B73095">
              <w:t>Развитие основ гражданской идентичности. Рефлексивная адекватная самооценка</w:t>
            </w:r>
          </w:p>
        </w:tc>
        <w:tc>
          <w:tcPr>
            <w:tcW w:w="3474" w:type="dxa"/>
          </w:tcPr>
          <w:p w:rsidR="00694516" w:rsidRPr="00B73095" w:rsidRDefault="00694516" w:rsidP="0043074B">
            <w:pPr>
              <w:pStyle w:val="ab"/>
            </w:pPr>
            <w:r w:rsidRPr="00B73095">
              <w:t>Обучение в зоне ближайшего развития ребенка.</w:t>
            </w:r>
          </w:p>
          <w:p w:rsidR="00694516" w:rsidRPr="00B73095" w:rsidRDefault="00694516" w:rsidP="0043074B">
            <w:pPr>
              <w:pStyle w:val="ab"/>
            </w:pPr>
            <w:r w:rsidRPr="00B73095">
              <w:t xml:space="preserve">Адекватная оценка учащимся  границ «знания и незнания». Достаточно высокая </w:t>
            </w:r>
            <w:proofErr w:type="spellStart"/>
            <w:r w:rsidRPr="00B73095">
              <w:t>самоэффективность</w:t>
            </w:r>
            <w:proofErr w:type="spellEnd"/>
            <w:r w:rsidRPr="00B73095">
              <w:t xml:space="preserve"> в форме принятия учебной цели и работы над ее достижением.</w:t>
            </w:r>
          </w:p>
        </w:tc>
      </w:tr>
      <w:tr w:rsidR="00694516" w:rsidRPr="00B73095" w:rsidTr="0043074B">
        <w:tc>
          <w:tcPr>
            <w:tcW w:w="3473" w:type="dxa"/>
          </w:tcPr>
          <w:p w:rsidR="00694516" w:rsidRPr="00B73095" w:rsidRDefault="00694516" w:rsidP="0043074B">
            <w:pPr>
              <w:pStyle w:val="ab"/>
            </w:pPr>
            <w:r w:rsidRPr="00B73095">
              <w:t>Регулятивные, личностные, познавательные, коммуникативные действия</w:t>
            </w:r>
          </w:p>
        </w:tc>
        <w:tc>
          <w:tcPr>
            <w:tcW w:w="3473" w:type="dxa"/>
          </w:tcPr>
          <w:p w:rsidR="00694516" w:rsidRPr="00B73095" w:rsidRDefault="00694516" w:rsidP="0043074B">
            <w:pPr>
              <w:pStyle w:val="ab"/>
            </w:pPr>
            <w:r w:rsidRPr="00B73095">
              <w:t xml:space="preserve">Функционально-структурная </w:t>
            </w:r>
            <w:proofErr w:type="spellStart"/>
            <w:r w:rsidRPr="00B73095">
              <w:t>сформированность</w:t>
            </w:r>
            <w:proofErr w:type="spellEnd"/>
            <w:r w:rsidRPr="00B73095">
              <w:t xml:space="preserve"> учебной деятельности. Произвольность восприятия, внимания,  памяти, воображения.</w:t>
            </w:r>
          </w:p>
        </w:tc>
        <w:tc>
          <w:tcPr>
            <w:tcW w:w="3474" w:type="dxa"/>
          </w:tcPr>
          <w:p w:rsidR="00694516" w:rsidRPr="00B73095" w:rsidRDefault="00694516" w:rsidP="0043074B">
            <w:pPr>
              <w:pStyle w:val="ab"/>
            </w:pPr>
            <w:r w:rsidRPr="00B73095">
              <w:t>Высокая успешность в усвоении учебного материала.</w:t>
            </w:r>
          </w:p>
          <w:p w:rsidR="00694516" w:rsidRPr="00B73095" w:rsidRDefault="00694516" w:rsidP="0043074B">
            <w:pPr>
              <w:pStyle w:val="ab"/>
            </w:pPr>
            <w:r w:rsidRPr="00B73095">
              <w:t>Создание предпосылок для дальнейшего перехода к самообразованию.</w:t>
            </w:r>
          </w:p>
        </w:tc>
      </w:tr>
      <w:tr w:rsidR="00694516" w:rsidRPr="00B73095" w:rsidTr="0043074B">
        <w:tc>
          <w:tcPr>
            <w:tcW w:w="3473" w:type="dxa"/>
          </w:tcPr>
          <w:p w:rsidR="00694516" w:rsidRPr="00B73095" w:rsidRDefault="00694516" w:rsidP="0043074B">
            <w:pPr>
              <w:pStyle w:val="ab"/>
            </w:pPr>
            <w:r w:rsidRPr="00B73095">
              <w:t>Коммуникативные (речевые), регулятивные действия</w:t>
            </w:r>
          </w:p>
        </w:tc>
        <w:tc>
          <w:tcPr>
            <w:tcW w:w="3473" w:type="dxa"/>
          </w:tcPr>
          <w:p w:rsidR="00694516" w:rsidRPr="00B73095" w:rsidRDefault="00694516" w:rsidP="0043074B">
            <w:pPr>
              <w:pStyle w:val="ab"/>
            </w:pPr>
            <w:r w:rsidRPr="00B73095">
              <w:t>Внутренний план действия</w:t>
            </w:r>
          </w:p>
        </w:tc>
        <w:tc>
          <w:tcPr>
            <w:tcW w:w="3474" w:type="dxa"/>
          </w:tcPr>
          <w:p w:rsidR="00694516" w:rsidRPr="00B73095" w:rsidRDefault="00694516" w:rsidP="0043074B">
            <w:pPr>
              <w:pStyle w:val="ab"/>
            </w:pPr>
            <w:r w:rsidRPr="00B73095">
              <w:t>Способность действовать «в уме». Отрыв слова от предмета, достижение нового уровня обобщения.</w:t>
            </w:r>
          </w:p>
        </w:tc>
      </w:tr>
      <w:tr w:rsidR="00694516" w:rsidRPr="00B73095" w:rsidTr="0043074B">
        <w:tc>
          <w:tcPr>
            <w:tcW w:w="3473" w:type="dxa"/>
          </w:tcPr>
          <w:p w:rsidR="00694516" w:rsidRPr="00B73095" w:rsidRDefault="00694516" w:rsidP="0043074B">
            <w:pPr>
              <w:pStyle w:val="ab"/>
            </w:pPr>
            <w:r w:rsidRPr="00B73095">
              <w:t>Коммуникативные, регулятивные действия</w:t>
            </w:r>
          </w:p>
        </w:tc>
        <w:tc>
          <w:tcPr>
            <w:tcW w:w="3473" w:type="dxa"/>
          </w:tcPr>
          <w:p w:rsidR="00694516" w:rsidRPr="00B73095" w:rsidRDefault="00694516" w:rsidP="0043074B">
            <w:pPr>
              <w:pStyle w:val="ab"/>
            </w:pPr>
            <w:r w:rsidRPr="00B73095">
              <w:t>Рефлексия – осознание учащимся содержания, последовательности и оснований действий</w:t>
            </w:r>
          </w:p>
        </w:tc>
        <w:tc>
          <w:tcPr>
            <w:tcW w:w="3474" w:type="dxa"/>
          </w:tcPr>
          <w:p w:rsidR="00694516" w:rsidRPr="00B73095" w:rsidRDefault="00694516" w:rsidP="0043074B">
            <w:pPr>
              <w:pStyle w:val="ab"/>
            </w:pPr>
            <w:r w:rsidRPr="00B73095">
              <w:t>Осознанность и критичность учебных действий.</w:t>
            </w:r>
          </w:p>
        </w:tc>
      </w:tr>
    </w:tbl>
    <w:p w:rsidR="00694516" w:rsidRPr="00B73095" w:rsidRDefault="00694516" w:rsidP="00694516">
      <w:pPr>
        <w:pStyle w:val="ab"/>
      </w:pPr>
      <w:r w:rsidRPr="00B73095">
        <w:t xml:space="preserve">Основанием преемственности разных ступеней образовательной системы  становится  ориентация на ключевой стратегический приоритет непрерывного образования – формирование умения учиться.  </w:t>
      </w:r>
    </w:p>
    <w:p w:rsidR="00694516" w:rsidRDefault="00694516" w:rsidP="00694516">
      <w:pPr>
        <w:pStyle w:val="ab"/>
      </w:pPr>
    </w:p>
    <w:p w:rsidR="00694516" w:rsidRDefault="00694516" w:rsidP="00694516">
      <w:pPr>
        <w:pStyle w:val="ab"/>
      </w:pPr>
      <w:r w:rsidRPr="00B73095">
        <w:t xml:space="preserve">В  Таблице «Значение универсальных учебных действий для успешности обучения </w:t>
      </w:r>
      <w:proofErr w:type="gramStart"/>
      <w:r w:rsidRPr="00B73095">
        <w:t>в</w:t>
      </w:r>
      <w:proofErr w:type="gramEnd"/>
      <w:r w:rsidRPr="00B73095">
        <w:t xml:space="preserve"> начальной </w:t>
      </w:r>
    </w:p>
    <w:p w:rsidR="00694516" w:rsidRPr="00B73095" w:rsidRDefault="00694516" w:rsidP="00694516">
      <w:pPr>
        <w:pStyle w:val="ab"/>
      </w:pPr>
      <w:r w:rsidRPr="00B73095">
        <w:t xml:space="preserve">школе основной школе» представлены    УУД,   результаты развития УУД, их значение для обучения.  </w:t>
      </w:r>
    </w:p>
    <w:p w:rsidR="00694516" w:rsidRPr="007C3DDC" w:rsidRDefault="00694516" w:rsidP="00694516">
      <w:pPr>
        <w:pStyle w:val="ab"/>
        <w:sectPr w:rsidR="00694516" w:rsidRPr="007C3DDC" w:rsidSect="0043074B">
          <w:pgSz w:w="11906" w:h="16838"/>
          <w:pgMar w:top="851" w:right="851" w:bottom="992" w:left="851" w:header="709" w:footer="709" w:gutter="0"/>
          <w:cols w:space="708"/>
          <w:docGrid w:linePitch="360"/>
        </w:sectPr>
      </w:pPr>
    </w:p>
    <w:p w:rsidR="00694516" w:rsidRPr="00E672AC" w:rsidRDefault="00694516" w:rsidP="00694516">
      <w:pPr>
        <w:pStyle w:val="ab"/>
        <w:rPr>
          <w:color w:val="FF0000"/>
        </w:rPr>
      </w:pPr>
      <w:r w:rsidRPr="00B0220A">
        <w:rPr>
          <w:b/>
        </w:rPr>
        <w:lastRenderedPageBreak/>
        <w:t xml:space="preserve"> </w:t>
      </w:r>
      <w:r>
        <w:rPr>
          <w:b/>
        </w:rPr>
        <w:t>д</w:t>
      </w:r>
      <w:r w:rsidRPr="00B0220A">
        <w:rPr>
          <w:b/>
        </w:rPr>
        <w:t>) Планируемые результаты в освоении школьниками универсальных учебных действий по завершении начального обучения.</w:t>
      </w:r>
    </w:p>
    <w:p w:rsidR="00694516" w:rsidRPr="00B0220A" w:rsidRDefault="00694516" w:rsidP="00694516">
      <w:pPr>
        <w:pStyle w:val="ab"/>
        <w:rPr>
          <w:u w:val="single"/>
        </w:rPr>
      </w:pPr>
      <w:r w:rsidRPr="00B0220A">
        <w:rPr>
          <w:u w:val="single"/>
        </w:rPr>
        <w:t xml:space="preserve">Педагогические ориентиры: Развитие личности. </w:t>
      </w:r>
    </w:p>
    <w:p w:rsidR="00694516" w:rsidRPr="00B0220A" w:rsidRDefault="00694516" w:rsidP="00694516">
      <w:pPr>
        <w:pStyle w:val="ab"/>
        <w:rPr>
          <w:bCs/>
          <w:iCs/>
        </w:rPr>
      </w:pPr>
      <w:r w:rsidRPr="00B0220A">
        <w:t xml:space="preserve">В </w:t>
      </w:r>
      <w:r w:rsidRPr="00B0220A">
        <w:rPr>
          <w:bCs/>
          <w:iCs/>
        </w:rPr>
        <w:t>сфере личностных универсальных учебных действий у выпускников</w:t>
      </w:r>
    </w:p>
    <w:p w:rsidR="00694516" w:rsidRPr="00B0220A" w:rsidRDefault="00694516" w:rsidP="00694516">
      <w:pPr>
        <w:pStyle w:val="ab"/>
      </w:pPr>
      <w:r w:rsidRPr="00B0220A">
        <w:t>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w:t>
      </w:r>
    </w:p>
    <w:p w:rsidR="00694516" w:rsidRPr="00B0220A" w:rsidRDefault="00694516" w:rsidP="00694516">
      <w:pPr>
        <w:pStyle w:val="ab"/>
        <w:rPr>
          <w:u w:val="single"/>
        </w:rPr>
      </w:pPr>
      <w:r w:rsidRPr="00B0220A">
        <w:rPr>
          <w:u w:val="single"/>
        </w:rPr>
        <w:t>Педагогические ориентиры: Самообразование и самоорганизация</w:t>
      </w:r>
    </w:p>
    <w:p w:rsidR="00694516" w:rsidRPr="00B0220A" w:rsidRDefault="00694516" w:rsidP="00694516">
      <w:pPr>
        <w:pStyle w:val="ab"/>
      </w:pPr>
      <w:r w:rsidRPr="00B0220A">
        <w:t xml:space="preserve">В </w:t>
      </w:r>
      <w:r w:rsidRPr="00B0220A">
        <w:rPr>
          <w:bCs/>
          <w:iCs/>
        </w:rPr>
        <w:t xml:space="preserve">сфере регулятивных универсальных учебных действий </w:t>
      </w:r>
      <w:r w:rsidRPr="00B0220A">
        <w:t>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w:t>
      </w:r>
    </w:p>
    <w:p w:rsidR="00694516" w:rsidRPr="00B0220A" w:rsidRDefault="00694516" w:rsidP="00694516">
      <w:pPr>
        <w:pStyle w:val="ab"/>
      </w:pPr>
      <w:r w:rsidRPr="00B0220A">
        <w:t>оценивать свои действия, вносить соответствующие коррективы в их выполнение.</w:t>
      </w:r>
    </w:p>
    <w:p w:rsidR="00694516" w:rsidRPr="00B0220A" w:rsidRDefault="00694516" w:rsidP="00694516">
      <w:pPr>
        <w:pStyle w:val="ab"/>
        <w:rPr>
          <w:u w:val="single"/>
        </w:rPr>
      </w:pPr>
      <w:r w:rsidRPr="00B0220A">
        <w:rPr>
          <w:u w:val="single"/>
        </w:rPr>
        <w:t>Педагогические ориентиры: Исследовательская культура</w:t>
      </w:r>
    </w:p>
    <w:p w:rsidR="00694516" w:rsidRPr="00B0220A" w:rsidRDefault="00694516" w:rsidP="00694516">
      <w:pPr>
        <w:pStyle w:val="ab"/>
      </w:pPr>
      <w:r w:rsidRPr="00B0220A">
        <w:t xml:space="preserve">В </w:t>
      </w:r>
      <w:r w:rsidRPr="00B0220A">
        <w:rPr>
          <w:bCs/>
          <w:iCs/>
        </w:rPr>
        <w:t xml:space="preserve">сфере познавательных универсальных учебных действий </w:t>
      </w:r>
      <w:r w:rsidRPr="00B0220A">
        <w:t xml:space="preserve">выпускники научатся воспринимать и анализировать сообщения и важнейшие их компоненты — тексты, использовать </w:t>
      </w:r>
      <w:proofErr w:type="spellStart"/>
      <w:r w:rsidRPr="00B0220A">
        <w:t>знаково_символические</w:t>
      </w:r>
      <w:proofErr w:type="spellEnd"/>
      <w:r w:rsidRPr="00B0220A">
        <w:t xml:space="preserve">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694516" w:rsidRPr="00B0220A" w:rsidRDefault="00694516" w:rsidP="00694516">
      <w:pPr>
        <w:pStyle w:val="ab"/>
        <w:rPr>
          <w:u w:val="single"/>
        </w:rPr>
      </w:pPr>
      <w:r w:rsidRPr="00B0220A">
        <w:rPr>
          <w:u w:val="single"/>
        </w:rPr>
        <w:t>Педагогические ориентиры: Культура общения</w:t>
      </w:r>
    </w:p>
    <w:p w:rsidR="00694516" w:rsidRPr="00B0220A" w:rsidRDefault="00694516" w:rsidP="00694516">
      <w:pPr>
        <w:pStyle w:val="ab"/>
      </w:pPr>
      <w:r w:rsidRPr="00B0220A">
        <w:t xml:space="preserve">В </w:t>
      </w:r>
      <w:r w:rsidRPr="00B0220A">
        <w:rPr>
          <w:bCs/>
          <w:iCs/>
        </w:rPr>
        <w:t xml:space="preserve">сфере коммуникативных универсальных учебных действий </w:t>
      </w:r>
      <w:r w:rsidRPr="00B0220A">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694516" w:rsidRPr="00B0220A" w:rsidRDefault="00694516" w:rsidP="00694516">
      <w:pPr>
        <w:pStyle w:val="ab"/>
        <w:rPr>
          <w:b/>
        </w:rPr>
      </w:pPr>
      <w:r w:rsidRPr="00B0220A">
        <w:rPr>
          <w:b/>
        </w:rPr>
        <w:t>«Условия</w:t>
      </w:r>
      <w:proofErr w:type="gramStart"/>
      <w:r w:rsidRPr="00B0220A">
        <w:rPr>
          <w:b/>
        </w:rPr>
        <w:t xml:space="preserve"> ,</w:t>
      </w:r>
      <w:proofErr w:type="gramEnd"/>
      <w:r w:rsidRPr="00B0220A">
        <w:rPr>
          <w:b/>
        </w:rPr>
        <w:t xml:space="preserve"> обеспечивающие развитие УУД в образовательном процессе.»</w:t>
      </w:r>
    </w:p>
    <w:p w:rsidR="00694516" w:rsidRPr="00B0220A" w:rsidRDefault="00694516" w:rsidP="00694516">
      <w:pPr>
        <w:pStyle w:val="ab"/>
        <w:rPr>
          <w:bCs/>
        </w:rPr>
      </w:pPr>
      <w:r w:rsidRPr="00B0220A">
        <w:t xml:space="preserve">Учитель   </w:t>
      </w:r>
      <w:r w:rsidRPr="00B0220A">
        <w:rPr>
          <w:bCs/>
        </w:rPr>
        <w:t>знает:</w:t>
      </w:r>
    </w:p>
    <w:p w:rsidR="00694516" w:rsidRPr="00B0220A" w:rsidRDefault="00694516" w:rsidP="00694516">
      <w:pPr>
        <w:pStyle w:val="ab"/>
      </w:pPr>
      <w:r w:rsidRPr="00B0220A">
        <w:t>− важность формирования универсальных учебных действий школьников;</w:t>
      </w:r>
    </w:p>
    <w:p w:rsidR="00694516" w:rsidRPr="00B0220A" w:rsidRDefault="00694516" w:rsidP="00694516">
      <w:pPr>
        <w:pStyle w:val="ab"/>
      </w:pPr>
      <w:r w:rsidRPr="00B0220A">
        <w:t xml:space="preserve">−  сущность и виды универсальных умений, </w:t>
      </w:r>
    </w:p>
    <w:p w:rsidR="00694516" w:rsidRPr="00B0220A" w:rsidRDefault="00694516" w:rsidP="00694516">
      <w:pPr>
        <w:pStyle w:val="ab"/>
      </w:pPr>
      <w:r w:rsidRPr="00B0220A">
        <w:t>-  педагогические приемы и способы их формирования</w:t>
      </w:r>
      <w:proofErr w:type="gramStart"/>
      <w:r w:rsidRPr="00B0220A">
        <w:t xml:space="preserve"> .</w:t>
      </w:r>
      <w:proofErr w:type="gramEnd"/>
    </w:p>
    <w:p w:rsidR="00694516" w:rsidRPr="00B0220A" w:rsidRDefault="00694516" w:rsidP="00694516">
      <w:pPr>
        <w:pStyle w:val="ab"/>
        <w:rPr>
          <w:bCs/>
        </w:rPr>
      </w:pPr>
      <w:r w:rsidRPr="00B0220A">
        <w:t xml:space="preserve">Учитель   </w:t>
      </w:r>
      <w:r w:rsidRPr="00B0220A">
        <w:rPr>
          <w:bCs/>
        </w:rPr>
        <w:t>умеет:</w:t>
      </w:r>
    </w:p>
    <w:p w:rsidR="00694516" w:rsidRPr="00B0220A" w:rsidRDefault="00694516" w:rsidP="00694516">
      <w:pPr>
        <w:pStyle w:val="ab"/>
        <w:rPr>
          <w:bCs/>
        </w:rPr>
      </w:pPr>
      <w:r w:rsidRPr="00B0220A">
        <w:rPr>
          <w:bCs/>
        </w:rPr>
        <w:t>-  отбирать содержание и конструировать учебный процесс с учетом формирования УДД</w:t>
      </w:r>
    </w:p>
    <w:p w:rsidR="00694516" w:rsidRPr="00B0220A" w:rsidRDefault="00694516" w:rsidP="00694516">
      <w:pPr>
        <w:pStyle w:val="ab"/>
        <w:rPr>
          <w:bCs/>
        </w:rPr>
      </w:pPr>
      <w:r w:rsidRPr="00B0220A">
        <w:rPr>
          <w:bCs/>
        </w:rPr>
        <w:t xml:space="preserve">-  использовать диагностический инструментарий успешности формирования УДД </w:t>
      </w:r>
    </w:p>
    <w:p w:rsidR="00694516" w:rsidRDefault="00694516" w:rsidP="00694516">
      <w:pPr>
        <w:pStyle w:val="ab"/>
        <w:rPr>
          <w:bCs/>
        </w:rPr>
        <w:sectPr w:rsidR="00694516" w:rsidSect="0043074B">
          <w:pgSz w:w="11906" w:h="16838"/>
          <w:pgMar w:top="851" w:right="851" w:bottom="992" w:left="851" w:header="709" w:footer="709" w:gutter="0"/>
          <w:cols w:space="708"/>
          <w:docGrid w:linePitch="360"/>
        </w:sectPr>
      </w:pPr>
      <w:r w:rsidRPr="00B0220A">
        <w:rPr>
          <w:bCs/>
        </w:rPr>
        <w:t>-  привлекать родителей к совместному решению проблемы форм</w:t>
      </w:r>
      <w:r>
        <w:rPr>
          <w:bCs/>
        </w:rPr>
        <w:t>ирования УУД.</w:t>
      </w:r>
    </w:p>
    <w:p w:rsidR="00694516" w:rsidRDefault="00694516" w:rsidP="00694516">
      <w:pPr>
        <w:pStyle w:val="ab"/>
        <w:rPr>
          <w:rFonts w:eastAsia="Times New Roman"/>
          <w:b/>
          <w:shadow/>
          <w:lang w:eastAsia="ru-RU"/>
        </w:rPr>
      </w:pPr>
      <w:r>
        <w:rPr>
          <w:rFonts w:eastAsia="Times New Roman"/>
          <w:b/>
          <w:shadow/>
          <w:lang w:eastAsia="ru-RU"/>
        </w:rPr>
        <w:lastRenderedPageBreak/>
        <w:t xml:space="preserve">2.2. </w:t>
      </w:r>
      <w:r w:rsidRPr="00CF6351">
        <w:rPr>
          <w:rFonts w:eastAsia="Times New Roman"/>
          <w:b/>
          <w:shadow/>
          <w:lang w:eastAsia="ru-RU"/>
        </w:rPr>
        <w:t>Программы отдельных учебных предметов, курсов</w:t>
      </w:r>
    </w:p>
    <w:p w:rsidR="00694516" w:rsidRPr="00CF6351" w:rsidRDefault="00694516" w:rsidP="00694516">
      <w:pPr>
        <w:pStyle w:val="ab"/>
        <w:rPr>
          <w:rFonts w:eastAsia="Times New Roman"/>
          <w:b/>
          <w:shadow/>
          <w:lang w:eastAsia="ru-RU"/>
        </w:rPr>
      </w:pPr>
    </w:p>
    <w:p w:rsidR="00694516" w:rsidRPr="00CF6351" w:rsidRDefault="00694516" w:rsidP="00694516">
      <w:pPr>
        <w:pStyle w:val="ab"/>
      </w:pPr>
      <w:r w:rsidRPr="00CF6351">
        <w:t>Начальная школа — самоценный, принципиально новый этап в жизни ребёнка: начинается  систематическое обучение в образовательном учреждении, расширяется сфера его взаимодействия с окружающим миром, изменяется социальный статус и увеличивается потребность в самовыражении.</w:t>
      </w:r>
      <w:r>
        <w:t xml:space="preserve"> </w:t>
      </w:r>
      <w:r w:rsidRPr="00CF6351">
        <w:t xml:space="preserve">Образование в начальной школе является базой, фундаментом всего последующего обучения. В первую очередь это касается </w:t>
      </w:r>
      <w:proofErr w:type="spellStart"/>
      <w:r w:rsidRPr="00CF6351">
        <w:t>сформированности</w:t>
      </w:r>
      <w:proofErr w:type="spellEnd"/>
      <w:r w:rsidRPr="00CF6351">
        <w:t xml:space="preserve"> универсальных учебных действий (УУД), обеспечивающих умение учиться. Сегодня начальное образование призвано решать свою главную задачу — закладывать основу формирования учебной деятельности ребёнка, включающую систему учебных и познавательных мотивов,</w:t>
      </w:r>
      <w:r>
        <w:t xml:space="preserve"> </w:t>
      </w:r>
      <w:r w:rsidRPr="00CF6351">
        <w:t>умения принимать, сохранять, реализовывать учебные цели, планировать, контролировать и оценивать учебные действия и их результат.</w:t>
      </w:r>
    </w:p>
    <w:p w:rsidR="00694516" w:rsidRPr="00CF6351" w:rsidRDefault="00694516" w:rsidP="00694516">
      <w:pPr>
        <w:pStyle w:val="ab"/>
        <w:rPr>
          <w:bCs/>
        </w:rPr>
      </w:pPr>
      <w:r w:rsidRPr="00CF6351">
        <w:rPr>
          <w:bCs/>
        </w:rPr>
        <w:t>Основное содержание учебных предметов на ступени начального общего образования</w:t>
      </w:r>
    </w:p>
    <w:p w:rsidR="00694516" w:rsidRPr="00CF6351" w:rsidRDefault="00694516" w:rsidP="00694516">
      <w:pPr>
        <w:pStyle w:val="ab"/>
        <w:rPr>
          <w:iCs/>
          <w:shadow/>
          <w:u w:val="single"/>
        </w:rPr>
      </w:pPr>
      <w:r w:rsidRPr="00CF6351">
        <w:rPr>
          <w:iCs/>
          <w:shadow/>
          <w:u w:val="single"/>
        </w:rPr>
        <w:t>Русский язык</w:t>
      </w:r>
    </w:p>
    <w:p w:rsidR="00694516" w:rsidRPr="00CF6351" w:rsidRDefault="00694516" w:rsidP="00694516">
      <w:pPr>
        <w:pStyle w:val="ab"/>
        <w:rPr>
          <w:bCs/>
          <w:iCs/>
        </w:rPr>
      </w:pPr>
      <w:r w:rsidRPr="00CF6351">
        <w:rPr>
          <w:bCs/>
          <w:iCs/>
        </w:rPr>
        <w:t>Виды речевой деятельности:</w:t>
      </w:r>
    </w:p>
    <w:p w:rsidR="00694516" w:rsidRPr="00CF6351" w:rsidRDefault="00694516" w:rsidP="00694516">
      <w:pPr>
        <w:pStyle w:val="ab"/>
      </w:pPr>
      <w:r w:rsidRPr="00CF6351">
        <w:rPr>
          <w:bCs/>
        </w:rPr>
        <w:t xml:space="preserve">- Слушание. </w:t>
      </w:r>
      <w:r w:rsidRPr="00CF6351">
        <w:t>Осознание цели и ситуации устного общения. Адекватное восприятие звучащей речи. - Понимание на слух информации, содержащейся в предъявляемом тексте, определение основной мысли текста, передача его содержания по</w:t>
      </w:r>
      <w:r>
        <w:t xml:space="preserve"> </w:t>
      </w:r>
      <w:r w:rsidRPr="00CF6351">
        <w:t>вопросам.</w:t>
      </w:r>
    </w:p>
    <w:p w:rsidR="00694516" w:rsidRPr="00CF6351" w:rsidRDefault="00694516" w:rsidP="00694516">
      <w:pPr>
        <w:pStyle w:val="ab"/>
      </w:pPr>
      <w:r w:rsidRPr="00CF6351">
        <w:rPr>
          <w:bCs/>
        </w:rPr>
        <w:t xml:space="preserve">- Говорение. </w:t>
      </w:r>
      <w:r w:rsidRPr="00CF6351">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w:t>
      </w:r>
      <w:r>
        <w:t xml:space="preserve"> </w:t>
      </w:r>
      <w:r w:rsidRPr="00CF6351">
        <w:t>орфоэпических норм и правильной интонации.</w:t>
      </w:r>
    </w:p>
    <w:p w:rsidR="00694516" w:rsidRPr="00CF6351" w:rsidRDefault="00694516" w:rsidP="00694516">
      <w:pPr>
        <w:pStyle w:val="ab"/>
      </w:pPr>
      <w:r w:rsidRPr="00CF6351">
        <w:rPr>
          <w:bCs/>
        </w:rPr>
        <w:t xml:space="preserve">- Чтение. </w:t>
      </w:r>
      <w:r w:rsidRPr="00CF6351">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p>
    <w:p w:rsidR="00694516" w:rsidRPr="00CF6351" w:rsidRDefault="00694516" w:rsidP="00694516">
      <w:pPr>
        <w:pStyle w:val="ab"/>
      </w:pPr>
      <w:r w:rsidRPr="00CF6351">
        <w:t xml:space="preserve">-  </w:t>
      </w:r>
      <w:r w:rsidRPr="00CF6351">
        <w:rPr>
          <w:iCs/>
        </w:rPr>
        <w:t>Анализ и оценка содержания, языковых особенностей и структуры текста</w:t>
      </w:r>
      <w:r w:rsidRPr="00CF6351">
        <w:t>.</w:t>
      </w:r>
    </w:p>
    <w:p w:rsidR="00694516" w:rsidRPr="00CF6351" w:rsidRDefault="00694516" w:rsidP="00694516">
      <w:pPr>
        <w:pStyle w:val="ab"/>
      </w:pPr>
      <w:r w:rsidRPr="00CF6351">
        <w:rPr>
          <w:bCs/>
        </w:rPr>
        <w:t xml:space="preserve">- Письмо. </w:t>
      </w:r>
      <w:r w:rsidRPr="00CF6351">
        <w:t>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w:t>
      </w:r>
      <w:r>
        <w:t xml:space="preserve"> </w:t>
      </w:r>
      <w:r w:rsidRPr="00CF6351">
        <w:t xml:space="preserve">диктовку в соответствии с изученными правилами. Письменное изложение содержания прослушанного и прочитанного текста (подробное, выборочное). </w:t>
      </w:r>
      <w:proofErr w:type="gramStart"/>
      <w:r w:rsidRPr="00CF6351">
        <w:t>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roofErr w:type="gramEnd"/>
    </w:p>
    <w:p w:rsidR="00694516" w:rsidRPr="00CF6351" w:rsidRDefault="00694516" w:rsidP="00694516">
      <w:pPr>
        <w:pStyle w:val="ab"/>
        <w:rPr>
          <w:bCs/>
          <w:iCs/>
          <w:u w:val="single"/>
        </w:rPr>
      </w:pPr>
      <w:r w:rsidRPr="00CF6351">
        <w:rPr>
          <w:bCs/>
          <w:iCs/>
          <w:u w:val="single"/>
        </w:rPr>
        <w:t>Обучение грамоте</w:t>
      </w:r>
    </w:p>
    <w:p w:rsidR="00694516" w:rsidRPr="00CF6351" w:rsidRDefault="00694516" w:rsidP="00694516">
      <w:pPr>
        <w:pStyle w:val="ab"/>
      </w:pPr>
      <w:r w:rsidRPr="00CF6351">
        <w:rPr>
          <w:bCs/>
        </w:rPr>
        <w:t xml:space="preserve">- Фонетика. </w:t>
      </w:r>
      <w:r w:rsidRPr="00CF6351">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r>
        <w:t xml:space="preserve"> </w:t>
      </w:r>
      <w:r w:rsidRPr="00CF6351">
        <w:t>Различение гласных и согласных звуков, гласных ударных и безударных, согласных твёрдых и мягких, звонких и глухих. Слог как минимальная произносительная единица. Деление слов на слоги. Определение места ударения.</w:t>
      </w:r>
    </w:p>
    <w:p w:rsidR="00694516" w:rsidRPr="00CF6351" w:rsidRDefault="00694516" w:rsidP="00694516">
      <w:pPr>
        <w:pStyle w:val="ab"/>
      </w:pPr>
      <w:r w:rsidRPr="00CF6351">
        <w:rPr>
          <w:bCs/>
        </w:rPr>
        <w:t xml:space="preserve">- Графика. </w:t>
      </w:r>
      <w:r w:rsidRPr="00CF6351">
        <w:t xml:space="preserve">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w:t>
      </w:r>
      <w:r w:rsidRPr="00CF6351">
        <w:rPr>
          <w:bCs/>
          <w:i/>
          <w:iCs/>
        </w:rPr>
        <w:t xml:space="preserve">е, ё, ю, я. </w:t>
      </w:r>
      <w:r w:rsidRPr="00CF6351">
        <w:t>Мягкий знак как показатель мягкости предшествующего согласного звука. Знакомство с русским алфавитом как последовательностью букв.</w:t>
      </w:r>
    </w:p>
    <w:p w:rsidR="00694516" w:rsidRPr="00CF6351" w:rsidRDefault="00694516" w:rsidP="00694516">
      <w:pPr>
        <w:pStyle w:val="ab"/>
      </w:pPr>
      <w:r w:rsidRPr="00CF6351">
        <w:rPr>
          <w:bCs/>
        </w:rPr>
        <w:t xml:space="preserve">- Чтение. </w:t>
      </w:r>
      <w:r w:rsidRPr="00CF6351">
        <w:t xml:space="preserve">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w:t>
      </w:r>
      <w:r w:rsidRPr="00CF6351">
        <w:lastRenderedPageBreak/>
        <w:t>Развитие осознанности и выразительности</w:t>
      </w:r>
      <w:r>
        <w:t xml:space="preserve"> </w:t>
      </w:r>
      <w:r w:rsidRPr="00CF6351">
        <w:t>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94516" w:rsidRPr="00CF6351" w:rsidRDefault="00694516" w:rsidP="00694516">
      <w:pPr>
        <w:pStyle w:val="ab"/>
      </w:pPr>
      <w:r w:rsidRPr="00CF6351">
        <w:rPr>
          <w:bCs/>
        </w:rPr>
        <w:t xml:space="preserve">- Письмо. </w:t>
      </w:r>
      <w:r w:rsidRPr="00CF6351">
        <w:rPr>
          <w:iCs/>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r w:rsidRPr="00CF6351">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w:t>
      </w:r>
      <w:r>
        <w:t xml:space="preserve"> </w:t>
      </w:r>
      <w:r w:rsidRPr="00CF6351">
        <w:t>расходится с их произношением. Усвоение приёмов и последовательности правильного списывания текста.</w:t>
      </w:r>
    </w:p>
    <w:p w:rsidR="00694516" w:rsidRPr="00CF6351" w:rsidRDefault="00694516" w:rsidP="00694516">
      <w:pPr>
        <w:pStyle w:val="ab"/>
      </w:pPr>
      <w:r w:rsidRPr="00CF6351">
        <w:t>Понимание функции небуквенных графических средств:</w:t>
      </w:r>
      <w:r>
        <w:t xml:space="preserve"> </w:t>
      </w:r>
      <w:r w:rsidRPr="00CF6351">
        <w:t>пробела между словами, знака переноса.</w:t>
      </w:r>
    </w:p>
    <w:p w:rsidR="00694516" w:rsidRPr="00CF6351" w:rsidRDefault="00694516" w:rsidP="00694516">
      <w:pPr>
        <w:pStyle w:val="ab"/>
      </w:pPr>
      <w:r w:rsidRPr="00CF6351">
        <w:rPr>
          <w:bCs/>
        </w:rPr>
        <w:t xml:space="preserve">Слово и предложение. </w:t>
      </w:r>
      <w:r w:rsidRPr="00CF6351">
        <w:t>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w:t>
      </w:r>
    </w:p>
    <w:p w:rsidR="00694516" w:rsidRPr="00CF6351" w:rsidRDefault="00694516" w:rsidP="00694516">
      <w:pPr>
        <w:pStyle w:val="ab"/>
      </w:pPr>
      <w:r w:rsidRPr="00CF6351">
        <w:rPr>
          <w:bCs/>
        </w:rPr>
        <w:t xml:space="preserve">- Орфография. </w:t>
      </w:r>
      <w:r w:rsidRPr="00CF6351">
        <w:t>Знакомство с правилами правописания и их применение:</w:t>
      </w:r>
    </w:p>
    <w:p w:rsidR="00694516" w:rsidRPr="00CF6351" w:rsidRDefault="00694516" w:rsidP="00694516">
      <w:pPr>
        <w:pStyle w:val="ab"/>
      </w:pPr>
      <w:r w:rsidRPr="00CF6351">
        <w:t>• раздельное написание слов;</w:t>
      </w:r>
    </w:p>
    <w:p w:rsidR="00694516" w:rsidRPr="001F74EC" w:rsidRDefault="00694516" w:rsidP="00694516">
      <w:pPr>
        <w:pStyle w:val="ab"/>
        <w:rPr>
          <w:bCs/>
        </w:rPr>
      </w:pPr>
      <w:r w:rsidRPr="00CF6351">
        <w:t>• обозначение гласных после шипящих (</w:t>
      </w:r>
      <w:proofErr w:type="spellStart"/>
      <w:r w:rsidRPr="00CF6351">
        <w:rPr>
          <w:bCs/>
          <w:i/>
          <w:iCs/>
        </w:rPr>
        <w:t>ча</w:t>
      </w:r>
      <w:proofErr w:type="spellEnd"/>
      <w:r w:rsidRPr="00CF6351">
        <w:rPr>
          <w:bCs/>
          <w:i/>
          <w:iCs/>
        </w:rPr>
        <w:t xml:space="preserve"> </w:t>
      </w:r>
      <w:r w:rsidRPr="00CF6351">
        <w:rPr>
          <w:bCs/>
        </w:rPr>
        <w:t xml:space="preserve">— </w:t>
      </w:r>
      <w:proofErr w:type="spellStart"/>
      <w:r w:rsidRPr="00CF6351">
        <w:rPr>
          <w:bCs/>
          <w:i/>
          <w:iCs/>
        </w:rPr>
        <w:t>ща</w:t>
      </w:r>
      <w:proofErr w:type="spellEnd"/>
      <w:r w:rsidRPr="00CF6351">
        <w:rPr>
          <w:bCs/>
        </w:rPr>
        <w:t xml:space="preserve">, </w:t>
      </w:r>
      <w:r w:rsidRPr="00CF6351">
        <w:rPr>
          <w:bCs/>
          <w:i/>
          <w:iCs/>
        </w:rPr>
        <w:t xml:space="preserve">чу </w:t>
      </w:r>
      <w:r w:rsidRPr="00CF6351">
        <w:rPr>
          <w:bCs/>
        </w:rPr>
        <w:t>—</w:t>
      </w:r>
      <w:r>
        <w:rPr>
          <w:bCs/>
        </w:rPr>
        <w:t xml:space="preserve"> </w:t>
      </w:r>
      <w:proofErr w:type="spellStart"/>
      <w:r w:rsidRPr="00CF6351">
        <w:rPr>
          <w:bCs/>
          <w:i/>
          <w:iCs/>
        </w:rPr>
        <w:t>щу</w:t>
      </w:r>
      <w:proofErr w:type="spellEnd"/>
      <w:r w:rsidRPr="00CF6351">
        <w:rPr>
          <w:bCs/>
        </w:rPr>
        <w:t xml:space="preserve">, </w:t>
      </w:r>
      <w:proofErr w:type="spellStart"/>
      <w:r w:rsidRPr="00CF6351">
        <w:rPr>
          <w:bCs/>
          <w:i/>
          <w:iCs/>
        </w:rPr>
        <w:t>жи</w:t>
      </w:r>
      <w:proofErr w:type="spellEnd"/>
      <w:r w:rsidRPr="00CF6351">
        <w:rPr>
          <w:bCs/>
          <w:i/>
          <w:iCs/>
        </w:rPr>
        <w:t xml:space="preserve"> </w:t>
      </w:r>
      <w:r w:rsidRPr="00CF6351">
        <w:rPr>
          <w:bCs/>
        </w:rPr>
        <w:t xml:space="preserve">— </w:t>
      </w:r>
      <w:proofErr w:type="spellStart"/>
      <w:r w:rsidRPr="00CF6351">
        <w:rPr>
          <w:bCs/>
          <w:i/>
          <w:iCs/>
        </w:rPr>
        <w:t>ши</w:t>
      </w:r>
      <w:proofErr w:type="spellEnd"/>
      <w:r w:rsidRPr="00CF6351">
        <w:t>);</w:t>
      </w:r>
    </w:p>
    <w:p w:rsidR="00694516" w:rsidRPr="00CF6351" w:rsidRDefault="00694516" w:rsidP="00694516">
      <w:pPr>
        <w:pStyle w:val="ab"/>
      </w:pPr>
      <w:r w:rsidRPr="00CF6351">
        <w:t>• прописная (заглавная) буква в начале предложения, в именах собственных;</w:t>
      </w:r>
    </w:p>
    <w:p w:rsidR="00694516" w:rsidRPr="00CF6351" w:rsidRDefault="00694516" w:rsidP="00694516">
      <w:pPr>
        <w:pStyle w:val="ab"/>
      </w:pPr>
      <w:r w:rsidRPr="00CF6351">
        <w:t>• перенос слов по слогам без стечения согласных;</w:t>
      </w:r>
    </w:p>
    <w:p w:rsidR="00694516" w:rsidRPr="00CF6351" w:rsidRDefault="00694516" w:rsidP="00694516">
      <w:pPr>
        <w:pStyle w:val="ab"/>
      </w:pPr>
      <w:r w:rsidRPr="00CF6351">
        <w:t>• знаки препинания в конце предложения.</w:t>
      </w:r>
    </w:p>
    <w:p w:rsidR="00694516" w:rsidRPr="00CF6351" w:rsidRDefault="00694516" w:rsidP="00694516">
      <w:pPr>
        <w:pStyle w:val="ab"/>
      </w:pPr>
      <w:r w:rsidRPr="00CF6351">
        <w:rPr>
          <w:bCs/>
        </w:rPr>
        <w:t xml:space="preserve">- Развитие речи. </w:t>
      </w:r>
      <w:r w:rsidRPr="00CF6351">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w:t>
      </w:r>
      <w:r>
        <w:t xml:space="preserve"> </w:t>
      </w:r>
      <w:r w:rsidRPr="00CF6351">
        <w:t>по серии сюжетных картинок, материалам собственных игр, занятий, наблюдений.</w:t>
      </w:r>
    </w:p>
    <w:p w:rsidR="00694516" w:rsidRPr="00CF6351" w:rsidRDefault="00694516" w:rsidP="00694516">
      <w:pPr>
        <w:pStyle w:val="ab"/>
      </w:pPr>
      <w:r w:rsidRPr="00CF6351">
        <w:rPr>
          <w:bCs/>
        </w:rPr>
        <w:t xml:space="preserve">- Фонетика и орфоэпия. </w:t>
      </w:r>
      <w:r w:rsidRPr="00CF6351">
        <w:t>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звуков, определение парных и непарных по звонкости—глухости согласных звуков. Определение качественной характеристики звука:</w:t>
      </w:r>
      <w:r>
        <w:t xml:space="preserve"> </w:t>
      </w:r>
      <w:r w:rsidRPr="00CF6351">
        <w:t xml:space="preserve">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p>
    <w:p w:rsidR="00694516" w:rsidRPr="00CF6351" w:rsidRDefault="00694516" w:rsidP="00694516">
      <w:pPr>
        <w:pStyle w:val="ab"/>
        <w:rPr>
          <w:b/>
        </w:rPr>
      </w:pPr>
      <w:r w:rsidRPr="00CF6351">
        <w:rPr>
          <w:iCs/>
        </w:rPr>
        <w:t>-Фонетический разбор слова</w:t>
      </w:r>
      <w:r w:rsidRPr="00CF6351">
        <w:t>.</w:t>
      </w:r>
    </w:p>
    <w:p w:rsidR="00694516" w:rsidRPr="00CF6351" w:rsidRDefault="00694516" w:rsidP="00694516">
      <w:pPr>
        <w:pStyle w:val="ab"/>
      </w:pPr>
      <w:r w:rsidRPr="00CF6351">
        <w:rPr>
          <w:bCs/>
        </w:rPr>
        <w:t xml:space="preserve">Графика. </w:t>
      </w:r>
      <w:r w:rsidRPr="00CF6351">
        <w:t xml:space="preserve">Различение звуков и букв. Обозначение на письме твёрдости и мягкости согласных звуков. Использование на письме разделительных </w:t>
      </w:r>
      <w:r w:rsidRPr="00CF6351">
        <w:rPr>
          <w:bCs/>
          <w:i/>
          <w:iCs/>
        </w:rPr>
        <w:t xml:space="preserve">ъ </w:t>
      </w:r>
      <w:r w:rsidRPr="00CF6351">
        <w:t xml:space="preserve">и </w:t>
      </w:r>
      <w:r w:rsidRPr="00CF6351">
        <w:rPr>
          <w:bCs/>
          <w:i/>
          <w:iCs/>
        </w:rPr>
        <w:t>ь</w:t>
      </w:r>
      <w:r w:rsidRPr="00CF6351">
        <w:rPr>
          <w:bCs/>
        </w:rPr>
        <w:t xml:space="preserve">. </w:t>
      </w:r>
      <w:r w:rsidRPr="00CF6351">
        <w:t xml:space="preserve">Установление соотношения звукового и буквенного состава слова в словах типа </w:t>
      </w:r>
      <w:r w:rsidRPr="00CF6351">
        <w:rPr>
          <w:i/>
          <w:iCs/>
        </w:rPr>
        <w:t>стол, конь</w:t>
      </w:r>
      <w:r w:rsidRPr="00CF6351">
        <w:t xml:space="preserve">; в словах с йотированными гласными </w:t>
      </w:r>
      <w:r w:rsidRPr="00CF6351">
        <w:rPr>
          <w:bCs/>
          <w:i/>
          <w:iCs/>
        </w:rPr>
        <w:t>е</w:t>
      </w:r>
      <w:r w:rsidRPr="00CF6351">
        <w:rPr>
          <w:bCs/>
        </w:rPr>
        <w:t xml:space="preserve">, </w:t>
      </w:r>
      <w:r w:rsidRPr="00CF6351">
        <w:rPr>
          <w:bCs/>
          <w:i/>
          <w:iCs/>
        </w:rPr>
        <w:t>ё</w:t>
      </w:r>
      <w:r w:rsidRPr="00CF6351">
        <w:rPr>
          <w:bCs/>
        </w:rPr>
        <w:t xml:space="preserve">, </w:t>
      </w:r>
      <w:r w:rsidRPr="00CF6351">
        <w:rPr>
          <w:bCs/>
          <w:i/>
          <w:iCs/>
        </w:rPr>
        <w:t>ю</w:t>
      </w:r>
      <w:r w:rsidRPr="00CF6351">
        <w:rPr>
          <w:bCs/>
        </w:rPr>
        <w:t xml:space="preserve">, </w:t>
      </w:r>
      <w:r w:rsidRPr="00CF6351">
        <w:rPr>
          <w:bCs/>
          <w:i/>
          <w:iCs/>
        </w:rPr>
        <w:t>я</w:t>
      </w:r>
      <w:r w:rsidRPr="00CF6351">
        <w:t>; в словах с непроизносимыми согласными. Использование небуквенных графических средств: пробела</w:t>
      </w:r>
      <w:r>
        <w:t xml:space="preserve"> </w:t>
      </w:r>
      <w:r w:rsidRPr="00CF6351">
        <w:t>между словами, знака переноса, абзаца. Знание алфавита: правильное название букв, знание их</w:t>
      </w:r>
      <w:r>
        <w:t xml:space="preserve"> </w:t>
      </w:r>
      <w:r w:rsidRPr="00CF6351">
        <w:t>последовательности. Использование алфавита при работе со словарями, справочниками, каталогами.</w:t>
      </w:r>
    </w:p>
    <w:p w:rsidR="00694516" w:rsidRPr="00CF6351" w:rsidRDefault="00694516" w:rsidP="00694516">
      <w:pPr>
        <w:pStyle w:val="ab"/>
        <w:rPr>
          <w:iCs/>
        </w:rPr>
      </w:pPr>
      <w:r w:rsidRPr="00CF6351">
        <w:rPr>
          <w:bCs/>
        </w:rPr>
        <w:t xml:space="preserve">- Лексика. </w:t>
      </w:r>
      <w:r w:rsidRPr="00CF6351">
        <w:t xml:space="preserve">Понимание слова как единства звучания и значения. Выявление слов, значение которых требует уточнения. </w:t>
      </w:r>
      <w:r w:rsidRPr="00CF6351">
        <w:rPr>
          <w:iCs/>
        </w:rPr>
        <w:t xml:space="preserve">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 </w:t>
      </w:r>
      <w:r w:rsidRPr="00CF6351">
        <w:rPr>
          <w:bCs/>
          <w:iCs/>
        </w:rPr>
        <w:t>Состав слова (</w:t>
      </w:r>
      <w:proofErr w:type="spellStart"/>
      <w:r w:rsidRPr="00CF6351">
        <w:rPr>
          <w:bCs/>
          <w:iCs/>
        </w:rPr>
        <w:t>морфемика</w:t>
      </w:r>
      <w:proofErr w:type="spellEnd"/>
      <w:r w:rsidRPr="00CF6351">
        <w:rPr>
          <w:bCs/>
          <w:iCs/>
        </w:rPr>
        <w:t xml:space="preserve">). </w:t>
      </w:r>
      <w:r w:rsidRPr="00CF6351">
        <w:rPr>
          <w:iCs/>
        </w:rPr>
        <w:t>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Представление о значении суффиксов и приставок. Образование однокоренных слов с помощью суффиксов и приставок. Разбор слова по составу.</w:t>
      </w:r>
    </w:p>
    <w:p w:rsidR="00694516" w:rsidRPr="00CF6351" w:rsidRDefault="00694516" w:rsidP="00694516">
      <w:pPr>
        <w:pStyle w:val="ab"/>
        <w:rPr>
          <w:iCs/>
        </w:rPr>
      </w:pPr>
      <w:r w:rsidRPr="00CF6351">
        <w:rPr>
          <w:bCs/>
          <w:iCs/>
        </w:rPr>
        <w:lastRenderedPageBreak/>
        <w:t xml:space="preserve">Морфология. </w:t>
      </w:r>
      <w:r w:rsidRPr="00CF6351">
        <w:rPr>
          <w:iCs/>
        </w:rPr>
        <w:t xml:space="preserve">Части речи; деление частей речи на самостоятельные и служебные. </w:t>
      </w:r>
    </w:p>
    <w:p w:rsidR="00694516" w:rsidRPr="00CF6351" w:rsidRDefault="00694516" w:rsidP="00694516">
      <w:pPr>
        <w:pStyle w:val="ab"/>
        <w:rPr>
          <w:iCs/>
        </w:rPr>
      </w:pPr>
      <w:r w:rsidRPr="00CF6351">
        <w:rPr>
          <w:iCs/>
        </w:rPr>
        <w:t>Имя существительное. Значение и употребление в речи. Умение опознавать имена собственные. Различение имён существительных, отвечающих на вопросы «кто?» и «что?». Различение имён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Различение падежных и</w:t>
      </w:r>
      <w:r>
        <w:rPr>
          <w:iCs/>
        </w:rPr>
        <w:t xml:space="preserve"> </w:t>
      </w:r>
      <w:r w:rsidRPr="00CF6351">
        <w:rPr>
          <w:iCs/>
        </w:rPr>
        <w:t xml:space="preserve">смысловых (синтаксических) вопросов. Определение принадлежности имён существительных к 1, 2, 3_му склонению. Морфологический разбор имён существительных. </w:t>
      </w:r>
    </w:p>
    <w:p w:rsidR="00694516" w:rsidRPr="00CF6351" w:rsidRDefault="00694516" w:rsidP="00694516">
      <w:pPr>
        <w:pStyle w:val="ab"/>
        <w:rPr>
          <w:iCs/>
        </w:rPr>
      </w:pPr>
      <w:r w:rsidRPr="00CF6351">
        <w:rPr>
          <w:iCs/>
        </w:rPr>
        <w:t xml:space="preserve">Имя прилагательное. Значение и  потребление в речи. Изменение прилагательных по родам, числам и падежам, кроме прилагательных на </w:t>
      </w:r>
      <w:proofErr w:type="spellStart"/>
      <w:r w:rsidRPr="00CF6351">
        <w:rPr>
          <w:iCs/>
        </w:rPr>
        <w:t>_</w:t>
      </w:r>
      <w:r w:rsidRPr="00CF6351">
        <w:rPr>
          <w:bCs/>
          <w:iCs/>
        </w:rPr>
        <w:t>ий</w:t>
      </w:r>
      <w:proofErr w:type="spellEnd"/>
      <w:r w:rsidRPr="00CF6351">
        <w:rPr>
          <w:iCs/>
        </w:rPr>
        <w:t xml:space="preserve">, </w:t>
      </w:r>
      <w:proofErr w:type="spellStart"/>
      <w:r w:rsidRPr="00CF6351">
        <w:rPr>
          <w:bCs/>
          <w:iCs/>
        </w:rPr>
        <w:t>_ья</w:t>
      </w:r>
      <w:proofErr w:type="spellEnd"/>
      <w:r w:rsidRPr="00CF6351">
        <w:rPr>
          <w:iCs/>
        </w:rPr>
        <w:t xml:space="preserve">, </w:t>
      </w:r>
      <w:proofErr w:type="spellStart"/>
      <w:r w:rsidRPr="00CF6351">
        <w:rPr>
          <w:bCs/>
          <w:iCs/>
        </w:rPr>
        <w:t>_ов</w:t>
      </w:r>
      <w:proofErr w:type="spellEnd"/>
      <w:r w:rsidRPr="00CF6351">
        <w:rPr>
          <w:iCs/>
        </w:rPr>
        <w:t xml:space="preserve">, </w:t>
      </w:r>
      <w:proofErr w:type="spellStart"/>
      <w:r w:rsidRPr="00CF6351">
        <w:rPr>
          <w:bCs/>
          <w:iCs/>
        </w:rPr>
        <w:t>_ин</w:t>
      </w:r>
      <w:proofErr w:type="spellEnd"/>
      <w:r w:rsidRPr="00CF6351">
        <w:rPr>
          <w:iCs/>
        </w:rPr>
        <w:t xml:space="preserve">. Морфологический разбор имён прилагательных. Местоимение. Общее представление о местоимении. Личные местоимения, значение и употребление в речи. Личные местоимения 1, 2, 3_го лица единственного и множествен </w:t>
      </w:r>
      <w:proofErr w:type="spellStart"/>
      <w:r w:rsidRPr="00CF6351">
        <w:rPr>
          <w:iCs/>
        </w:rPr>
        <w:t>ного</w:t>
      </w:r>
      <w:proofErr w:type="spellEnd"/>
      <w:r w:rsidRPr="00CF6351">
        <w:rPr>
          <w:iCs/>
        </w:rPr>
        <w:t xml:space="preserve"> числа. Склонение личных местоимений. </w:t>
      </w:r>
    </w:p>
    <w:p w:rsidR="00694516" w:rsidRPr="00CF6351" w:rsidRDefault="00694516" w:rsidP="00694516">
      <w:pPr>
        <w:pStyle w:val="ab"/>
        <w:rPr>
          <w:iCs/>
        </w:rPr>
      </w:pPr>
      <w:r w:rsidRPr="00CF6351">
        <w:rPr>
          <w:iCs/>
        </w:rPr>
        <w:t xml:space="preserve">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Морфологический разбор глаголов. Наречие. Значение и употребление в речи. </w:t>
      </w:r>
    </w:p>
    <w:p w:rsidR="00694516" w:rsidRPr="00CF6351" w:rsidRDefault="00694516" w:rsidP="00694516">
      <w:pPr>
        <w:pStyle w:val="ab"/>
        <w:rPr>
          <w:iCs/>
        </w:rPr>
      </w:pPr>
      <w:r w:rsidRPr="00CF6351">
        <w:rPr>
          <w:iCs/>
        </w:rPr>
        <w:t xml:space="preserve">Предлог.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 Союзы </w:t>
      </w:r>
      <w:r w:rsidRPr="00CF6351">
        <w:rPr>
          <w:bCs/>
          <w:iCs/>
        </w:rPr>
        <w:t>и</w:t>
      </w:r>
      <w:r w:rsidRPr="00CF6351">
        <w:rPr>
          <w:iCs/>
        </w:rPr>
        <w:t xml:space="preserve">, </w:t>
      </w:r>
      <w:r w:rsidRPr="00CF6351">
        <w:rPr>
          <w:bCs/>
          <w:iCs/>
        </w:rPr>
        <w:t>а</w:t>
      </w:r>
      <w:r w:rsidRPr="00CF6351">
        <w:rPr>
          <w:iCs/>
        </w:rPr>
        <w:t xml:space="preserve">, </w:t>
      </w:r>
      <w:r w:rsidRPr="00CF6351">
        <w:rPr>
          <w:bCs/>
          <w:iCs/>
        </w:rPr>
        <w:t>но</w:t>
      </w:r>
      <w:r w:rsidRPr="00CF6351">
        <w:rPr>
          <w:iCs/>
        </w:rPr>
        <w:t xml:space="preserve">, их роль в речи. Частица </w:t>
      </w:r>
      <w:r w:rsidRPr="00CF6351">
        <w:rPr>
          <w:bCs/>
          <w:iCs/>
        </w:rPr>
        <w:t>не</w:t>
      </w:r>
      <w:r w:rsidRPr="00CF6351">
        <w:rPr>
          <w:iCs/>
        </w:rPr>
        <w:t>, её значение.</w:t>
      </w:r>
    </w:p>
    <w:p w:rsidR="00694516" w:rsidRPr="00CF6351" w:rsidRDefault="00694516" w:rsidP="00694516">
      <w:pPr>
        <w:pStyle w:val="ab"/>
        <w:rPr>
          <w:iCs/>
        </w:rPr>
      </w:pPr>
      <w:r w:rsidRPr="00CF6351">
        <w:rPr>
          <w:bCs/>
          <w:iCs/>
        </w:rPr>
        <w:t xml:space="preserve">Синтаксис. </w:t>
      </w:r>
      <w:r w:rsidRPr="00CF6351">
        <w:rPr>
          <w:iCs/>
        </w:rPr>
        <w:t>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Нахождение главных членов предложения: подлежащего и сказуемого. Различение главных и второстепенных членов</w:t>
      </w:r>
      <w:r>
        <w:rPr>
          <w:iCs/>
        </w:rPr>
        <w:t xml:space="preserve"> </w:t>
      </w:r>
      <w:r w:rsidRPr="00CF6351">
        <w:rPr>
          <w:iCs/>
        </w:rPr>
        <w:t xml:space="preserve">предложения. Установление связи (при помощи смысловых вопросов) между словами в словосочетании и предложении. Нахождение и самостоятельное составление предложений с однородными членами без союзов и с союзами </w:t>
      </w:r>
      <w:r w:rsidRPr="00CF6351">
        <w:rPr>
          <w:bCs/>
          <w:iCs/>
        </w:rPr>
        <w:t>и</w:t>
      </w:r>
      <w:r w:rsidRPr="00CF6351">
        <w:rPr>
          <w:iCs/>
        </w:rPr>
        <w:t xml:space="preserve">, </w:t>
      </w:r>
      <w:r w:rsidRPr="00CF6351">
        <w:rPr>
          <w:bCs/>
          <w:iCs/>
        </w:rPr>
        <w:t>а</w:t>
      </w:r>
      <w:r w:rsidRPr="00CF6351">
        <w:rPr>
          <w:iCs/>
        </w:rPr>
        <w:t xml:space="preserve">, </w:t>
      </w:r>
      <w:r w:rsidRPr="00CF6351">
        <w:rPr>
          <w:bCs/>
          <w:iCs/>
        </w:rPr>
        <w:t>но</w:t>
      </w:r>
      <w:r w:rsidRPr="00CF6351">
        <w:rPr>
          <w:iCs/>
        </w:rPr>
        <w:t xml:space="preserve">. Использование интонации перечисления в предложениях с однородными членами. Различение простых и сложных предложений. </w:t>
      </w:r>
      <w:r w:rsidRPr="00CF6351">
        <w:rPr>
          <w:bCs/>
          <w:iCs/>
        </w:rPr>
        <w:t xml:space="preserve">Орфография и пунктуация. </w:t>
      </w:r>
      <w:r w:rsidRPr="00CF6351">
        <w:rPr>
          <w:iCs/>
        </w:rPr>
        <w:t>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 Применение правил правописания:</w:t>
      </w:r>
    </w:p>
    <w:p w:rsidR="00694516" w:rsidRPr="00CF6351" w:rsidRDefault="00694516" w:rsidP="00694516">
      <w:pPr>
        <w:pStyle w:val="ab"/>
        <w:rPr>
          <w:iCs/>
        </w:rPr>
      </w:pPr>
      <w:r w:rsidRPr="00CF6351">
        <w:rPr>
          <w:iCs/>
        </w:rPr>
        <w:t xml:space="preserve">• сочетания </w:t>
      </w:r>
      <w:proofErr w:type="spellStart"/>
      <w:r w:rsidRPr="00CF6351">
        <w:rPr>
          <w:bCs/>
          <w:iCs/>
        </w:rPr>
        <w:t>жи</w:t>
      </w:r>
      <w:proofErr w:type="spellEnd"/>
      <w:r w:rsidRPr="00CF6351">
        <w:rPr>
          <w:bCs/>
          <w:iCs/>
        </w:rPr>
        <w:t xml:space="preserve"> — </w:t>
      </w:r>
      <w:proofErr w:type="spellStart"/>
      <w:r w:rsidRPr="00CF6351">
        <w:rPr>
          <w:bCs/>
          <w:iCs/>
        </w:rPr>
        <w:t>ши</w:t>
      </w:r>
      <w:proofErr w:type="spellEnd"/>
      <w:r w:rsidRPr="00CF6351">
        <w:rPr>
          <w:iCs/>
        </w:rPr>
        <w:t xml:space="preserve">, </w:t>
      </w:r>
      <w:proofErr w:type="spellStart"/>
      <w:r w:rsidRPr="00CF6351">
        <w:rPr>
          <w:bCs/>
          <w:iCs/>
        </w:rPr>
        <w:t>ча</w:t>
      </w:r>
      <w:proofErr w:type="spellEnd"/>
      <w:r w:rsidRPr="00CF6351">
        <w:rPr>
          <w:bCs/>
          <w:iCs/>
        </w:rPr>
        <w:t xml:space="preserve"> — </w:t>
      </w:r>
      <w:proofErr w:type="spellStart"/>
      <w:r w:rsidRPr="00CF6351">
        <w:rPr>
          <w:bCs/>
          <w:iCs/>
        </w:rPr>
        <w:t>ща</w:t>
      </w:r>
      <w:proofErr w:type="spellEnd"/>
      <w:r w:rsidRPr="00CF6351">
        <w:rPr>
          <w:iCs/>
        </w:rPr>
        <w:t xml:space="preserve">, </w:t>
      </w:r>
      <w:r w:rsidRPr="00CF6351">
        <w:rPr>
          <w:bCs/>
          <w:iCs/>
        </w:rPr>
        <w:t xml:space="preserve">чу — </w:t>
      </w:r>
      <w:proofErr w:type="spellStart"/>
      <w:r w:rsidRPr="00CF6351">
        <w:rPr>
          <w:bCs/>
          <w:iCs/>
        </w:rPr>
        <w:t>щу</w:t>
      </w:r>
      <w:proofErr w:type="spellEnd"/>
      <w:r w:rsidRPr="00CF6351">
        <w:rPr>
          <w:bCs/>
          <w:iCs/>
        </w:rPr>
        <w:t xml:space="preserve"> </w:t>
      </w:r>
      <w:r w:rsidRPr="00CF6351">
        <w:rPr>
          <w:iCs/>
        </w:rPr>
        <w:t>в положении под ударением; Для предупреждения ошибок при письме целесообразно предусмотреть случаи типа «желток», «железный».</w:t>
      </w:r>
    </w:p>
    <w:p w:rsidR="00694516" w:rsidRPr="00CF6351" w:rsidRDefault="00694516" w:rsidP="00694516">
      <w:pPr>
        <w:pStyle w:val="ab"/>
        <w:rPr>
          <w:iCs/>
        </w:rPr>
      </w:pPr>
      <w:r w:rsidRPr="00CF6351">
        <w:rPr>
          <w:iCs/>
        </w:rPr>
        <w:t xml:space="preserve">• сочетания </w:t>
      </w:r>
      <w:proofErr w:type="spellStart"/>
      <w:r w:rsidRPr="00CF6351">
        <w:rPr>
          <w:b/>
          <w:bCs/>
          <w:iCs/>
        </w:rPr>
        <w:t>чк</w:t>
      </w:r>
      <w:proofErr w:type="spellEnd"/>
      <w:r w:rsidRPr="00CF6351">
        <w:rPr>
          <w:b/>
          <w:bCs/>
          <w:iCs/>
        </w:rPr>
        <w:t xml:space="preserve"> — </w:t>
      </w:r>
      <w:proofErr w:type="spellStart"/>
      <w:r w:rsidRPr="00CF6351">
        <w:rPr>
          <w:b/>
          <w:bCs/>
          <w:iCs/>
        </w:rPr>
        <w:t>чн</w:t>
      </w:r>
      <w:proofErr w:type="spellEnd"/>
      <w:r w:rsidRPr="00CF6351">
        <w:rPr>
          <w:iCs/>
        </w:rPr>
        <w:t xml:space="preserve">, </w:t>
      </w:r>
      <w:proofErr w:type="spellStart"/>
      <w:r w:rsidRPr="00CF6351">
        <w:rPr>
          <w:b/>
          <w:bCs/>
          <w:iCs/>
        </w:rPr>
        <w:t>чт</w:t>
      </w:r>
      <w:proofErr w:type="spellEnd"/>
      <w:r w:rsidRPr="00CF6351">
        <w:rPr>
          <w:iCs/>
        </w:rPr>
        <w:t xml:space="preserve">, </w:t>
      </w:r>
      <w:proofErr w:type="spellStart"/>
      <w:r w:rsidRPr="00CF6351">
        <w:rPr>
          <w:b/>
          <w:bCs/>
          <w:iCs/>
        </w:rPr>
        <w:t>щн</w:t>
      </w:r>
      <w:proofErr w:type="spellEnd"/>
      <w:r w:rsidRPr="00CF6351">
        <w:rPr>
          <w:iCs/>
        </w:rPr>
        <w:t>;</w:t>
      </w:r>
    </w:p>
    <w:p w:rsidR="00694516" w:rsidRPr="00CF6351" w:rsidRDefault="00694516" w:rsidP="00694516">
      <w:pPr>
        <w:pStyle w:val="ab"/>
        <w:rPr>
          <w:iCs/>
        </w:rPr>
      </w:pPr>
      <w:r w:rsidRPr="00CF6351">
        <w:rPr>
          <w:iCs/>
        </w:rPr>
        <w:t>• перенос слов;</w:t>
      </w:r>
    </w:p>
    <w:p w:rsidR="00694516" w:rsidRPr="00CF6351" w:rsidRDefault="00694516" w:rsidP="00694516">
      <w:pPr>
        <w:pStyle w:val="ab"/>
        <w:rPr>
          <w:iCs/>
        </w:rPr>
      </w:pPr>
      <w:r w:rsidRPr="00CF6351">
        <w:rPr>
          <w:iCs/>
        </w:rPr>
        <w:t>• прописная буква в начале предложения, в именах собственных;</w:t>
      </w:r>
    </w:p>
    <w:p w:rsidR="00694516" w:rsidRPr="00CF6351" w:rsidRDefault="00694516" w:rsidP="00694516">
      <w:pPr>
        <w:pStyle w:val="ab"/>
        <w:rPr>
          <w:iCs/>
        </w:rPr>
      </w:pPr>
      <w:r w:rsidRPr="00CF6351">
        <w:rPr>
          <w:iCs/>
        </w:rPr>
        <w:t>• проверяемые безударные гласные в корне слова;</w:t>
      </w:r>
    </w:p>
    <w:p w:rsidR="00694516" w:rsidRPr="00CF6351" w:rsidRDefault="00694516" w:rsidP="00694516">
      <w:pPr>
        <w:pStyle w:val="ab"/>
        <w:rPr>
          <w:iCs/>
        </w:rPr>
      </w:pPr>
      <w:r w:rsidRPr="00CF6351">
        <w:rPr>
          <w:iCs/>
        </w:rPr>
        <w:t>• парные звонкие и глухие согласные в корне слова;</w:t>
      </w:r>
    </w:p>
    <w:p w:rsidR="00694516" w:rsidRPr="00CF6351" w:rsidRDefault="00694516" w:rsidP="00694516">
      <w:pPr>
        <w:pStyle w:val="ab"/>
        <w:rPr>
          <w:iCs/>
        </w:rPr>
      </w:pPr>
      <w:r w:rsidRPr="00CF6351">
        <w:rPr>
          <w:iCs/>
        </w:rPr>
        <w:t>• непроизносимые согласные;</w:t>
      </w:r>
    </w:p>
    <w:p w:rsidR="00694516" w:rsidRPr="00CF6351" w:rsidRDefault="00694516" w:rsidP="00694516">
      <w:pPr>
        <w:pStyle w:val="ab"/>
        <w:rPr>
          <w:iCs/>
        </w:rPr>
      </w:pPr>
      <w:r w:rsidRPr="00CF6351">
        <w:rPr>
          <w:iCs/>
        </w:rPr>
        <w:t>• непроверяемые гласные и согласные в корне слова (на ограниченном перечне слов);</w:t>
      </w:r>
    </w:p>
    <w:p w:rsidR="00694516" w:rsidRPr="00CF6351" w:rsidRDefault="00694516" w:rsidP="00694516">
      <w:pPr>
        <w:pStyle w:val="ab"/>
        <w:rPr>
          <w:iCs/>
        </w:rPr>
      </w:pPr>
      <w:r w:rsidRPr="00CF6351">
        <w:rPr>
          <w:iCs/>
        </w:rPr>
        <w:t>• гласные и согласные в неизменяемых на письме приставках;</w:t>
      </w:r>
    </w:p>
    <w:p w:rsidR="00694516" w:rsidRPr="00CF6351" w:rsidRDefault="00694516" w:rsidP="00694516">
      <w:pPr>
        <w:pStyle w:val="ab"/>
        <w:rPr>
          <w:iCs/>
        </w:rPr>
      </w:pPr>
      <w:r w:rsidRPr="00CF6351">
        <w:rPr>
          <w:iCs/>
        </w:rPr>
        <w:t xml:space="preserve">• разделительные </w:t>
      </w:r>
      <w:r w:rsidRPr="00CF6351">
        <w:rPr>
          <w:b/>
          <w:bCs/>
          <w:iCs/>
        </w:rPr>
        <w:t xml:space="preserve">ъ </w:t>
      </w:r>
      <w:r w:rsidRPr="00CF6351">
        <w:rPr>
          <w:iCs/>
        </w:rPr>
        <w:t xml:space="preserve">и </w:t>
      </w:r>
      <w:r w:rsidRPr="00CF6351">
        <w:rPr>
          <w:b/>
          <w:bCs/>
          <w:iCs/>
        </w:rPr>
        <w:t>ь</w:t>
      </w:r>
      <w:r w:rsidRPr="00CF6351">
        <w:rPr>
          <w:iCs/>
        </w:rPr>
        <w:t>;</w:t>
      </w:r>
    </w:p>
    <w:p w:rsidR="00694516" w:rsidRPr="00CF6351" w:rsidRDefault="00694516" w:rsidP="00694516">
      <w:pPr>
        <w:pStyle w:val="ab"/>
        <w:rPr>
          <w:iCs/>
        </w:rPr>
      </w:pPr>
      <w:r w:rsidRPr="00CF6351">
        <w:rPr>
          <w:iCs/>
        </w:rPr>
        <w:t>• мягкий знак после шипящих на конце имён существительных (</w:t>
      </w:r>
      <w:r w:rsidRPr="00CF6351">
        <w:rPr>
          <w:bCs/>
          <w:iCs/>
        </w:rPr>
        <w:t>ночь</w:t>
      </w:r>
      <w:r w:rsidRPr="00CF6351">
        <w:rPr>
          <w:iCs/>
        </w:rPr>
        <w:t xml:space="preserve">, </w:t>
      </w:r>
      <w:r w:rsidRPr="00CF6351">
        <w:rPr>
          <w:bCs/>
          <w:iCs/>
        </w:rPr>
        <w:t>нож</w:t>
      </w:r>
      <w:r w:rsidRPr="00CF6351">
        <w:rPr>
          <w:iCs/>
        </w:rPr>
        <w:t xml:space="preserve">, </w:t>
      </w:r>
      <w:r w:rsidRPr="00CF6351">
        <w:rPr>
          <w:bCs/>
          <w:iCs/>
        </w:rPr>
        <w:t>рожь</w:t>
      </w:r>
      <w:r w:rsidRPr="00CF6351">
        <w:rPr>
          <w:iCs/>
        </w:rPr>
        <w:t xml:space="preserve">, </w:t>
      </w:r>
      <w:r w:rsidRPr="00CF6351">
        <w:rPr>
          <w:bCs/>
          <w:iCs/>
        </w:rPr>
        <w:t>мышь</w:t>
      </w:r>
      <w:r w:rsidRPr="00CF6351">
        <w:rPr>
          <w:iCs/>
        </w:rPr>
        <w:t>);</w:t>
      </w:r>
    </w:p>
    <w:p w:rsidR="00694516" w:rsidRPr="00CF6351" w:rsidRDefault="00694516" w:rsidP="00694516">
      <w:pPr>
        <w:pStyle w:val="ab"/>
        <w:rPr>
          <w:iCs/>
        </w:rPr>
      </w:pPr>
      <w:r w:rsidRPr="00CF6351">
        <w:rPr>
          <w:iCs/>
        </w:rPr>
        <w:t>• безударные падежные окончания имён существительных</w:t>
      </w:r>
    </w:p>
    <w:p w:rsidR="00694516" w:rsidRPr="00CF6351" w:rsidRDefault="00694516" w:rsidP="00694516">
      <w:pPr>
        <w:pStyle w:val="ab"/>
        <w:rPr>
          <w:iCs/>
        </w:rPr>
      </w:pPr>
      <w:r w:rsidRPr="00CF6351">
        <w:rPr>
          <w:iCs/>
        </w:rPr>
        <w:t xml:space="preserve">(кроме существительных на </w:t>
      </w:r>
      <w:proofErr w:type="spellStart"/>
      <w:r w:rsidRPr="00CF6351">
        <w:rPr>
          <w:iCs/>
        </w:rPr>
        <w:t>_</w:t>
      </w:r>
      <w:r w:rsidRPr="00CF6351">
        <w:rPr>
          <w:bCs/>
          <w:iCs/>
        </w:rPr>
        <w:t>мя</w:t>
      </w:r>
      <w:proofErr w:type="spellEnd"/>
      <w:r w:rsidRPr="00CF6351">
        <w:rPr>
          <w:iCs/>
        </w:rPr>
        <w:t xml:space="preserve">, </w:t>
      </w:r>
      <w:proofErr w:type="spellStart"/>
      <w:r w:rsidRPr="00CF6351">
        <w:rPr>
          <w:bCs/>
          <w:iCs/>
        </w:rPr>
        <w:t>_ий</w:t>
      </w:r>
      <w:proofErr w:type="spellEnd"/>
      <w:r w:rsidRPr="00CF6351">
        <w:rPr>
          <w:iCs/>
        </w:rPr>
        <w:t xml:space="preserve">, </w:t>
      </w:r>
      <w:proofErr w:type="spellStart"/>
      <w:r w:rsidRPr="00CF6351">
        <w:rPr>
          <w:bCs/>
          <w:iCs/>
        </w:rPr>
        <w:t>_ья</w:t>
      </w:r>
      <w:proofErr w:type="spellEnd"/>
      <w:r w:rsidRPr="00CF6351">
        <w:rPr>
          <w:iCs/>
        </w:rPr>
        <w:t xml:space="preserve">, </w:t>
      </w:r>
      <w:proofErr w:type="spellStart"/>
      <w:r w:rsidRPr="00CF6351">
        <w:rPr>
          <w:bCs/>
          <w:iCs/>
        </w:rPr>
        <w:t>_ье</w:t>
      </w:r>
      <w:proofErr w:type="spellEnd"/>
      <w:r w:rsidRPr="00CF6351">
        <w:rPr>
          <w:iCs/>
        </w:rPr>
        <w:t xml:space="preserve">, </w:t>
      </w:r>
      <w:proofErr w:type="spellStart"/>
      <w:r w:rsidRPr="00CF6351">
        <w:rPr>
          <w:bCs/>
          <w:iCs/>
        </w:rPr>
        <w:t>_ия</w:t>
      </w:r>
      <w:proofErr w:type="spellEnd"/>
      <w:r w:rsidRPr="00CF6351">
        <w:rPr>
          <w:iCs/>
        </w:rPr>
        <w:t xml:space="preserve">, </w:t>
      </w:r>
      <w:proofErr w:type="spellStart"/>
      <w:r w:rsidRPr="00CF6351">
        <w:rPr>
          <w:bCs/>
          <w:iCs/>
        </w:rPr>
        <w:t>_ов</w:t>
      </w:r>
      <w:proofErr w:type="spellEnd"/>
      <w:r w:rsidRPr="00CF6351">
        <w:rPr>
          <w:iCs/>
        </w:rPr>
        <w:t xml:space="preserve">, </w:t>
      </w:r>
      <w:proofErr w:type="spellStart"/>
      <w:r w:rsidRPr="00CF6351">
        <w:rPr>
          <w:bCs/>
          <w:iCs/>
        </w:rPr>
        <w:t>_ин</w:t>
      </w:r>
      <w:proofErr w:type="spellEnd"/>
      <w:r w:rsidRPr="00CF6351">
        <w:rPr>
          <w:iCs/>
        </w:rPr>
        <w:t>);</w:t>
      </w:r>
    </w:p>
    <w:p w:rsidR="00694516" w:rsidRPr="00CF6351" w:rsidRDefault="00694516" w:rsidP="00694516">
      <w:pPr>
        <w:pStyle w:val="ab"/>
        <w:rPr>
          <w:iCs/>
        </w:rPr>
      </w:pPr>
      <w:r w:rsidRPr="00CF6351">
        <w:rPr>
          <w:iCs/>
        </w:rPr>
        <w:t>• безударные окончания имён прилагательных;</w:t>
      </w:r>
    </w:p>
    <w:p w:rsidR="00694516" w:rsidRPr="00CF6351" w:rsidRDefault="00694516" w:rsidP="00694516">
      <w:pPr>
        <w:pStyle w:val="ab"/>
        <w:rPr>
          <w:iCs/>
        </w:rPr>
      </w:pPr>
      <w:r w:rsidRPr="00CF6351">
        <w:rPr>
          <w:iCs/>
        </w:rPr>
        <w:t>• раздельное написание предлогов с личными местоимениями;</w:t>
      </w:r>
    </w:p>
    <w:p w:rsidR="00694516" w:rsidRPr="00CF6351" w:rsidRDefault="00694516" w:rsidP="00694516">
      <w:pPr>
        <w:pStyle w:val="ab"/>
        <w:rPr>
          <w:iCs/>
        </w:rPr>
      </w:pPr>
      <w:r w:rsidRPr="00CF6351">
        <w:rPr>
          <w:iCs/>
        </w:rPr>
        <w:t xml:space="preserve">• </w:t>
      </w:r>
      <w:r w:rsidRPr="00CF6351">
        <w:rPr>
          <w:bCs/>
          <w:iCs/>
        </w:rPr>
        <w:t xml:space="preserve">не </w:t>
      </w:r>
      <w:r w:rsidRPr="00CF6351">
        <w:rPr>
          <w:iCs/>
        </w:rPr>
        <w:t>с глаголами;</w:t>
      </w:r>
    </w:p>
    <w:p w:rsidR="00694516" w:rsidRPr="00CF6351" w:rsidRDefault="00694516" w:rsidP="00694516">
      <w:pPr>
        <w:pStyle w:val="ab"/>
        <w:rPr>
          <w:iCs/>
        </w:rPr>
      </w:pPr>
      <w:r w:rsidRPr="00CF6351">
        <w:rPr>
          <w:iCs/>
        </w:rPr>
        <w:lastRenderedPageBreak/>
        <w:t>• мягкий знак после шипящих на конце глаголов в форме 2_го лица единственного числа (</w:t>
      </w:r>
      <w:r w:rsidRPr="00CF6351">
        <w:rPr>
          <w:bCs/>
          <w:iCs/>
        </w:rPr>
        <w:t>пишешь</w:t>
      </w:r>
      <w:r w:rsidRPr="00CF6351">
        <w:rPr>
          <w:iCs/>
        </w:rPr>
        <w:t xml:space="preserve">, </w:t>
      </w:r>
      <w:r w:rsidRPr="00CF6351">
        <w:rPr>
          <w:bCs/>
          <w:iCs/>
        </w:rPr>
        <w:t>учишь</w:t>
      </w:r>
      <w:r w:rsidRPr="00CF6351">
        <w:rPr>
          <w:iCs/>
        </w:rPr>
        <w:t>);</w:t>
      </w:r>
    </w:p>
    <w:p w:rsidR="00694516" w:rsidRPr="00CF6351" w:rsidRDefault="00694516" w:rsidP="00694516">
      <w:pPr>
        <w:pStyle w:val="ab"/>
        <w:rPr>
          <w:iCs/>
        </w:rPr>
      </w:pPr>
      <w:r w:rsidRPr="00CF6351">
        <w:rPr>
          <w:iCs/>
        </w:rPr>
        <w:t xml:space="preserve">• мягкий знак в глаголах в сочетании </w:t>
      </w:r>
      <w:proofErr w:type="spellStart"/>
      <w:r w:rsidRPr="00CF6351">
        <w:rPr>
          <w:iCs/>
        </w:rPr>
        <w:t>_</w:t>
      </w:r>
      <w:r w:rsidRPr="00CF6351">
        <w:rPr>
          <w:bCs/>
          <w:iCs/>
        </w:rPr>
        <w:t>ться</w:t>
      </w:r>
      <w:proofErr w:type="spellEnd"/>
      <w:r w:rsidRPr="00CF6351">
        <w:rPr>
          <w:iCs/>
        </w:rPr>
        <w:t>;</w:t>
      </w:r>
    </w:p>
    <w:p w:rsidR="00694516" w:rsidRPr="00CF6351" w:rsidRDefault="00694516" w:rsidP="00694516">
      <w:pPr>
        <w:pStyle w:val="ab"/>
        <w:rPr>
          <w:iCs/>
        </w:rPr>
      </w:pPr>
      <w:r w:rsidRPr="00CF6351">
        <w:rPr>
          <w:iCs/>
        </w:rPr>
        <w:t>• безударные личные окончания глаголов;</w:t>
      </w:r>
    </w:p>
    <w:p w:rsidR="00694516" w:rsidRPr="00CF6351" w:rsidRDefault="00694516" w:rsidP="00694516">
      <w:pPr>
        <w:pStyle w:val="ab"/>
        <w:rPr>
          <w:iCs/>
        </w:rPr>
      </w:pPr>
      <w:r w:rsidRPr="00CF6351">
        <w:rPr>
          <w:iCs/>
        </w:rPr>
        <w:t>• раздельное написание предлогов с другими словами;</w:t>
      </w:r>
    </w:p>
    <w:p w:rsidR="00694516" w:rsidRPr="00CF6351" w:rsidRDefault="00694516" w:rsidP="00694516">
      <w:pPr>
        <w:pStyle w:val="ab"/>
        <w:rPr>
          <w:iCs/>
        </w:rPr>
      </w:pPr>
      <w:r w:rsidRPr="00CF6351">
        <w:rPr>
          <w:iCs/>
        </w:rPr>
        <w:t>• знаки препинания в конце предложения: точка, вопросительный и восклицательный знаки;</w:t>
      </w:r>
    </w:p>
    <w:p w:rsidR="00694516" w:rsidRPr="00CF6351" w:rsidRDefault="00694516" w:rsidP="00694516">
      <w:pPr>
        <w:pStyle w:val="ab"/>
        <w:rPr>
          <w:iCs/>
        </w:rPr>
      </w:pPr>
      <w:r w:rsidRPr="00CF6351">
        <w:rPr>
          <w:iCs/>
        </w:rPr>
        <w:t>• знаки препинания (запятая) в предложениях с однородными членами.</w:t>
      </w:r>
    </w:p>
    <w:p w:rsidR="00694516" w:rsidRPr="00CF6351" w:rsidRDefault="00694516" w:rsidP="00694516">
      <w:pPr>
        <w:pStyle w:val="ab"/>
        <w:rPr>
          <w:iCs/>
        </w:rPr>
      </w:pPr>
      <w:r w:rsidRPr="00CF6351">
        <w:rPr>
          <w:bCs/>
          <w:iCs/>
        </w:rPr>
        <w:t xml:space="preserve">Развитие речи. </w:t>
      </w:r>
      <w:r w:rsidRPr="00CF6351">
        <w:rPr>
          <w:iCs/>
        </w:rPr>
        <w:t>Осознание ситуации общения: с какой целью, с кем и где происходит общение.</w:t>
      </w:r>
    </w:p>
    <w:p w:rsidR="00694516" w:rsidRPr="00CF6351" w:rsidRDefault="00694516" w:rsidP="00694516">
      <w:pPr>
        <w:pStyle w:val="ab"/>
        <w:rPr>
          <w:iCs/>
        </w:rPr>
      </w:pPr>
      <w:r w:rsidRPr="00CF6351">
        <w:rPr>
          <w:iCs/>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 Практическое овладение устными монологическими высказываниями на определённую тему с использованием разных типов речи (описание, повествование, рассуждение).</w:t>
      </w:r>
    </w:p>
    <w:p w:rsidR="00694516" w:rsidRPr="00CF6351" w:rsidRDefault="00694516" w:rsidP="00694516">
      <w:pPr>
        <w:pStyle w:val="ab"/>
        <w:rPr>
          <w:iCs/>
        </w:rPr>
      </w:pPr>
      <w:r w:rsidRPr="00CF6351">
        <w:rPr>
          <w:iCs/>
        </w:rPr>
        <w:t xml:space="preserve">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Комплексная работа над структурой текста: </w:t>
      </w:r>
      <w:proofErr w:type="spellStart"/>
      <w:r w:rsidRPr="00CF6351">
        <w:rPr>
          <w:iCs/>
        </w:rPr>
        <w:t>озаглавливание</w:t>
      </w:r>
      <w:proofErr w:type="spellEnd"/>
      <w:r w:rsidRPr="00CF6351">
        <w:rPr>
          <w:iCs/>
        </w:rPr>
        <w:t>, корректирование порядка предложений и частей текст</w:t>
      </w:r>
      <w:proofErr w:type="gramStart"/>
      <w:r w:rsidRPr="00CF6351">
        <w:rPr>
          <w:iCs/>
        </w:rPr>
        <w:t>а(</w:t>
      </w:r>
      <w:proofErr w:type="gramEnd"/>
      <w:r w:rsidRPr="00CF6351">
        <w:rPr>
          <w:iCs/>
        </w:rPr>
        <w:t>абзацев).План текста. Составление планов к данным текстам. Создание собственных текстов по предложенным планам.</w:t>
      </w:r>
      <w:r>
        <w:rPr>
          <w:iCs/>
        </w:rPr>
        <w:t xml:space="preserve"> </w:t>
      </w:r>
      <w:r w:rsidRPr="00CF6351">
        <w:rPr>
          <w:iCs/>
        </w:rPr>
        <w:t xml:space="preserve">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 Знакомство с основными видами изложений и сочинений (без заучивания определений): изложения подробные и выборочные, изложения с элементами сочинения; </w:t>
      </w:r>
      <w:proofErr w:type="spellStart"/>
      <w:r w:rsidRPr="00CF6351">
        <w:rPr>
          <w:iCs/>
        </w:rPr>
        <w:t>сочинения_повествования</w:t>
      </w:r>
      <w:proofErr w:type="spellEnd"/>
      <w:r w:rsidRPr="00CF6351">
        <w:rPr>
          <w:iCs/>
        </w:rPr>
        <w:t xml:space="preserve">,  </w:t>
      </w:r>
      <w:proofErr w:type="spellStart"/>
      <w:r w:rsidRPr="00CF6351">
        <w:rPr>
          <w:iCs/>
        </w:rPr>
        <w:t>сочинения_описания</w:t>
      </w:r>
      <w:proofErr w:type="spellEnd"/>
      <w:r w:rsidRPr="00CF6351">
        <w:rPr>
          <w:iCs/>
        </w:rPr>
        <w:t xml:space="preserve">, </w:t>
      </w:r>
      <w:proofErr w:type="spellStart"/>
      <w:r w:rsidRPr="00CF6351">
        <w:rPr>
          <w:iCs/>
        </w:rPr>
        <w:t>сочинения_рассуждения</w:t>
      </w:r>
      <w:proofErr w:type="spellEnd"/>
      <w:r w:rsidRPr="00CF6351">
        <w:rPr>
          <w:iCs/>
        </w:rPr>
        <w:t>.</w:t>
      </w:r>
    </w:p>
    <w:p w:rsidR="00694516" w:rsidRPr="00CF6351" w:rsidRDefault="00694516" w:rsidP="00694516">
      <w:pPr>
        <w:pStyle w:val="ab"/>
        <w:rPr>
          <w:iCs/>
          <w:u w:val="single"/>
        </w:rPr>
      </w:pPr>
    </w:p>
    <w:p w:rsidR="00694516" w:rsidRPr="00CF6351" w:rsidRDefault="00694516" w:rsidP="00694516">
      <w:pPr>
        <w:pStyle w:val="ab"/>
        <w:rPr>
          <w:iCs/>
          <w:shadow/>
          <w:u w:val="single"/>
        </w:rPr>
      </w:pPr>
      <w:r w:rsidRPr="00CF6351">
        <w:rPr>
          <w:iCs/>
          <w:shadow/>
          <w:u w:val="single"/>
        </w:rPr>
        <w:t>Литературное чтение.</w:t>
      </w:r>
    </w:p>
    <w:p w:rsidR="00694516" w:rsidRPr="00CF6351" w:rsidRDefault="00694516" w:rsidP="00694516">
      <w:pPr>
        <w:pStyle w:val="ab"/>
        <w:rPr>
          <w:bCs/>
          <w:iCs/>
        </w:rPr>
      </w:pPr>
      <w:r w:rsidRPr="00CF6351">
        <w:rPr>
          <w:bCs/>
          <w:iCs/>
        </w:rPr>
        <w:t>Виды речевой и читательской деятельности</w:t>
      </w:r>
    </w:p>
    <w:p w:rsidR="00694516" w:rsidRPr="00CF6351" w:rsidRDefault="00694516" w:rsidP="00694516">
      <w:pPr>
        <w:pStyle w:val="ab"/>
        <w:rPr>
          <w:iCs/>
        </w:rPr>
      </w:pPr>
      <w:r w:rsidRPr="00CF6351">
        <w:rPr>
          <w:bCs/>
          <w:iCs/>
        </w:rPr>
        <w:t xml:space="preserve">- </w:t>
      </w:r>
      <w:proofErr w:type="spellStart"/>
      <w:r w:rsidRPr="00CF6351">
        <w:rPr>
          <w:bCs/>
          <w:iCs/>
        </w:rPr>
        <w:t>Аудирование</w:t>
      </w:r>
      <w:proofErr w:type="spellEnd"/>
      <w:r w:rsidRPr="00CF6351">
        <w:rPr>
          <w:bCs/>
          <w:iCs/>
        </w:rPr>
        <w:t xml:space="preserve"> (слушание). </w:t>
      </w:r>
      <w:r w:rsidRPr="00CF6351">
        <w:rPr>
          <w:iCs/>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w:t>
      </w:r>
      <w:r>
        <w:rPr>
          <w:iCs/>
        </w:rPr>
        <w:t xml:space="preserve">по услышанному учебному, научно- </w:t>
      </w:r>
      <w:r w:rsidRPr="00CF6351">
        <w:rPr>
          <w:iCs/>
        </w:rPr>
        <w:t>познавательному и художественному произведению.</w:t>
      </w:r>
    </w:p>
    <w:p w:rsidR="00694516" w:rsidRPr="00CF6351" w:rsidRDefault="00694516" w:rsidP="00694516">
      <w:pPr>
        <w:pStyle w:val="ab"/>
        <w:rPr>
          <w:iCs/>
        </w:rPr>
      </w:pPr>
      <w:r w:rsidRPr="00CF6351">
        <w:rPr>
          <w:bCs/>
          <w:iCs/>
        </w:rPr>
        <w:t xml:space="preserve">- Чтение. Чтение вслух. </w:t>
      </w:r>
      <w:r w:rsidRPr="00CF6351">
        <w:rPr>
          <w:iCs/>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r w:rsidRPr="00CF6351">
        <w:rPr>
          <w:bCs/>
          <w:iCs/>
        </w:rPr>
        <w:t xml:space="preserve">Чтение про себя. </w:t>
      </w:r>
      <w:r w:rsidRPr="00CF6351">
        <w:rPr>
          <w:iCs/>
        </w:rPr>
        <w:t xml:space="preserve">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 </w:t>
      </w:r>
      <w:r w:rsidRPr="00CF6351">
        <w:rPr>
          <w:bCs/>
          <w:iCs/>
        </w:rPr>
        <w:t xml:space="preserve">Работа с разными видами текста. </w:t>
      </w:r>
      <w:r w:rsidRPr="00CF6351">
        <w:rPr>
          <w:iCs/>
        </w:rPr>
        <w:t>Общее представление</w:t>
      </w:r>
      <w:r>
        <w:rPr>
          <w:iCs/>
        </w:rPr>
        <w:t xml:space="preserve"> </w:t>
      </w:r>
      <w:r w:rsidRPr="00CF6351">
        <w:rPr>
          <w:iCs/>
        </w:rPr>
        <w:t xml:space="preserve">о разных видах текста: </w:t>
      </w:r>
      <w:r>
        <w:rPr>
          <w:iCs/>
        </w:rPr>
        <w:t xml:space="preserve">художественных, учебных, научно- </w:t>
      </w:r>
      <w:r w:rsidRPr="00CF6351">
        <w:rPr>
          <w:iCs/>
        </w:rPr>
        <w:t>популярных — и их сравнение. Определение целей создания этих видов текста. Особенности фольклорного текста. Практическое освоение умения отличать текст от набора предложений. Прогнозирование содержания книги по её названию и оформлению.</w:t>
      </w:r>
    </w:p>
    <w:p w:rsidR="00694516" w:rsidRPr="00CF6351" w:rsidRDefault="00694516" w:rsidP="00694516">
      <w:pPr>
        <w:pStyle w:val="ab"/>
        <w:rPr>
          <w:iCs/>
        </w:rPr>
      </w:pPr>
      <w:r w:rsidRPr="00CF6351">
        <w:rPr>
          <w:iCs/>
        </w:rPr>
        <w:t xml:space="preserve">Самостоятельное определение темы, главной мысли, структуры; деление текста на смысловые части, их </w:t>
      </w:r>
      <w:proofErr w:type="spellStart"/>
      <w:r w:rsidRPr="00CF6351">
        <w:rPr>
          <w:iCs/>
        </w:rPr>
        <w:t>озаглавливание</w:t>
      </w:r>
      <w:proofErr w:type="spellEnd"/>
      <w:r w:rsidRPr="00CF6351">
        <w:rPr>
          <w:iCs/>
        </w:rPr>
        <w:t xml:space="preserve">. Умение работать с разными видами информации. Участие в </w:t>
      </w:r>
      <w:r w:rsidRPr="00CF6351">
        <w:rPr>
          <w:iCs/>
        </w:rPr>
        <w:lastRenderedPageBreak/>
        <w:t>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w:t>
      </w:r>
      <w:r>
        <w:rPr>
          <w:iCs/>
        </w:rPr>
        <w:t>но-</w:t>
      </w:r>
      <w:r w:rsidRPr="00CF6351">
        <w:rPr>
          <w:iCs/>
        </w:rPr>
        <w:t>изобразительных материалов.</w:t>
      </w:r>
    </w:p>
    <w:p w:rsidR="00694516" w:rsidRPr="00CF6351" w:rsidRDefault="00694516" w:rsidP="00694516">
      <w:pPr>
        <w:pStyle w:val="ab"/>
        <w:rPr>
          <w:iCs/>
        </w:rPr>
      </w:pPr>
      <w:r w:rsidRPr="00CF6351">
        <w:rPr>
          <w:bCs/>
          <w:iCs/>
        </w:rPr>
        <w:t xml:space="preserve">Библиографическая культура. </w:t>
      </w:r>
      <w:r w:rsidRPr="00CF6351">
        <w:rPr>
          <w:iCs/>
        </w:rPr>
        <w:t xml:space="preserve">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w:t>
      </w:r>
      <w:r>
        <w:rPr>
          <w:iCs/>
        </w:rPr>
        <w:t>справочно-</w:t>
      </w:r>
      <w:r w:rsidRPr="00CF6351">
        <w:rPr>
          <w:iCs/>
        </w:rPr>
        <w:t xml:space="preserve">иллюстративный материал). </w:t>
      </w:r>
      <w:r>
        <w:rPr>
          <w:iCs/>
        </w:rPr>
        <w:t>Типы книг (изданий): книга-произведение, книга-</w:t>
      </w:r>
      <w:r w:rsidRPr="00CF6351">
        <w:rPr>
          <w:iCs/>
        </w:rPr>
        <w:t>сборник, собрание сочинений, периодическая печать, справочные издания (справочники, словари, энциклопедии).</w:t>
      </w:r>
    </w:p>
    <w:p w:rsidR="00694516" w:rsidRPr="00CF6351" w:rsidRDefault="00694516" w:rsidP="00694516">
      <w:pPr>
        <w:pStyle w:val="ab"/>
        <w:rPr>
          <w:iCs/>
        </w:rPr>
      </w:pPr>
      <w:r w:rsidRPr="00CF6351">
        <w:rPr>
          <w:iCs/>
        </w:rPr>
        <w:t>Работа со словом (распознавать прямое и переносное значения слов, их многозначность), целенаправленное пополнение активного словарного запаса. 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w:t>
      </w:r>
      <w:r>
        <w:rPr>
          <w:iCs/>
        </w:rPr>
        <w:t>нного с учётом специфики научно-</w:t>
      </w:r>
      <w:r w:rsidRPr="00CF6351">
        <w:rPr>
          <w:iCs/>
        </w:rPr>
        <w:t>популярного, учебного и художественного текста. Передача впечатлений (из повседневной жизни, художественного произведения, из</w:t>
      </w:r>
      <w:r>
        <w:rPr>
          <w:iCs/>
        </w:rPr>
        <w:t>образи</w:t>
      </w:r>
      <w:r w:rsidRPr="00CF6351">
        <w:rPr>
          <w:iCs/>
        </w:rPr>
        <w:t>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94516" w:rsidRPr="00CF6351" w:rsidRDefault="00694516" w:rsidP="00694516">
      <w:pPr>
        <w:pStyle w:val="ab"/>
        <w:rPr>
          <w:iCs/>
        </w:rPr>
      </w:pPr>
      <w:r w:rsidRPr="00CF6351">
        <w:rPr>
          <w:bCs/>
          <w:iCs/>
        </w:rPr>
        <w:t xml:space="preserve">Письмо (культура письменной речи). </w:t>
      </w:r>
      <w:r w:rsidRPr="00CF6351">
        <w:rPr>
          <w:iCs/>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w:t>
      </w:r>
      <w:r>
        <w:rPr>
          <w:iCs/>
        </w:rPr>
        <w:t>мы, антонимы, сравнение) в мини-</w:t>
      </w:r>
      <w:r w:rsidRPr="00CF6351">
        <w:rPr>
          <w:iCs/>
        </w:rPr>
        <w:t xml:space="preserve">сочинениях (повествование, описание, рассуждение), рассказ на заданную тему, отзыв. </w:t>
      </w:r>
      <w:r w:rsidRPr="00CF6351">
        <w:rPr>
          <w:bCs/>
          <w:iCs/>
        </w:rPr>
        <w:t xml:space="preserve">Круг детского чтения. </w:t>
      </w:r>
      <w:r w:rsidRPr="00CF6351">
        <w:rPr>
          <w:iCs/>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Представленность разных видов книг: историческая, приключе</w:t>
      </w:r>
      <w:r>
        <w:rPr>
          <w:iCs/>
        </w:rPr>
        <w:t>нческая, фантастическая, научно-популярная, справочно-</w:t>
      </w:r>
      <w:r w:rsidRPr="00CF6351">
        <w:rPr>
          <w:iCs/>
        </w:rPr>
        <w:t>энциклопедическая литература; детские периодические издания (по выбору).</w:t>
      </w:r>
    </w:p>
    <w:p w:rsidR="00694516" w:rsidRPr="00613645" w:rsidRDefault="00694516" w:rsidP="00694516">
      <w:pPr>
        <w:pStyle w:val="ab"/>
        <w:rPr>
          <w:bCs/>
          <w:iCs/>
        </w:rPr>
      </w:pPr>
      <w:r w:rsidRPr="00CF6351">
        <w:rPr>
          <w:iCs/>
        </w:rPr>
        <w:t xml:space="preserve">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r w:rsidRPr="00CF6351">
        <w:rPr>
          <w:bCs/>
          <w:iCs/>
        </w:rPr>
        <w:t>Литературоведческая пропедевтика</w:t>
      </w:r>
      <w:r>
        <w:rPr>
          <w:bCs/>
          <w:iCs/>
        </w:rPr>
        <w:t xml:space="preserve"> </w:t>
      </w:r>
      <w:r w:rsidRPr="00CF6351">
        <w:rPr>
          <w:bCs/>
          <w:iCs/>
        </w:rPr>
        <w:t xml:space="preserve">(практическое освоение) </w:t>
      </w:r>
      <w:r w:rsidRPr="00CF6351">
        <w:rPr>
          <w:iCs/>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694516" w:rsidRPr="00CF6351" w:rsidRDefault="00694516" w:rsidP="00694516">
      <w:pPr>
        <w:pStyle w:val="ab"/>
        <w:rPr>
          <w:iCs/>
        </w:rPr>
      </w:pPr>
      <w:proofErr w:type="gramStart"/>
      <w:r w:rsidRPr="00CF6351">
        <w:rPr>
          <w:iCs/>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r w:rsidRPr="00CF6351">
        <w:rPr>
          <w:iCs/>
        </w:rPr>
        <w:t xml:space="preserve"> 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w:t>
      </w:r>
      <w:r>
        <w:rPr>
          <w:iCs/>
        </w:rPr>
        <w:t xml:space="preserve"> </w:t>
      </w:r>
      <w:r w:rsidRPr="00CF6351">
        <w:rPr>
          <w:iCs/>
        </w:rPr>
        <w:t xml:space="preserve">(монолог героя, диалог героев). Прозаическая и стихотворная речь: узнавание, различение, выделение особенностей стихотворного произведения (ритм, рифма). Фольклор и авторские художественные произведения (различение). Жанровое разнообразие произведений. Малые фольклорные формы (колыбельные песни, </w:t>
      </w:r>
      <w:proofErr w:type="spellStart"/>
      <w:r w:rsidRPr="00CF6351">
        <w:rPr>
          <w:iCs/>
        </w:rPr>
        <w:t>потешки</w:t>
      </w:r>
      <w:proofErr w:type="spellEnd"/>
      <w:r w:rsidRPr="00CF6351">
        <w:rPr>
          <w:iCs/>
        </w:rPr>
        <w:t>, пословицы и поговорки, загадки) — узнавание, различение, определение основного смысла. Сказки (о животных, бытовые, волшебные)</w:t>
      </w:r>
      <w:proofErr w:type="gramStart"/>
      <w:r w:rsidRPr="00CF6351">
        <w:rPr>
          <w:iCs/>
        </w:rPr>
        <w:t>.Х</w:t>
      </w:r>
      <w:proofErr w:type="gramEnd"/>
      <w:r w:rsidRPr="00CF6351">
        <w:rPr>
          <w:iCs/>
        </w:rPr>
        <w:t xml:space="preserve">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особенностях построения и выразительных средствах. </w:t>
      </w:r>
      <w:r w:rsidRPr="00CF6351">
        <w:rPr>
          <w:bCs/>
          <w:iCs/>
        </w:rPr>
        <w:t xml:space="preserve">Творческая деятельность обучающихся (на основе литературных произведений) </w:t>
      </w:r>
      <w:r w:rsidRPr="00CF6351">
        <w:rPr>
          <w:iCs/>
        </w:rPr>
        <w:t xml:space="preserve">Интерпретация текста литературного произведения в творческой деятельности учащихся: чтение по ролям, </w:t>
      </w:r>
      <w:r w:rsidRPr="00CF6351">
        <w:rPr>
          <w:iCs/>
        </w:rPr>
        <w:lastRenderedPageBreak/>
        <w:t>инсце</w:t>
      </w:r>
      <w:r>
        <w:rPr>
          <w:iCs/>
        </w:rPr>
        <w:t>нировка</w:t>
      </w:r>
      <w:r w:rsidRPr="00CF6351">
        <w:rPr>
          <w:iCs/>
        </w:rPr>
        <w:t>, драматизация; устное словесное рисование, знакомство с различными способами работы с деформированным текстом</w:t>
      </w:r>
      <w:r>
        <w:rPr>
          <w:iCs/>
        </w:rPr>
        <w:t xml:space="preserve"> </w:t>
      </w:r>
      <w:r w:rsidRPr="00CF6351">
        <w:rPr>
          <w:iCs/>
        </w:rPr>
        <w:t>и использо</w:t>
      </w:r>
      <w:r>
        <w:rPr>
          <w:iCs/>
        </w:rPr>
        <w:t>вание их (установление причинно-</w:t>
      </w:r>
      <w:r w:rsidRPr="00CF6351">
        <w:rPr>
          <w:iCs/>
        </w:rPr>
        <w:t xml:space="preserve">следственных связей, последовательности событий: соблюдение </w:t>
      </w:r>
      <w:proofErr w:type="spellStart"/>
      <w:r w:rsidRPr="00CF6351">
        <w:rPr>
          <w:iCs/>
        </w:rPr>
        <w:t>этапности</w:t>
      </w:r>
      <w:proofErr w:type="spellEnd"/>
      <w:r w:rsidRPr="00CF6351">
        <w:rPr>
          <w:iCs/>
        </w:rP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w:t>
      </w:r>
      <w:r>
        <w:rPr>
          <w:iCs/>
        </w:rPr>
        <w:t xml:space="preserve"> </w:t>
      </w:r>
      <w:r w:rsidRPr="00CF6351">
        <w:rPr>
          <w:iCs/>
        </w:rPr>
        <w:t>художников, по серии иллюстраций к произведению или на основе личного опыта.</w:t>
      </w:r>
    </w:p>
    <w:p w:rsidR="00694516" w:rsidRPr="00CF6351" w:rsidRDefault="00694516" w:rsidP="00694516">
      <w:pPr>
        <w:pStyle w:val="ab"/>
        <w:rPr>
          <w:iCs/>
          <w:u w:val="single"/>
        </w:rPr>
      </w:pPr>
    </w:p>
    <w:p w:rsidR="00694516" w:rsidRPr="00CF6351" w:rsidRDefault="00694516" w:rsidP="00694516">
      <w:pPr>
        <w:pStyle w:val="ab"/>
        <w:rPr>
          <w:bCs/>
          <w:iCs/>
          <w:shadow/>
          <w:u w:val="single"/>
        </w:rPr>
      </w:pPr>
      <w:r w:rsidRPr="00CF6351">
        <w:rPr>
          <w:bCs/>
          <w:iCs/>
          <w:shadow/>
          <w:u w:val="single"/>
        </w:rPr>
        <w:t>Английский язык</w:t>
      </w:r>
    </w:p>
    <w:p w:rsidR="00694516" w:rsidRPr="00CF6351" w:rsidRDefault="00694516" w:rsidP="00694516">
      <w:pPr>
        <w:pStyle w:val="ab"/>
        <w:rPr>
          <w:iCs/>
        </w:rPr>
      </w:pPr>
      <w:r w:rsidRPr="00CF6351">
        <w:rPr>
          <w:iCs/>
        </w:rPr>
        <w:t>Младшие школьники овладевают следующими специальными (предметными) учебными умениями и навыками:</w:t>
      </w:r>
    </w:p>
    <w:p w:rsidR="00694516" w:rsidRPr="00CF6351" w:rsidRDefault="00694516" w:rsidP="00694516">
      <w:pPr>
        <w:pStyle w:val="ab"/>
        <w:rPr>
          <w:iCs/>
        </w:rPr>
      </w:pPr>
      <w:r w:rsidRPr="00CF6351">
        <w:rPr>
          <w:iCs/>
        </w:rPr>
        <w:t>• пользоваться двуязычным словарём учебника (в том числе транскрипцией), компьютерным словарём и экранным переводом отдельных слов;</w:t>
      </w:r>
    </w:p>
    <w:p w:rsidR="00694516" w:rsidRPr="00CF6351" w:rsidRDefault="00694516" w:rsidP="00694516">
      <w:pPr>
        <w:pStyle w:val="ab"/>
        <w:rPr>
          <w:iCs/>
        </w:rPr>
      </w:pPr>
      <w:r w:rsidRPr="00CF6351">
        <w:rPr>
          <w:iCs/>
        </w:rPr>
        <w:t>• пользоваться справочным материалом, представленным  в виде таблиц, схем, правил;</w:t>
      </w:r>
    </w:p>
    <w:p w:rsidR="00694516" w:rsidRPr="00CF6351" w:rsidRDefault="00694516" w:rsidP="00694516">
      <w:pPr>
        <w:pStyle w:val="ab"/>
        <w:rPr>
          <w:iCs/>
        </w:rPr>
      </w:pPr>
      <w:r w:rsidRPr="00CF6351">
        <w:rPr>
          <w:iCs/>
        </w:rPr>
        <w:t>• вести словарь (словарную тетрадь);</w:t>
      </w:r>
    </w:p>
    <w:p w:rsidR="00694516" w:rsidRPr="00CF6351" w:rsidRDefault="00694516" w:rsidP="00694516">
      <w:pPr>
        <w:pStyle w:val="ab"/>
        <w:rPr>
          <w:iCs/>
        </w:rPr>
      </w:pPr>
      <w:r w:rsidRPr="00CF6351">
        <w:rPr>
          <w:iCs/>
        </w:rPr>
        <w:t>• систематизировать слова, например по тематическому принципу;</w:t>
      </w:r>
    </w:p>
    <w:p w:rsidR="00694516" w:rsidRPr="00CF6351" w:rsidRDefault="00694516" w:rsidP="00694516">
      <w:pPr>
        <w:pStyle w:val="ab"/>
        <w:rPr>
          <w:iCs/>
        </w:rPr>
      </w:pPr>
      <w:r w:rsidRPr="00CF6351">
        <w:rPr>
          <w:iCs/>
        </w:rPr>
        <w:t>• пользоваться языковой догадкой, например при опознавании интернационализмов;</w:t>
      </w:r>
    </w:p>
    <w:p w:rsidR="00694516" w:rsidRPr="00CF6351" w:rsidRDefault="00694516" w:rsidP="00694516">
      <w:pPr>
        <w:pStyle w:val="ab"/>
        <w:rPr>
          <w:iCs/>
        </w:rPr>
      </w:pPr>
      <w:r w:rsidRPr="00CF6351">
        <w:rPr>
          <w:iCs/>
        </w:rPr>
        <w:t>• делать</w:t>
      </w:r>
      <w:r>
        <w:rPr>
          <w:iCs/>
        </w:rPr>
        <w:t xml:space="preserve"> обобщения на основе структурно-</w:t>
      </w:r>
      <w:r w:rsidRPr="00CF6351">
        <w:rPr>
          <w:iCs/>
        </w:rPr>
        <w:t>функциональных схем простого предложения;</w:t>
      </w:r>
    </w:p>
    <w:p w:rsidR="00694516" w:rsidRPr="00CF6351" w:rsidRDefault="00694516" w:rsidP="00694516">
      <w:pPr>
        <w:pStyle w:val="ab"/>
        <w:rPr>
          <w:iCs/>
        </w:rPr>
      </w:pPr>
      <w:r w:rsidRPr="00CF6351">
        <w:rPr>
          <w:iCs/>
        </w:rPr>
        <w:t>• опознавать грамматические явления, отсутствующие в родном языке, например артикли.</w:t>
      </w:r>
    </w:p>
    <w:p w:rsidR="00694516" w:rsidRPr="00CF6351" w:rsidRDefault="00694516" w:rsidP="00694516">
      <w:pPr>
        <w:pStyle w:val="ab"/>
        <w:rPr>
          <w:iCs/>
        </w:rPr>
      </w:pPr>
      <w:proofErr w:type="spellStart"/>
      <w:r w:rsidRPr="00CF6351">
        <w:rPr>
          <w:bCs/>
          <w:iCs/>
        </w:rPr>
        <w:t>Общеучебные</w:t>
      </w:r>
      <w:proofErr w:type="spellEnd"/>
      <w:r w:rsidRPr="00CF6351">
        <w:rPr>
          <w:bCs/>
          <w:iCs/>
        </w:rPr>
        <w:t xml:space="preserve"> умения и универсальные учебные действия </w:t>
      </w:r>
      <w:r w:rsidRPr="00CF6351">
        <w:rPr>
          <w:iCs/>
        </w:rPr>
        <w:t>В процессе изучения курса «Иностранный язык» младшие школьники:</w:t>
      </w:r>
    </w:p>
    <w:p w:rsidR="00694516" w:rsidRPr="00CF6351" w:rsidRDefault="00694516" w:rsidP="00694516">
      <w:pPr>
        <w:pStyle w:val="ab"/>
        <w:rPr>
          <w:iCs/>
        </w:rPr>
      </w:pPr>
      <w:r w:rsidRPr="00CF6351">
        <w:rPr>
          <w:iCs/>
        </w:rPr>
        <w:t>• совершенствуют приёмы работы с текстом, опираясь на умения, приобретённые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p>
    <w:p w:rsidR="00694516" w:rsidRPr="00CF6351" w:rsidRDefault="00694516" w:rsidP="00694516">
      <w:pPr>
        <w:pStyle w:val="ab"/>
        <w:rPr>
          <w:iCs/>
        </w:rPr>
      </w:pPr>
      <w:r w:rsidRPr="00CF6351">
        <w:rPr>
          <w:iCs/>
        </w:rPr>
        <w:t xml:space="preserve">• овладевают более разнообразными приёмами раскрытия значения слова, используя словообразовательные элементы; синонимы, антонимы; контекст; </w:t>
      </w:r>
    </w:p>
    <w:p w:rsidR="00694516" w:rsidRPr="00CF6351" w:rsidRDefault="00694516" w:rsidP="00694516">
      <w:pPr>
        <w:pStyle w:val="ab"/>
        <w:rPr>
          <w:iCs/>
        </w:rPr>
      </w:pPr>
      <w:r w:rsidRPr="00CF6351">
        <w:rPr>
          <w:iCs/>
        </w:rPr>
        <w:t xml:space="preserve">• совершенствуют </w:t>
      </w:r>
      <w:proofErr w:type="spellStart"/>
      <w:r w:rsidRPr="00CF6351">
        <w:rPr>
          <w:iCs/>
        </w:rPr>
        <w:t>общеречевые</w:t>
      </w:r>
      <w:proofErr w:type="spellEnd"/>
      <w:r w:rsidRPr="00CF6351">
        <w:rPr>
          <w:iCs/>
        </w:rPr>
        <w:t xml:space="preserve"> коммуникативные умения, </w:t>
      </w:r>
      <w:proofErr w:type="gramStart"/>
      <w:r w:rsidRPr="00CF6351">
        <w:rPr>
          <w:iCs/>
        </w:rPr>
        <w:t>например</w:t>
      </w:r>
      <w:proofErr w:type="gramEnd"/>
      <w:r w:rsidRPr="00CF6351">
        <w:rPr>
          <w:iCs/>
        </w:rPr>
        <w:t xml:space="preserve"> начинать и завершать разговор, используя речевые клише; поддерживать беседу, задавая вопросы и переспрашивая;</w:t>
      </w:r>
    </w:p>
    <w:p w:rsidR="00694516" w:rsidRPr="00CF6351" w:rsidRDefault="00694516" w:rsidP="00694516">
      <w:pPr>
        <w:pStyle w:val="ab"/>
        <w:rPr>
          <w:iCs/>
        </w:rPr>
      </w:pPr>
      <w:r w:rsidRPr="00CF6351">
        <w:rPr>
          <w:iCs/>
        </w:rPr>
        <w:t>• учатся осуществлять самоконтроль, самооценку;</w:t>
      </w:r>
    </w:p>
    <w:p w:rsidR="00694516" w:rsidRPr="00CF6351" w:rsidRDefault="00694516" w:rsidP="00694516">
      <w:pPr>
        <w:pStyle w:val="ab"/>
        <w:rPr>
          <w:iCs/>
        </w:rPr>
      </w:pPr>
      <w:r w:rsidRPr="00CF6351">
        <w:rPr>
          <w:iCs/>
        </w:rPr>
        <w:t>• учатся самостоятельно выполнять задания с использованием компьютера (при наличии мультимедийного приложения).</w:t>
      </w:r>
    </w:p>
    <w:p w:rsidR="00694516" w:rsidRPr="00CF6351" w:rsidRDefault="00694516" w:rsidP="00694516">
      <w:pPr>
        <w:pStyle w:val="ab"/>
        <w:rPr>
          <w:iCs/>
        </w:rPr>
      </w:pPr>
      <w:proofErr w:type="spellStart"/>
      <w:r w:rsidRPr="00CF6351">
        <w:rPr>
          <w:iCs/>
        </w:rPr>
        <w:t>Общеучебные</w:t>
      </w:r>
      <w:proofErr w:type="spellEnd"/>
      <w:r w:rsidRPr="00CF6351">
        <w:rPr>
          <w:iCs/>
        </w:rPr>
        <w:t xml:space="preserve"> и специальные учебные умения, а также социокультурная осведомлённость приобретаются учащимися в процессе формирования коммуникативных умений в основных видах речевой деятельности. Поэтому они </w:t>
      </w:r>
      <w:r w:rsidRPr="00CF6351">
        <w:rPr>
          <w:bCs/>
          <w:iCs/>
        </w:rPr>
        <w:t>не выделяют</w:t>
      </w:r>
      <w:r>
        <w:rPr>
          <w:bCs/>
          <w:iCs/>
        </w:rPr>
        <w:t>с</w:t>
      </w:r>
      <w:r w:rsidRPr="00CF6351">
        <w:rPr>
          <w:bCs/>
          <w:iCs/>
        </w:rPr>
        <w:t xml:space="preserve">я </w:t>
      </w:r>
      <w:r w:rsidRPr="00CF6351">
        <w:rPr>
          <w:iCs/>
        </w:rPr>
        <w:t>отдельно в тематическом планировании.</w:t>
      </w:r>
    </w:p>
    <w:p w:rsidR="00694516" w:rsidRPr="00CF6351" w:rsidRDefault="00694516" w:rsidP="00694516">
      <w:pPr>
        <w:pStyle w:val="ab"/>
        <w:rPr>
          <w:i/>
          <w:iCs/>
        </w:rPr>
      </w:pPr>
    </w:p>
    <w:p w:rsidR="00694516" w:rsidRPr="00CF6351" w:rsidRDefault="00694516" w:rsidP="00694516">
      <w:pPr>
        <w:pStyle w:val="ab"/>
        <w:rPr>
          <w:iCs/>
          <w:shadow/>
          <w:u w:val="single"/>
        </w:rPr>
      </w:pPr>
      <w:r w:rsidRPr="00CF6351">
        <w:rPr>
          <w:i/>
          <w:iCs/>
          <w:shadow/>
        </w:rPr>
        <w:t xml:space="preserve"> </w:t>
      </w:r>
      <w:r w:rsidRPr="00CF6351">
        <w:rPr>
          <w:iCs/>
          <w:shadow/>
          <w:u w:val="single"/>
        </w:rPr>
        <w:t>Математика</w:t>
      </w:r>
    </w:p>
    <w:p w:rsidR="00694516" w:rsidRPr="00613645" w:rsidRDefault="00694516" w:rsidP="00694516">
      <w:pPr>
        <w:pStyle w:val="ab"/>
        <w:rPr>
          <w:bCs/>
          <w:iCs/>
        </w:rPr>
      </w:pPr>
      <w:r w:rsidRPr="00CF6351">
        <w:rPr>
          <w:bCs/>
          <w:iCs/>
        </w:rPr>
        <w:t xml:space="preserve">Числа и величины  </w:t>
      </w:r>
      <w:r w:rsidRPr="00CF6351">
        <w:rPr>
          <w:iCs/>
        </w:rPr>
        <w:t xml:space="preserve">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 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r w:rsidRPr="00CF6351">
        <w:rPr>
          <w:bCs/>
          <w:iCs/>
        </w:rPr>
        <w:t>Арифметические действия</w:t>
      </w:r>
      <w:r>
        <w:rPr>
          <w:bCs/>
          <w:iCs/>
        </w:rPr>
        <w:t xml:space="preserve"> </w:t>
      </w:r>
      <w:r w:rsidRPr="00CF6351">
        <w:rPr>
          <w:iCs/>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вычитанием, умножением и делением. Нахождение неизвестного компонента арифметического действия. Деление с остатком.</w:t>
      </w:r>
    </w:p>
    <w:p w:rsidR="00694516" w:rsidRPr="004361FA" w:rsidRDefault="00694516" w:rsidP="00694516">
      <w:pPr>
        <w:pStyle w:val="ab"/>
        <w:rPr>
          <w:bCs/>
          <w:iCs/>
        </w:rPr>
      </w:pPr>
      <w:r w:rsidRPr="00CF6351">
        <w:rPr>
          <w:iCs/>
        </w:rPr>
        <w:t>Числовое выражение</w:t>
      </w:r>
      <w:proofErr w:type="gramStart"/>
      <w:r w:rsidRPr="00CF6351">
        <w:rPr>
          <w:iCs/>
        </w:rPr>
        <w:t xml:space="preserve">.. </w:t>
      </w:r>
      <w:proofErr w:type="gramEnd"/>
      <w:r w:rsidRPr="00CF6351">
        <w:rPr>
          <w:iCs/>
        </w:rPr>
        <w:t xml:space="preserve">Алгоритмы письменного сложения, вычитания, умножения и деления многозначных чисел.  Способы проверки правильности вычислений (алгоритм, обратное действие, оценка достоверности, прикидки результата, вычисление на калькуляторе). </w:t>
      </w:r>
      <w:r w:rsidRPr="00CF6351">
        <w:rPr>
          <w:bCs/>
          <w:iCs/>
        </w:rPr>
        <w:t>Работа с текстовыми задачами</w:t>
      </w:r>
      <w:r>
        <w:rPr>
          <w:bCs/>
          <w:iCs/>
        </w:rPr>
        <w:t xml:space="preserve">. </w:t>
      </w:r>
      <w:r w:rsidRPr="00CF6351">
        <w:rPr>
          <w:iCs/>
        </w:rPr>
        <w:t>Решение текстовых задач арифметическим способом. Задачи, содержащие отношения «больше (меньше) на…», «больше (меньше) в…». Зависимости между величинами, характеризующими п</w:t>
      </w:r>
      <w:r>
        <w:rPr>
          <w:iCs/>
        </w:rPr>
        <w:t>роцессы движения, работы, купли-</w:t>
      </w:r>
      <w:r w:rsidRPr="00CF6351">
        <w:rPr>
          <w:iCs/>
        </w:rPr>
        <w:t xml:space="preserve">продажи и др. Скорость, время, путь; </w:t>
      </w:r>
      <w:r w:rsidRPr="00CF6351">
        <w:rPr>
          <w:iCs/>
        </w:rPr>
        <w:lastRenderedPageBreak/>
        <w:t>объём работы, время, производительность труда; количество товара, его цена и стоимость и др. Планирование хода решения задачи. Представление</w:t>
      </w:r>
      <w:r>
        <w:rPr>
          <w:iCs/>
        </w:rPr>
        <w:t xml:space="preserve"> </w:t>
      </w:r>
      <w:r w:rsidRPr="00CF6351">
        <w:rPr>
          <w:iCs/>
        </w:rPr>
        <w:t>текста задачи (схема, таблица, диаграмма и другие модели)</w:t>
      </w:r>
      <w:proofErr w:type="gramStart"/>
      <w:r w:rsidRPr="00CF6351">
        <w:rPr>
          <w:iCs/>
        </w:rPr>
        <w:t>.З</w:t>
      </w:r>
      <w:proofErr w:type="gramEnd"/>
      <w:r w:rsidRPr="00CF6351">
        <w:rPr>
          <w:iCs/>
        </w:rPr>
        <w:t xml:space="preserve">адачи на нахождение доли целого и целого по его доле. </w:t>
      </w:r>
      <w:r w:rsidRPr="00CF6351">
        <w:rPr>
          <w:bCs/>
          <w:iCs/>
        </w:rPr>
        <w:t xml:space="preserve">Пространственные отношения. Геометрические фигуры </w:t>
      </w:r>
      <w:r w:rsidRPr="00CF6351">
        <w:rPr>
          <w:iCs/>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куб, шар, параллелепипед, пирамида, цилиндр, конус. </w:t>
      </w:r>
      <w:r w:rsidRPr="00CF6351">
        <w:rPr>
          <w:bCs/>
          <w:iCs/>
        </w:rPr>
        <w:t xml:space="preserve">Геометрические величины </w:t>
      </w:r>
      <w:r w:rsidRPr="00CF6351">
        <w:rPr>
          <w:iCs/>
        </w:rPr>
        <w:t xml:space="preserve">Геометрические величины и их измерение. Измерение длины отрезка. Единицы длины (мм, см, дм, м, км). Периметр. Вычисление периметра многоугольника. Площадь геометрической фигуры. Единицы площади (см2, дм2, м2). Точное и приближённое измерение площади геометрической фигуры. Вычисление площади прямоугольника. </w:t>
      </w:r>
      <w:r w:rsidRPr="00CF6351">
        <w:rPr>
          <w:bCs/>
          <w:iCs/>
        </w:rPr>
        <w:t xml:space="preserve">Работа с информацией </w:t>
      </w:r>
      <w:r w:rsidRPr="00CF6351">
        <w:rPr>
          <w:iCs/>
        </w:rPr>
        <w:t>Сбор и представление информации, связанной со счётом</w:t>
      </w:r>
      <w:r>
        <w:rPr>
          <w:iCs/>
        </w:rPr>
        <w:t xml:space="preserve"> </w:t>
      </w:r>
      <w:r w:rsidRPr="00CF6351">
        <w:rPr>
          <w:iCs/>
        </w:rPr>
        <w:t xml:space="preserve">(пересчётом), измерением величин; фиксирование, анализ полученной информации. </w:t>
      </w:r>
      <w:proofErr w:type="gramStart"/>
      <w:r w:rsidRPr="00CF6351">
        <w:rPr>
          <w:iCs/>
        </w:rPr>
        <w:t>Построение простейших выражений с помощью логических связок и слов («и»; «не»; «если... то…»; «верно/неверно, что…»; «каждый»; «все»; «некоторые»); истинность утверждений.</w:t>
      </w:r>
      <w:proofErr w:type="gramEnd"/>
      <w:r w:rsidRPr="00CF6351">
        <w:rPr>
          <w:iCs/>
        </w:rPr>
        <w:t xml:space="preserve"> 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 </w:t>
      </w:r>
    </w:p>
    <w:p w:rsidR="00694516" w:rsidRPr="00CF6351" w:rsidRDefault="00694516" w:rsidP="00694516">
      <w:pPr>
        <w:pStyle w:val="ab"/>
        <w:rPr>
          <w:iCs/>
        </w:rPr>
      </w:pPr>
      <w:r w:rsidRPr="00CF6351">
        <w:rPr>
          <w:iCs/>
        </w:rPr>
        <w:t xml:space="preserve"> </w:t>
      </w:r>
    </w:p>
    <w:p w:rsidR="00694516" w:rsidRPr="00833748" w:rsidRDefault="00694516" w:rsidP="00694516">
      <w:pPr>
        <w:pStyle w:val="ab"/>
        <w:rPr>
          <w:iCs/>
          <w:shadow/>
          <w:u w:val="single"/>
        </w:rPr>
      </w:pPr>
      <w:r w:rsidRPr="00833748">
        <w:rPr>
          <w:iCs/>
          <w:shadow/>
          <w:u w:val="single"/>
        </w:rPr>
        <w:t>Окружающий мир</w:t>
      </w:r>
    </w:p>
    <w:p w:rsidR="00694516" w:rsidRPr="00CF6351" w:rsidRDefault="00694516" w:rsidP="00694516">
      <w:pPr>
        <w:pStyle w:val="ab"/>
        <w:rPr>
          <w:iCs/>
        </w:rPr>
      </w:pPr>
      <w:r w:rsidRPr="00CF6351">
        <w:rPr>
          <w:bCs/>
          <w:iCs/>
        </w:rPr>
        <w:t xml:space="preserve">Человек и природа. </w:t>
      </w:r>
      <w:r w:rsidRPr="00CF6351">
        <w:rPr>
          <w:iCs/>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времён года, снегопад, листопад, перелёты птиц, смена времени суток, рассвет, закат, ветер, дождь, гроза. Вещество — то, из чего состоят все природные объекты и предметы. Разнообразие веществ в окружающем мире.</w:t>
      </w:r>
      <w:r>
        <w:rPr>
          <w:iCs/>
        </w:rPr>
        <w:t xml:space="preserve"> </w:t>
      </w:r>
      <w:r w:rsidRPr="00CF6351">
        <w:rPr>
          <w:iCs/>
        </w:rPr>
        <w:t>Твёрдые тела, жидкости, газы. Простейшие практические работы с веществами, жидкостями, газами. 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w:t>
      </w:r>
      <w:r>
        <w:rPr>
          <w:iCs/>
        </w:rPr>
        <w:t xml:space="preserve"> </w:t>
      </w:r>
      <w:r w:rsidRPr="00CF6351">
        <w:rPr>
          <w:iCs/>
        </w:rPr>
        <w:t>карте. Важнейшие природные объекты своей страны, района. Ориентирование на местности. Компас.</w:t>
      </w:r>
      <w:r>
        <w:rPr>
          <w:iCs/>
        </w:rPr>
        <w:t xml:space="preserve"> </w:t>
      </w:r>
      <w:r w:rsidRPr="00CF6351">
        <w:rPr>
          <w:iCs/>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 Погода, её составляющие</w:t>
      </w:r>
      <w:proofErr w:type="gramStart"/>
      <w:r w:rsidRPr="00CF6351">
        <w:rPr>
          <w:iCs/>
        </w:rPr>
        <w:t xml:space="preserve"> </w:t>
      </w:r>
      <w:r>
        <w:rPr>
          <w:iCs/>
        </w:rPr>
        <w:t>.</w:t>
      </w:r>
      <w:proofErr w:type="gramEnd"/>
      <w:r>
        <w:rPr>
          <w:iCs/>
        </w:rPr>
        <w:t xml:space="preserve"> </w:t>
      </w:r>
      <w:r w:rsidRPr="00CF6351">
        <w:rPr>
          <w:iCs/>
        </w:rPr>
        <w:t>Наблюдение за погодой своего края. 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Водоёмы, их разнообразие (океан, море, река, озеро, пруд); использование человеком. Водоёмы родного края (названия, краткая характеристика на основе наблюдений). Воздух — смесь газов. Свойства воздуха.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для хозяйственной жизни человека.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694516" w:rsidRPr="00CF6351" w:rsidRDefault="00694516" w:rsidP="00694516">
      <w:pPr>
        <w:pStyle w:val="ab"/>
        <w:rPr>
          <w:iCs/>
        </w:rPr>
      </w:pPr>
      <w:r w:rsidRPr="00CF6351">
        <w:rPr>
          <w:iCs/>
        </w:rPr>
        <w:lastRenderedPageBreak/>
        <w:t xml:space="preserve">Грибы: съедобные и ядовитые. Правила сбора грибов. 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 Лес, луг, водоём —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 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 Общее представление о строении тела человека. Системы </w:t>
      </w:r>
      <w:r>
        <w:rPr>
          <w:iCs/>
        </w:rPr>
        <w:t>органов (опорно-</w:t>
      </w:r>
      <w:r w:rsidRPr="00CF6351">
        <w:rPr>
          <w:iCs/>
        </w:rPr>
        <w:t>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w:t>
      </w:r>
      <w:r>
        <w:rPr>
          <w:iCs/>
        </w:rPr>
        <w:t xml:space="preserve"> </w:t>
      </w:r>
      <w:r w:rsidRPr="00CF6351">
        <w:rPr>
          <w:iCs/>
        </w:rPr>
        <w:t>здоровья окружающих его людей. Внимание, уважительное отношение к людям с ограниченными возможностями здоровья, забота о них.</w:t>
      </w:r>
    </w:p>
    <w:p w:rsidR="00694516" w:rsidRPr="00CF6351" w:rsidRDefault="00694516" w:rsidP="00694516">
      <w:pPr>
        <w:pStyle w:val="ab"/>
        <w:rPr>
          <w:bCs/>
          <w:iCs/>
        </w:rPr>
      </w:pPr>
      <w:r w:rsidRPr="00CF6351">
        <w:rPr>
          <w:bCs/>
          <w:iCs/>
        </w:rPr>
        <w:t>Человек и общество</w:t>
      </w:r>
    </w:p>
    <w:p w:rsidR="00694516" w:rsidRPr="00CF6351" w:rsidRDefault="00694516" w:rsidP="00694516">
      <w:pPr>
        <w:pStyle w:val="ab"/>
        <w:rPr>
          <w:iCs/>
        </w:rPr>
      </w:pPr>
      <w:r w:rsidRPr="00CF6351">
        <w:rPr>
          <w:iCs/>
        </w:rPr>
        <w:t>Родословная. Имена и фамилии членов семьи. Составление схемы родословног</w:t>
      </w:r>
      <w:r>
        <w:rPr>
          <w:iCs/>
        </w:rPr>
        <w:t>о древа, истории семьи. Духовно-</w:t>
      </w:r>
      <w:r w:rsidRPr="00CF6351">
        <w:rPr>
          <w:iCs/>
        </w:rPr>
        <w:t xml:space="preserve">нравственные ценности в семейной культуре народов России и мира. 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учёба, игры, отдых. Составление режима дня школьника. 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 Общественный транспорт. Транспорт города или села. Наземный, воздушный и водный транспорт. Правила пользования транспортом. Средства связи: почта, телеграф, телефон, электронная почта, аудио_ и </w:t>
      </w:r>
      <w:proofErr w:type="spellStart"/>
      <w:r w:rsidRPr="00CF6351">
        <w:rPr>
          <w:iCs/>
        </w:rPr>
        <w:t>видеочаты</w:t>
      </w:r>
      <w:proofErr w:type="spellEnd"/>
      <w:r w:rsidRPr="00CF6351">
        <w:rPr>
          <w:iCs/>
        </w:rPr>
        <w:t>, форум. Средства массовой информации: радио, телевидение, пресса, Интернет. Избирательность при пользовании средствами массовой информ</w:t>
      </w:r>
      <w:r>
        <w:rPr>
          <w:iCs/>
        </w:rPr>
        <w:t>ации в целях сохранения духовно-</w:t>
      </w:r>
      <w:r w:rsidRPr="00CF6351">
        <w:rPr>
          <w:iCs/>
        </w:rPr>
        <w:t xml:space="preserve">нравственного здоровья. Наша Родина — Россия, </w:t>
      </w:r>
      <w:r>
        <w:rPr>
          <w:iCs/>
        </w:rPr>
        <w:t>Российская Федерация. Ценностно-</w:t>
      </w:r>
      <w:r w:rsidRPr="00CF6351">
        <w:rPr>
          <w:iCs/>
        </w:rPr>
        <w:t>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 Президент Российской Федерации — глава государства. Ответственность главы государства за социальное и духовно</w:t>
      </w:r>
      <w:r>
        <w:rPr>
          <w:iCs/>
        </w:rPr>
        <w:t>-</w:t>
      </w:r>
      <w:r w:rsidRPr="00CF6351">
        <w:rPr>
          <w:iCs/>
        </w:rPr>
        <w:t>нравственное благополучие граждан. Праздник в жизни общества как средство укрепления общественной с</w:t>
      </w:r>
      <w:r>
        <w:rPr>
          <w:iCs/>
        </w:rPr>
        <w:t>олидарности и упрочения духовно-</w:t>
      </w:r>
      <w:r w:rsidRPr="00CF6351">
        <w:rPr>
          <w:iCs/>
        </w:rPr>
        <w:t xml:space="preserve">нравственных связей между </w:t>
      </w:r>
      <w:r w:rsidRPr="00CF6351">
        <w:rPr>
          <w:iCs/>
        </w:rPr>
        <w:lastRenderedPageBreak/>
        <w:t>соотечественниками. Россия на карте, государственная граница России. Москва — столица России. Святыни Москвы — святыни</w:t>
      </w:r>
      <w:r>
        <w:rPr>
          <w:iCs/>
        </w:rPr>
        <w:t xml:space="preserve"> </w:t>
      </w:r>
      <w:r w:rsidRPr="00CF6351">
        <w:rPr>
          <w:iCs/>
        </w:rPr>
        <w:t>России. Достопримечательности</w:t>
      </w:r>
      <w:r w:rsidRPr="00CF6351">
        <w:rPr>
          <w:i/>
          <w:iCs/>
        </w:rPr>
        <w:t xml:space="preserve"> </w:t>
      </w:r>
      <w:r w:rsidRPr="00CF6351">
        <w:rPr>
          <w:iCs/>
        </w:rPr>
        <w:t xml:space="preserve">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 </w:t>
      </w:r>
      <w:r>
        <w:rPr>
          <w:iCs/>
        </w:rPr>
        <w:t xml:space="preserve">Города России. Санкт </w:t>
      </w:r>
      <w:r w:rsidRPr="00CF6351">
        <w:rPr>
          <w:iCs/>
        </w:rPr>
        <w:t>Петербург: достопримечательности</w:t>
      </w:r>
      <w:r>
        <w:rPr>
          <w:iCs/>
        </w:rPr>
        <w:t xml:space="preserve"> </w:t>
      </w:r>
      <w:r w:rsidRPr="00CF6351">
        <w:rPr>
          <w:iCs/>
        </w:rPr>
        <w:t>(Зимний дворец, памятник Петру I — Медный всадник, разводные мосты через Неву 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694516" w:rsidRPr="00CF6351" w:rsidRDefault="00694516" w:rsidP="00694516">
      <w:pPr>
        <w:pStyle w:val="ab"/>
        <w:rPr>
          <w:iCs/>
        </w:rPr>
      </w:pPr>
      <w:r w:rsidRPr="00CF6351">
        <w:rPr>
          <w:iCs/>
        </w:rPr>
        <w:t>Уважительное отношение к своему и другим народам, их религии, культуре, истории. Проведение</w:t>
      </w:r>
      <w:r>
        <w:rPr>
          <w:iCs/>
        </w:rPr>
        <w:t xml:space="preserve"> </w:t>
      </w:r>
      <w:r w:rsidRPr="00CF6351">
        <w:rPr>
          <w:iCs/>
        </w:rPr>
        <w:t>спортивного праздника на основе традиционных детских игр народов своего края.</w:t>
      </w:r>
    </w:p>
    <w:p w:rsidR="00694516" w:rsidRPr="004361FA" w:rsidRDefault="00694516" w:rsidP="00694516">
      <w:pPr>
        <w:pStyle w:val="ab"/>
        <w:rPr>
          <w:bCs/>
          <w:iCs/>
        </w:rPr>
      </w:pPr>
      <w:r w:rsidRPr="00CF6351">
        <w:rPr>
          <w:iCs/>
        </w:rPr>
        <w:t>Родной край — частица России. Родной город (населённый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 История Отечества. Счёт лет в истории. Наиболее важные</w:t>
      </w:r>
      <w:r>
        <w:rPr>
          <w:iCs/>
        </w:rPr>
        <w:t xml:space="preserve"> </w:t>
      </w:r>
      <w:r w:rsidRPr="00CF6351">
        <w:rPr>
          <w:iCs/>
        </w:rPr>
        <w:t>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w:t>
      </w:r>
      <w:r>
        <w:rPr>
          <w:iCs/>
        </w:rPr>
        <w:t>я. Картины быта, труда, духовно-</w:t>
      </w:r>
      <w:r w:rsidRPr="00CF6351">
        <w:rPr>
          <w:iCs/>
        </w:rPr>
        <w:t>нравственные и культурные традиции людей в разные исторические времена</w:t>
      </w:r>
      <w:r>
        <w:rPr>
          <w:iCs/>
        </w:rPr>
        <w:t xml:space="preserve">. </w:t>
      </w:r>
      <w:r w:rsidRPr="00CF6351">
        <w:rPr>
          <w:iCs/>
        </w:rPr>
        <w:t>Посильное участие в охране памятников истории и культуры своего края. Личная ответственность каждого ч</w:t>
      </w:r>
      <w:r>
        <w:rPr>
          <w:iCs/>
        </w:rPr>
        <w:t>еловека за сохранность историко-</w:t>
      </w:r>
      <w:r w:rsidRPr="00CF6351">
        <w:rPr>
          <w:iCs/>
        </w:rPr>
        <w:t xml:space="preserve">культурного наследия своего края. Страны и народы мира. </w:t>
      </w:r>
      <w:r w:rsidRPr="00CF6351">
        <w:rPr>
          <w:bCs/>
          <w:iCs/>
        </w:rPr>
        <w:t>Правила безопасной жизни</w:t>
      </w:r>
      <w:r>
        <w:rPr>
          <w:bCs/>
          <w:iCs/>
        </w:rPr>
        <w:t xml:space="preserve">. </w:t>
      </w:r>
      <w:r w:rsidRPr="00CF6351">
        <w:rPr>
          <w:iCs/>
        </w:rPr>
        <w:t xml:space="preserve">Ценность здоровья и здорового образа жизни. Режим дня школьника, </w:t>
      </w:r>
      <w:r>
        <w:rPr>
          <w:iCs/>
        </w:rPr>
        <w:t>чередование труда и отдыха в ре</w:t>
      </w:r>
      <w:r w:rsidRPr="00CF6351">
        <w:rPr>
          <w:iCs/>
        </w:rPr>
        <w:t>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 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электричеством, водой. Правила безопасного поведения в природе.</w:t>
      </w:r>
    </w:p>
    <w:p w:rsidR="00694516" w:rsidRPr="00CF6351" w:rsidRDefault="00694516" w:rsidP="00694516">
      <w:pPr>
        <w:pStyle w:val="ab"/>
        <w:rPr>
          <w:iCs/>
        </w:rPr>
      </w:pPr>
      <w:r w:rsidRPr="00CF6351">
        <w:rPr>
          <w:iCs/>
        </w:rPr>
        <w:t>Забота о здоровье и безопасности окружающих людей — нравственный долг каждого человека.</w:t>
      </w:r>
    </w:p>
    <w:p w:rsidR="00694516" w:rsidRPr="00CF6351" w:rsidRDefault="00694516" w:rsidP="00694516">
      <w:pPr>
        <w:pStyle w:val="ab"/>
        <w:rPr>
          <w:iCs/>
        </w:rPr>
      </w:pPr>
      <w:r w:rsidRPr="00CF6351">
        <w:rPr>
          <w:iCs/>
        </w:rPr>
        <w:t xml:space="preserve"> </w:t>
      </w:r>
    </w:p>
    <w:p w:rsidR="00694516" w:rsidRPr="00833748" w:rsidRDefault="00694516" w:rsidP="00694516">
      <w:pPr>
        <w:pStyle w:val="ab"/>
        <w:rPr>
          <w:iCs/>
          <w:shadow/>
          <w:u w:val="single"/>
        </w:rPr>
      </w:pPr>
      <w:r w:rsidRPr="00833748">
        <w:rPr>
          <w:iCs/>
          <w:shadow/>
          <w:u w:val="single"/>
        </w:rPr>
        <w:t>Искусство</w:t>
      </w:r>
    </w:p>
    <w:p w:rsidR="00694516" w:rsidRPr="00CF6351" w:rsidRDefault="00694516" w:rsidP="00694516">
      <w:pPr>
        <w:pStyle w:val="ab"/>
        <w:rPr>
          <w:iCs/>
        </w:rPr>
      </w:pPr>
      <w:r w:rsidRPr="00CF6351">
        <w:rPr>
          <w:bCs/>
          <w:iCs/>
        </w:rPr>
        <w:t xml:space="preserve">Изобразительное искусство Виды художественной деятельности Восприятие произведений искусства. </w:t>
      </w:r>
      <w:r w:rsidRPr="00CF6351">
        <w:rPr>
          <w:iCs/>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w:t>
      </w:r>
      <w:r>
        <w:rPr>
          <w:iCs/>
        </w:rPr>
        <w:t xml:space="preserve"> </w:t>
      </w:r>
      <w:r w:rsidRPr="00CF6351">
        <w:rPr>
          <w:iCs/>
        </w:rPr>
        <w:t xml:space="preserve">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природы в реальной жизни: образ человека, природы в искусстве. </w:t>
      </w:r>
      <w:r w:rsidRPr="00CF6351">
        <w:rPr>
          <w:bCs/>
          <w:iCs/>
        </w:rPr>
        <w:t xml:space="preserve">Рисунок. </w:t>
      </w:r>
      <w:r w:rsidRPr="00CF6351">
        <w:rPr>
          <w:iCs/>
        </w:rPr>
        <w:t xml:space="preserve">Материалы для рисунка: карандаш, ручка, фломастер, уголь, пастель, мелки и т. д. Приёмы работы с различными графическими материалами.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 </w:t>
      </w:r>
      <w:r w:rsidRPr="00CF6351">
        <w:rPr>
          <w:bCs/>
          <w:iCs/>
        </w:rPr>
        <w:t xml:space="preserve">Живопись. </w:t>
      </w:r>
      <w:r w:rsidRPr="00CF6351">
        <w:rPr>
          <w:iCs/>
        </w:rPr>
        <w:t>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w:t>
      </w:r>
      <w:r>
        <w:rPr>
          <w:iCs/>
        </w:rPr>
        <w:t xml:space="preserve"> </w:t>
      </w:r>
      <w:r w:rsidRPr="00CF6351">
        <w:rPr>
          <w:iCs/>
        </w:rPr>
        <w:t>живописного образа в соответствии с поставленными задачами. Образы природы и человека в живописи.</w:t>
      </w:r>
    </w:p>
    <w:p w:rsidR="00694516" w:rsidRPr="00CF6351" w:rsidRDefault="00694516" w:rsidP="00694516">
      <w:pPr>
        <w:pStyle w:val="ab"/>
        <w:rPr>
          <w:bCs/>
          <w:iCs/>
        </w:rPr>
      </w:pPr>
      <w:r w:rsidRPr="00CF6351">
        <w:rPr>
          <w:bCs/>
          <w:iCs/>
        </w:rPr>
        <w:t xml:space="preserve">Скульптура. </w:t>
      </w:r>
      <w:r w:rsidRPr="00CF6351">
        <w:rPr>
          <w:iCs/>
        </w:rPr>
        <w:t xml:space="preserve">Материалы скульптуры и их роль в создании выразительного образа.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 </w:t>
      </w:r>
      <w:r>
        <w:rPr>
          <w:bCs/>
          <w:iCs/>
        </w:rPr>
        <w:t xml:space="preserve">Декоративно- </w:t>
      </w:r>
      <w:r w:rsidRPr="00CF6351">
        <w:rPr>
          <w:bCs/>
          <w:iCs/>
        </w:rPr>
        <w:t>прикладное искусство.</w:t>
      </w:r>
      <w:r w:rsidRPr="00CF6351">
        <w:rPr>
          <w:iCs/>
        </w:rPr>
        <w:t xml:space="preserve"> Сказочные образы в </w:t>
      </w:r>
      <w:r w:rsidRPr="00CF6351">
        <w:rPr>
          <w:iCs/>
        </w:rPr>
        <w:lastRenderedPageBreak/>
        <w:t xml:space="preserve">народной </w:t>
      </w:r>
      <w:r>
        <w:rPr>
          <w:iCs/>
        </w:rPr>
        <w:t>культуре и декоративно-</w:t>
      </w:r>
      <w:r w:rsidRPr="00CF6351">
        <w:rPr>
          <w:iCs/>
        </w:rPr>
        <w:t>прикладном искусстве. Разнообразие</w:t>
      </w:r>
      <w:r>
        <w:rPr>
          <w:iCs/>
        </w:rPr>
        <w:t xml:space="preserve"> </w:t>
      </w:r>
      <w:r w:rsidRPr="00CF6351">
        <w:rPr>
          <w:iCs/>
        </w:rPr>
        <w:t xml:space="preserve">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России (с учётом местных условий). </w:t>
      </w:r>
      <w:r w:rsidRPr="00CF6351">
        <w:rPr>
          <w:bCs/>
          <w:iCs/>
        </w:rPr>
        <w:t>Азбука искусства</w:t>
      </w:r>
      <w:r>
        <w:rPr>
          <w:iCs/>
        </w:rPr>
        <w:t xml:space="preserve">  </w:t>
      </w:r>
      <w:r w:rsidRPr="00CF6351">
        <w:rPr>
          <w:bCs/>
          <w:iCs/>
        </w:rPr>
        <w:t xml:space="preserve">(обучение основам художественной грамоты). Как говорит искусство?  Композиция. </w:t>
      </w:r>
      <w:r w:rsidRPr="00CF6351">
        <w:rPr>
          <w:iCs/>
        </w:rPr>
        <w:t xml:space="preserve">Элементарные приёмы композиции на плоскости и в пространстве. Понятия: горизонталь, вертикаль и диагональ в построении композиции. Пропорции и перспектива. </w:t>
      </w:r>
      <w:r w:rsidRPr="00CF6351">
        <w:rPr>
          <w:bCs/>
          <w:iCs/>
        </w:rPr>
        <w:t xml:space="preserve">Линия. </w:t>
      </w:r>
      <w:r w:rsidRPr="00CF6351">
        <w:rPr>
          <w:iCs/>
        </w:rPr>
        <w:t xml:space="preserve">Многообразие линий (тонкие, толстые, прямые, 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 </w:t>
      </w:r>
      <w:r w:rsidRPr="00CF6351">
        <w:rPr>
          <w:bCs/>
          <w:iCs/>
        </w:rPr>
        <w:t xml:space="preserve">Форма. </w:t>
      </w:r>
      <w:r w:rsidRPr="00CF6351">
        <w:rPr>
          <w:iCs/>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Трансформация форм. Влияние формы предмета на представление о его характере. Силуэт. </w:t>
      </w:r>
      <w:r w:rsidRPr="00CF6351">
        <w:rPr>
          <w:bCs/>
          <w:iCs/>
        </w:rPr>
        <w:t xml:space="preserve">Объём. </w:t>
      </w:r>
      <w:r w:rsidRPr="00CF6351">
        <w:rPr>
          <w:iCs/>
        </w:rPr>
        <w:t xml:space="preserve">Объём в пространстве и объём на плоскости. Способы передачи объёма. Выразительность объёмных композиций. </w:t>
      </w:r>
      <w:r w:rsidRPr="00CF6351">
        <w:rPr>
          <w:bCs/>
          <w:iCs/>
        </w:rPr>
        <w:t xml:space="preserve">Ритм. </w:t>
      </w:r>
      <w:r w:rsidRPr="00CF6351">
        <w:rPr>
          <w:iCs/>
        </w:rPr>
        <w:t xml:space="preserve">Виды ритма (спокойный, замедленный, порывистый, беспокойный и т. д.). Ритм линий, пятен, цвета. Роль ритма в эмоциональном звучании композиции в живописи и рисунке. Передача движения в композиции с помощью ритма элементов. </w:t>
      </w:r>
      <w:r>
        <w:rPr>
          <w:iCs/>
        </w:rPr>
        <w:t>Особая роль ритма в декоративно-</w:t>
      </w:r>
      <w:r w:rsidRPr="00CF6351">
        <w:rPr>
          <w:iCs/>
        </w:rPr>
        <w:t xml:space="preserve">прикладном искусстве. </w:t>
      </w:r>
      <w:r w:rsidRPr="00CF6351">
        <w:rPr>
          <w:bCs/>
          <w:iCs/>
        </w:rPr>
        <w:t>Значимые темы искусства.</w:t>
      </w:r>
    </w:p>
    <w:p w:rsidR="00694516" w:rsidRPr="00CF6351" w:rsidRDefault="00694516" w:rsidP="00694516">
      <w:pPr>
        <w:pStyle w:val="ab"/>
        <w:rPr>
          <w:iCs/>
        </w:rPr>
      </w:pPr>
      <w:r w:rsidRPr="00CF6351">
        <w:rPr>
          <w:iCs/>
        </w:rPr>
        <w:t>. Освоение основ рисунка, жи</w:t>
      </w:r>
      <w:r>
        <w:rPr>
          <w:iCs/>
        </w:rPr>
        <w:t>вописи, скульптуры, декоративно-</w:t>
      </w:r>
      <w:r w:rsidRPr="00CF6351">
        <w:rPr>
          <w:iCs/>
        </w:rPr>
        <w:t xml:space="preserve">прикладного искусства. Изображение с натуры, по памяти и воображению (натюрморт, пейзаж, человек, животные, растения). Овладение основами художественной грамоты: композицией, формой, ритмом, линией, цветом, объёмом, фактурой. Создание моделей предметов бытового окружения человека. Овладение элементарными навыками лепки и </w:t>
      </w:r>
      <w:proofErr w:type="spellStart"/>
      <w:r w:rsidRPr="00CF6351">
        <w:rPr>
          <w:iCs/>
        </w:rPr>
        <w:t>бумагопластики</w:t>
      </w:r>
      <w:proofErr w:type="spellEnd"/>
      <w:r w:rsidRPr="00CF6351">
        <w:rPr>
          <w:iCs/>
        </w:rPr>
        <w:t>. Выбор и применение выразительных средств для реализации собственного замысла в рисунке, живописи, аппликации,</w:t>
      </w:r>
      <w:r>
        <w:rPr>
          <w:iCs/>
        </w:rPr>
        <w:t xml:space="preserve"> </w:t>
      </w:r>
      <w:r w:rsidRPr="00CF6351">
        <w:rPr>
          <w:iCs/>
        </w:rPr>
        <w:t>скульптуре, художественном конструировании. Передача настроения в творческой работе с помощью цвета, тона, композиции, пространства, линии, штриха, пятна, объёма, фактуры материала.</w:t>
      </w:r>
    </w:p>
    <w:p w:rsidR="00694516" w:rsidRPr="00CF6351" w:rsidRDefault="00694516" w:rsidP="00694516">
      <w:pPr>
        <w:pStyle w:val="ab"/>
        <w:rPr>
          <w:iCs/>
        </w:rPr>
      </w:pPr>
      <w:r w:rsidRPr="00CF6351">
        <w:rPr>
          <w:iCs/>
        </w:rPr>
        <w:t>Использование в индивидуальной и коллективной деятельности различных художественных техник и материалов:</w:t>
      </w:r>
      <w:r>
        <w:rPr>
          <w:iCs/>
        </w:rPr>
        <w:t xml:space="preserve"> </w:t>
      </w:r>
      <w:r w:rsidRPr="00CF6351">
        <w:rPr>
          <w:iCs/>
        </w:rPr>
        <w:t xml:space="preserve">коллажа, </w:t>
      </w:r>
      <w:proofErr w:type="spellStart"/>
      <w:r w:rsidRPr="00CF6351">
        <w:rPr>
          <w:iCs/>
        </w:rPr>
        <w:t>граттажа</w:t>
      </w:r>
      <w:proofErr w:type="spellEnd"/>
      <w:r w:rsidRPr="00CF6351">
        <w:rPr>
          <w:iCs/>
        </w:rPr>
        <w:t>, аппликации, компьютерной анимации, натурной мультипликации, фотографии, видеосъёмки, бумажной пластики, гуаши, акварели, пастели, восковых мелков,</w:t>
      </w:r>
      <w:r>
        <w:rPr>
          <w:iCs/>
        </w:rPr>
        <w:t xml:space="preserve"> </w:t>
      </w:r>
      <w:r w:rsidRPr="00CF6351">
        <w:rPr>
          <w:iCs/>
        </w:rPr>
        <w:t>туши, карандаша, фломастеров, пластилина, глины, подручных и природных материалов.</w:t>
      </w:r>
      <w:r>
        <w:rPr>
          <w:iCs/>
        </w:rPr>
        <w:t xml:space="preserve"> </w:t>
      </w:r>
      <w:r w:rsidRPr="00CF6351">
        <w:rPr>
          <w:iCs/>
        </w:rPr>
        <w:t>Участие в обсуждении содержания и выразительных средств произведений изобразительного искусства, выражение своего отношения к произведению.</w:t>
      </w:r>
    </w:p>
    <w:p w:rsidR="00694516" w:rsidRPr="00CF6351" w:rsidRDefault="00694516" w:rsidP="00694516">
      <w:pPr>
        <w:pStyle w:val="ab"/>
        <w:rPr>
          <w:iCs/>
        </w:rPr>
      </w:pPr>
    </w:p>
    <w:p w:rsidR="00694516" w:rsidRPr="00CF6351" w:rsidRDefault="00694516" w:rsidP="00694516">
      <w:pPr>
        <w:pStyle w:val="ab"/>
        <w:rPr>
          <w:iCs/>
          <w:shadow/>
          <w:u w:val="single"/>
        </w:rPr>
      </w:pPr>
      <w:r w:rsidRPr="00CF6351">
        <w:rPr>
          <w:iCs/>
          <w:shadow/>
          <w:u w:val="single"/>
        </w:rPr>
        <w:t>Музыка</w:t>
      </w:r>
    </w:p>
    <w:p w:rsidR="00694516" w:rsidRPr="00CF6351" w:rsidRDefault="00694516" w:rsidP="00694516">
      <w:pPr>
        <w:pStyle w:val="ab"/>
        <w:rPr>
          <w:iCs/>
        </w:rPr>
      </w:pPr>
      <w:r w:rsidRPr="00CF6351">
        <w:rPr>
          <w:bCs/>
          <w:iCs/>
        </w:rPr>
        <w:t xml:space="preserve">Музыка в жизни человека. </w:t>
      </w:r>
      <w:r w:rsidRPr="00CF6351">
        <w:rPr>
          <w:iCs/>
        </w:rPr>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 Обобщённое пр</w:t>
      </w:r>
      <w:r>
        <w:rPr>
          <w:iCs/>
        </w:rPr>
        <w:t>едставление об основных образно-</w:t>
      </w:r>
      <w:r w:rsidRPr="00CF6351">
        <w:rPr>
          <w:iCs/>
        </w:rPr>
        <w:t xml:space="preserve">эмоциональных сферах музыки и о многообразии музыкальных жанров и стилей. Песня, танец, марш и их разновидности. </w:t>
      </w:r>
      <w:proofErr w:type="spellStart"/>
      <w:r w:rsidRPr="00CF6351">
        <w:rPr>
          <w:iCs/>
        </w:rPr>
        <w:t>Песенность</w:t>
      </w:r>
      <w:proofErr w:type="spellEnd"/>
      <w:r w:rsidRPr="00CF6351">
        <w:rPr>
          <w:iCs/>
        </w:rPr>
        <w:t xml:space="preserve">, </w:t>
      </w:r>
      <w:proofErr w:type="spellStart"/>
      <w:r w:rsidRPr="00CF6351">
        <w:rPr>
          <w:iCs/>
        </w:rPr>
        <w:t>танцевальность</w:t>
      </w:r>
      <w:proofErr w:type="spellEnd"/>
      <w:r w:rsidRPr="00CF6351">
        <w:rPr>
          <w:iCs/>
        </w:rPr>
        <w:t xml:space="preserve">, </w:t>
      </w:r>
      <w:proofErr w:type="spellStart"/>
      <w:r w:rsidRPr="00CF6351">
        <w:rPr>
          <w:iCs/>
        </w:rPr>
        <w:t>маршевость</w:t>
      </w:r>
      <w:proofErr w:type="spellEnd"/>
      <w:r w:rsidRPr="00CF6351">
        <w:rPr>
          <w:iCs/>
        </w:rPr>
        <w:t>. Опера, балет, симфония, концерт, сюита, кантата, мюзикл.</w:t>
      </w:r>
    </w:p>
    <w:p w:rsidR="00694516" w:rsidRPr="00CF6351" w:rsidRDefault="00694516" w:rsidP="00694516">
      <w:pPr>
        <w:pStyle w:val="ab"/>
        <w:rPr>
          <w:iCs/>
        </w:rPr>
      </w:pPr>
      <w:r w:rsidRPr="00CF6351">
        <w:rPr>
          <w:iCs/>
        </w:rPr>
        <w:t xml:space="preserve">Отечественные народные музыкальные традиции. Творчество народов России. </w:t>
      </w:r>
      <w:proofErr w:type="gramStart"/>
      <w:r w:rsidRPr="00CF6351">
        <w:rPr>
          <w:iCs/>
        </w:rPr>
        <w:t xml:space="preserve">Музыкальный и  поэтический фольклор: песни, танцы, действа, обряды, скороговорки, загадки, </w:t>
      </w:r>
      <w:r>
        <w:rPr>
          <w:iCs/>
        </w:rPr>
        <w:t>игры-</w:t>
      </w:r>
      <w:r w:rsidRPr="00CF6351">
        <w:rPr>
          <w:iCs/>
        </w:rPr>
        <w:t>драматизации.</w:t>
      </w:r>
      <w:proofErr w:type="gramEnd"/>
      <w:r w:rsidRPr="00CF6351">
        <w:rPr>
          <w:iCs/>
        </w:rPr>
        <w:t xml:space="preserve"> Историческое прошлое в музыкальных образах. Народная и профессиональная музыка. Сочинения</w:t>
      </w:r>
    </w:p>
    <w:p w:rsidR="00694516" w:rsidRPr="00CF6351" w:rsidRDefault="00694516" w:rsidP="00694516">
      <w:pPr>
        <w:pStyle w:val="ab"/>
        <w:rPr>
          <w:iCs/>
        </w:rPr>
      </w:pPr>
      <w:r w:rsidRPr="00CF6351">
        <w:rPr>
          <w:iCs/>
        </w:rPr>
        <w:t xml:space="preserve">отечественных композиторов о Родине. Духовная музыка в творчестве композиторов. </w:t>
      </w:r>
      <w:r w:rsidRPr="00CF6351">
        <w:rPr>
          <w:bCs/>
          <w:iCs/>
        </w:rPr>
        <w:t xml:space="preserve">Основные закономерности музыкального искусства. </w:t>
      </w:r>
      <w:r>
        <w:rPr>
          <w:iCs/>
        </w:rPr>
        <w:t>Интонационно-</w:t>
      </w:r>
      <w:r w:rsidRPr="00CF6351">
        <w:rPr>
          <w:iCs/>
        </w:rPr>
        <w:t>образная природа музыкального искусства.</w:t>
      </w:r>
    </w:p>
    <w:p w:rsidR="00694516" w:rsidRPr="00CF6351" w:rsidRDefault="00694516" w:rsidP="00694516">
      <w:pPr>
        <w:pStyle w:val="ab"/>
        <w:rPr>
          <w:iCs/>
        </w:rPr>
      </w:pPr>
      <w:r w:rsidRPr="00CF6351">
        <w:rPr>
          <w:iCs/>
        </w:rPr>
        <w:t xml:space="preserve">Развитие музыки — сопоставление и столкновение чувств и мыслей человека, музыкальных интонаций, тем, художественных образов. Основные приёмы музыкального развития (повтор и контраст). Формы построения музыки как обобщённое выражение </w:t>
      </w:r>
      <w:r>
        <w:rPr>
          <w:iCs/>
        </w:rPr>
        <w:t>художественно-</w:t>
      </w:r>
      <w:r w:rsidRPr="00CF6351">
        <w:rPr>
          <w:iCs/>
        </w:rPr>
        <w:t>образного содержания произведений. Формы одночастные, двух_ и трёхчастные, вариации, рондо и др.</w:t>
      </w:r>
      <w:r>
        <w:rPr>
          <w:iCs/>
        </w:rPr>
        <w:t xml:space="preserve"> </w:t>
      </w:r>
      <w:r w:rsidRPr="00CF6351">
        <w:rPr>
          <w:bCs/>
          <w:iCs/>
        </w:rPr>
        <w:lastRenderedPageBreak/>
        <w:t xml:space="preserve">Музыкальная картина мира. </w:t>
      </w:r>
      <w:r w:rsidRPr="00CF6351">
        <w:rPr>
          <w:iCs/>
        </w:rPr>
        <w:t>Интонационное богатство музыкального мира. Общие представления о музыкальной жизни страны. Детские хоровые и инструментальные коллективы, ансамбли песни и танца. Выдающиеся исполнительские</w:t>
      </w:r>
      <w:r>
        <w:rPr>
          <w:iCs/>
        </w:rPr>
        <w:t xml:space="preserve"> </w:t>
      </w:r>
      <w:r w:rsidRPr="00CF6351">
        <w:rPr>
          <w:iCs/>
        </w:rPr>
        <w:t xml:space="preserve">коллективы (хоровые, симфонические). Музыкальные театры. </w:t>
      </w:r>
    </w:p>
    <w:p w:rsidR="00694516" w:rsidRPr="00CF6351" w:rsidRDefault="00694516" w:rsidP="00694516">
      <w:pPr>
        <w:pStyle w:val="ab"/>
        <w:rPr>
          <w:iCs/>
          <w:shadow/>
          <w:u w:val="single"/>
        </w:rPr>
      </w:pPr>
      <w:r w:rsidRPr="00CF6351">
        <w:rPr>
          <w:iCs/>
        </w:rPr>
        <w:t xml:space="preserve"> </w:t>
      </w:r>
      <w:r w:rsidRPr="00CF6351">
        <w:rPr>
          <w:iCs/>
          <w:shadow/>
          <w:u w:val="single"/>
        </w:rPr>
        <w:t>Технология</w:t>
      </w:r>
    </w:p>
    <w:p w:rsidR="00694516" w:rsidRPr="00381A86" w:rsidRDefault="00694516" w:rsidP="00694516">
      <w:pPr>
        <w:pStyle w:val="ab"/>
        <w:rPr>
          <w:bCs/>
          <w:iCs/>
        </w:rPr>
      </w:pPr>
      <w:r w:rsidRPr="00CF6351">
        <w:rPr>
          <w:bCs/>
          <w:iCs/>
        </w:rPr>
        <w:t xml:space="preserve">1. Общекультурные и </w:t>
      </w:r>
      <w:proofErr w:type="spellStart"/>
      <w:r w:rsidRPr="00CF6351">
        <w:rPr>
          <w:bCs/>
          <w:iCs/>
        </w:rPr>
        <w:t>общетрудовые</w:t>
      </w:r>
      <w:proofErr w:type="spellEnd"/>
      <w:r w:rsidRPr="00CF6351">
        <w:rPr>
          <w:bCs/>
          <w:iCs/>
        </w:rPr>
        <w:t xml:space="preserve"> компетенции (знания, умения и способы деятельности). Основы культуры труда, самообслуживания. </w:t>
      </w:r>
      <w:r w:rsidRPr="00CF6351">
        <w:rPr>
          <w:iCs/>
        </w:rPr>
        <w:t>Трудовая деятельность и её значение в жизни человека. Рукотворный мир как результат труда человека; разнообразие предметов рукотворного м</w:t>
      </w:r>
      <w:r>
        <w:rPr>
          <w:iCs/>
        </w:rPr>
        <w:t>ира (архитектура, техника, предметы быта и декоративно-</w:t>
      </w:r>
      <w:r w:rsidRPr="00CF6351">
        <w:rPr>
          <w:iCs/>
        </w:rPr>
        <w:t>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w:t>
      </w:r>
      <w:r>
        <w:rPr>
          <w:iCs/>
        </w:rPr>
        <w:t xml:space="preserve">х народов, отражающие природные </w:t>
      </w:r>
      <w:r w:rsidRPr="00CF6351">
        <w:rPr>
          <w:iCs/>
        </w:rPr>
        <w:t>географические и социальные условия конкретного народа.</w:t>
      </w:r>
    </w:p>
    <w:p w:rsidR="00694516" w:rsidRPr="00CF6351" w:rsidRDefault="00694516" w:rsidP="00694516">
      <w:pPr>
        <w:pStyle w:val="ab"/>
        <w:rPr>
          <w:iCs/>
        </w:rPr>
      </w:pPr>
      <w:r w:rsidRPr="00CF6351">
        <w:rPr>
          <w:iCs/>
        </w:rPr>
        <w:t>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w:t>
      </w:r>
    </w:p>
    <w:p w:rsidR="00694516" w:rsidRPr="00CF6351" w:rsidRDefault="00694516" w:rsidP="00694516">
      <w:pPr>
        <w:pStyle w:val="ab"/>
        <w:rPr>
          <w:bCs/>
          <w:iCs/>
        </w:rPr>
      </w:pPr>
      <w:r w:rsidRPr="00CF6351">
        <w:rPr>
          <w:iCs/>
        </w:rPr>
        <w:t>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 Выполнение доступных видов работ по самообслуживанию, домашнему труду, оказание доступных видов помощи малышам, взрослым и сверстникам.</w:t>
      </w:r>
      <w:r w:rsidRPr="00CF6351">
        <w:rPr>
          <w:bCs/>
          <w:iCs/>
        </w:rPr>
        <w:t xml:space="preserve"> Технология ручной обработки материалов. Элементы графической грамоты</w:t>
      </w:r>
      <w:r>
        <w:rPr>
          <w:bCs/>
          <w:iCs/>
        </w:rPr>
        <w:t>.</w:t>
      </w:r>
    </w:p>
    <w:p w:rsidR="00694516" w:rsidRPr="00CF6351" w:rsidRDefault="00694516" w:rsidP="00694516">
      <w:pPr>
        <w:pStyle w:val="ab"/>
        <w:rPr>
          <w:iCs/>
        </w:rPr>
      </w:pPr>
      <w:r>
        <w:rPr>
          <w:iCs/>
        </w:rPr>
        <w:t xml:space="preserve">2. </w:t>
      </w:r>
      <w:r w:rsidRPr="00CF6351">
        <w:rPr>
          <w:iCs/>
        </w:rPr>
        <w:t>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Подготовка материалов к работе. Экономное расходование материалов. Выбор материалов по их декоратив</w:t>
      </w:r>
      <w:r>
        <w:rPr>
          <w:iCs/>
        </w:rPr>
        <w:t>но-</w:t>
      </w:r>
      <w:r w:rsidRPr="00CF6351">
        <w:rPr>
          <w:iCs/>
        </w:rPr>
        <w:t>художественным и конструктивным свойствам, использование</w:t>
      </w:r>
      <w:r>
        <w:rPr>
          <w:iCs/>
        </w:rPr>
        <w:t xml:space="preserve"> </w:t>
      </w:r>
      <w:r w:rsidRPr="00CF6351">
        <w:rPr>
          <w:iCs/>
        </w:rPr>
        <w:t>соответствующих способов обработки материалов в зависимости от назначения изделия.</w:t>
      </w:r>
    </w:p>
    <w:p w:rsidR="00694516" w:rsidRPr="00CF6351" w:rsidRDefault="00694516" w:rsidP="00694516">
      <w:pPr>
        <w:pStyle w:val="ab"/>
        <w:rPr>
          <w:iCs/>
        </w:rPr>
      </w:pPr>
      <w:r w:rsidRPr="00CF6351">
        <w:rPr>
          <w:iCs/>
        </w:rPr>
        <w:t>Инструменты и приспособления для обработки материа</w:t>
      </w:r>
      <w:r>
        <w:rPr>
          <w:iCs/>
        </w:rPr>
        <w:t xml:space="preserve">лов. </w:t>
      </w:r>
      <w:r w:rsidRPr="00CF6351">
        <w:rPr>
          <w:iCs/>
        </w:rPr>
        <w:t xml:space="preserve"> 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 др.), матери</w:t>
      </w:r>
      <w:r>
        <w:rPr>
          <w:iCs/>
        </w:rPr>
        <w:t>алы, используемые в декоративно-</w:t>
      </w:r>
      <w:r w:rsidRPr="00CF6351">
        <w:rPr>
          <w:iCs/>
        </w:rPr>
        <w:t>прикладном творчестве региона, в котором проживают школьники.</w:t>
      </w:r>
    </w:p>
    <w:p w:rsidR="00694516" w:rsidRPr="00381A86" w:rsidRDefault="00694516" w:rsidP="00694516">
      <w:pPr>
        <w:pStyle w:val="ab"/>
        <w:rPr>
          <w:iCs/>
        </w:rPr>
      </w:pPr>
      <w:r w:rsidRPr="00CF6351">
        <w:rPr>
          <w:iCs/>
        </w:rPr>
        <w:t>Использование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линия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w:t>
      </w:r>
      <w:r>
        <w:rPr>
          <w:iCs/>
        </w:rPr>
        <w:t xml:space="preserve"> </w:t>
      </w:r>
      <w:r w:rsidRPr="00CF6351">
        <w:rPr>
          <w:iCs/>
        </w:rPr>
        <w:t xml:space="preserve">по рисунку, простейшему чертежу или эскизу, схеме. </w:t>
      </w:r>
      <w:r w:rsidRPr="00CF6351">
        <w:rPr>
          <w:bCs/>
          <w:iCs/>
        </w:rPr>
        <w:t xml:space="preserve"> </w:t>
      </w:r>
      <w:r>
        <w:rPr>
          <w:bCs/>
          <w:iCs/>
        </w:rPr>
        <w:t>3.</w:t>
      </w:r>
      <w:r w:rsidRPr="00CF6351">
        <w:rPr>
          <w:bCs/>
          <w:iCs/>
        </w:rPr>
        <w:t>Конструирование и моделирование</w:t>
      </w:r>
    </w:p>
    <w:p w:rsidR="00694516" w:rsidRPr="00CF6351" w:rsidRDefault="00694516" w:rsidP="00694516">
      <w:pPr>
        <w:pStyle w:val="ab"/>
        <w:rPr>
          <w:iCs/>
        </w:rPr>
      </w:pPr>
      <w:r w:rsidRPr="00CF6351">
        <w:rPr>
          <w:iCs/>
        </w:rPr>
        <w:t xml:space="preserve">Общее представление о конструировании как создании </w:t>
      </w:r>
      <w:r>
        <w:rPr>
          <w:iCs/>
        </w:rPr>
        <w:t>конструкции каких-</w:t>
      </w:r>
      <w:r w:rsidRPr="00CF6351">
        <w:rPr>
          <w:iCs/>
        </w:rPr>
        <w:t>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w:t>
      </w:r>
      <w:r>
        <w:rPr>
          <w:iCs/>
        </w:rPr>
        <w:t xml:space="preserve"> </w:t>
      </w:r>
      <w:r w:rsidRPr="00CF6351">
        <w:rPr>
          <w:iCs/>
        </w:rPr>
        <w:t xml:space="preserve">изделия). Конструирование и моделирование изделий из различных материалов по образцу, рисунку, простейшему чертежу или эскизу и по заданным </w:t>
      </w:r>
      <w:r w:rsidRPr="00CF6351">
        <w:rPr>
          <w:iCs/>
        </w:rPr>
        <w:lastRenderedPageBreak/>
        <w:t>у</w:t>
      </w:r>
      <w:r>
        <w:rPr>
          <w:iCs/>
        </w:rPr>
        <w:t>словиям (технико-</w:t>
      </w:r>
      <w:r w:rsidRPr="00CF6351">
        <w:rPr>
          <w:iCs/>
        </w:rPr>
        <w:t>технологическим,</w:t>
      </w:r>
      <w:r>
        <w:rPr>
          <w:iCs/>
        </w:rPr>
        <w:t xml:space="preserve"> функциональным, декоративно-</w:t>
      </w:r>
      <w:r w:rsidRPr="00CF6351">
        <w:rPr>
          <w:iCs/>
        </w:rPr>
        <w:t>художественным и пр.).</w:t>
      </w:r>
      <w:r>
        <w:rPr>
          <w:iCs/>
        </w:rPr>
        <w:t xml:space="preserve"> </w:t>
      </w:r>
      <w:r w:rsidRPr="00CF6351">
        <w:rPr>
          <w:iCs/>
        </w:rPr>
        <w:t>Конструирование и моделирование на компьютере и в интерактивном конструкторе.</w:t>
      </w:r>
    </w:p>
    <w:p w:rsidR="00694516" w:rsidRPr="00CF6351" w:rsidRDefault="00694516" w:rsidP="00694516">
      <w:pPr>
        <w:pStyle w:val="ab"/>
        <w:rPr>
          <w:bCs/>
          <w:iCs/>
        </w:rPr>
      </w:pPr>
      <w:r w:rsidRPr="00CF6351">
        <w:rPr>
          <w:bCs/>
          <w:iCs/>
        </w:rPr>
        <w:t>4. Практика работы на компьютере</w:t>
      </w:r>
    </w:p>
    <w:p w:rsidR="00694516" w:rsidRPr="00CF6351" w:rsidRDefault="00694516" w:rsidP="00694516">
      <w:pPr>
        <w:pStyle w:val="ab"/>
        <w:rPr>
          <w:iCs/>
        </w:rPr>
      </w:pPr>
      <w:r w:rsidRPr="00CF6351">
        <w:rPr>
          <w:iCs/>
        </w:rPr>
        <w:t>Информация, её отбор, анализ и систематизация. Способы получения, хранения, переработки информации.</w:t>
      </w:r>
      <w:r>
        <w:rPr>
          <w:iCs/>
        </w:rPr>
        <w:t xml:space="preserve"> </w:t>
      </w:r>
      <w:r w:rsidRPr="00CF6351">
        <w:rPr>
          <w:iCs/>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(СО).</w:t>
      </w:r>
    </w:p>
    <w:p w:rsidR="00694516" w:rsidRPr="00CF6351" w:rsidRDefault="00694516" w:rsidP="00694516">
      <w:pPr>
        <w:pStyle w:val="ab"/>
        <w:rPr>
          <w:iCs/>
        </w:rPr>
      </w:pPr>
      <w:r w:rsidRPr="00CF6351">
        <w:rPr>
          <w:iCs/>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CF6351">
        <w:rPr>
          <w:iCs/>
        </w:rPr>
        <w:t>Word</w:t>
      </w:r>
      <w:proofErr w:type="spellEnd"/>
      <w:r w:rsidRPr="00CF6351">
        <w:rPr>
          <w:iCs/>
        </w:rPr>
        <w:t xml:space="preserve"> и </w:t>
      </w:r>
      <w:proofErr w:type="spellStart"/>
      <w:r w:rsidRPr="00CF6351">
        <w:rPr>
          <w:iCs/>
        </w:rPr>
        <w:t>Power</w:t>
      </w:r>
      <w:proofErr w:type="spellEnd"/>
      <w:r w:rsidRPr="00CF6351">
        <w:rPr>
          <w:iCs/>
        </w:rPr>
        <w:t xml:space="preserve"> </w:t>
      </w:r>
      <w:proofErr w:type="spellStart"/>
      <w:r w:rsidRPr="00CF6351">
        <w:rPr>
          <w:iCs/>
        </w:rPr>
        <w:t>Point</w:t>
      </w:r>
      <w:proofErr w:type="spellEnd"/>
      <w:r w:rsidRPr="00CF6351">
        <w:rPr>
          <w:iCs/>
        </w:rPr>
        <w:t>.</w:t>
      </w:r>
    </w:p>
    <w:p w:rsidR="00694516" w:rsidRPr="00CF6351" w:rsidRDefault="00694516" w:rsidP="00694516">
      <w:pPr>
        <w:pStyle w:val="ab"/>
        <w:rPr>
          <w:iCs/>
        </w:rPr>
      </w:pPr>
    </w:p>
    <w:p w:rsidR="00694516" w:rsidRPr="00CF6351" w:rsidRDefault="00694516" w:rsidP="00694516">
      <w:pPr>
        <w:pStyle w:val="ab"/>
        <w:rPr>
          <w:iCs/>
          <w:shadow/>
          <w:u w:val="single"/>
        </w:rPr>
      </w:pPr>
      <w:r w:rsidRPr="00CF6351">
        <w:rPr>
          <w:iCs/>
          <w:shadow/>
        </w:rPr>
        <w:t xml:space="preserve"> </w:t>
      </w:r>
      <w:r w:rsidRPr="00CF6351">
        <w:rPr>
          <w:iCs/>
          <w:shadow/>
          <w:u w:val="single"/>
        </w:rPr>
        <w:t>Физическая культура</w:t>
      </w:r>
    </w:p>
    <w:p w:rsidR="00694516" w:rsidRPr="00CF6351" w:rsidRDefault="00694516" w:rsidP="00694516">
      <w:pPr>
        <w:pStyle w:val="ab"/>
        <w:rPr>
          <w:iCs/>
        </w:rPr>
      </w:pPr>
      <w:r w:rsidRPr="00CF6351">
        <w:rPr>
          <w:bCs/>
          <w:iCs/>
        </w:rPr>
        <w:t xml:space="preserve">Знания о физической культуре. Физическая культура. </w:t>
      </w:r>
      <w:r w:rsidRPr="00CF6351">
        <w:rPr>
          <w:iCs/>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694516" w:rsidRPr="00381A86" w:rsidRDefault="00694516" w:rsidP="00694516">
      <w:pPr>
        <w:pStyle w:val="ab"/>
        <w:rPr>
          <w:iCs/>
        </w:rPr>
      </w:pPr>
      <w:r w:rsidRPr="00CF6351">
        <w:rPr>
          <w:iCs/>
        </w:rPr>
        <w:t xml:space="preserve">Правила предупреждения травматизма во время занятий физическими упражнениями: организация мест занятий, подбор одежды, обуви и инвентаря.  </w:t>
      </w:r>
      <w:r w:rsidRPr="00CF6351">
        <w:rPr>
          <w:bCs/>
          <w:iCs/>
        </w:rPr>
        <w:t xml:space="preserve">Из истории физической культуры. </w:t>
      </w:r>
      <w:r w:rsidRPr="00CF6351">
        <w:rPr>
          <w:iCs/>
        </w:rPr>
        <w:t>История развития</w:t>
      </w:r>
      <w:r>
        <w:rPr>
          <w:iCs/>
        </w:rPr>
        <w:t xml:space="preserve"> </w:t>
      </w:r>
      <w:r w:rsidRPr="00CF6351">
        <w:rPr>
          <w:iCs/>
        </w:rPr>
        <w:t xml:space="preserve">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 </w:t>
      </w:r>
      <w:r w:rsidRPr="00CF6351">
        <w:rPr>
          <w:bCs/>
          <w:iCs/>
        </w:rPr>
        <w:t xml:space="preserve">Физические упражнения. </w:t>
      </w:r>
      <w:r w:rsidRPr="00CF6351">
        <w:rPr>
          <w:iCs/>
        </w:rPr>
        <w:t>Физические упражнения, их</w:t>
      </w:r>
      <w:r>
        <w:rPr>
          <w:iCs/>
        </w:rPr>
        <w:t xml:space="preserve"> </w:t>
      </w:r>
      <w:r w:rsidRPr="00CF6351">
        <w:rPr>
          <w:iCs/>
        </w:rPr>
        <w:t>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 Физическая нагрузка и её влияние на повышение частоты</w:t>
      </w:r>
      <w:r>
        <w:rPr>
          <w:iCs/>
        </w:rPr>
        <w:t xml:space="preserve"> </w:t>
      </w:r>
      <w:r w:rsidRPr="00CF6351">
        <w:rPr>
          <w:iCs/>
        </w:rPr>
        <w:t xml:space="preserve">сердечных сокращений. </w:t>
      </w:r>
      <w:r w:rsidRPr="00CF6351">
        <w:rPr>
          <w:bCs/>
          <w:iCs/>
        </w:rPr>
        <w:t xml:space="preserve">Способы физкультурной деятельности Самостоятельные занятия. </w:t>
      </w:r>
      <w:r w:rsidRPr="00CF6351">
        <w:rPr>
          <w:iCs/>
        </w:rPr>
        <w:t xml:space="preserve">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 </w:t>
      </w:r>
      <w:r w:rsidRPr="00CF6351">
        <w:rPr>
          <w:bCs/>
          <w:iCs/>
        </w:rPr>
        <w:t xml:space="preserve">Самостоятельные наблюдения за физическим развитием и физической подготовленностью. </w:t>
      </w:r>
      <w:r w:rsidRPr="00CF6351">
        <w:rPr>
          <w:iCs/>
        </w:rPr>
        <w:t>Измерение длины и</w:t>
      </w:r>
      <w:r>
        <w:rPr>
          <w:iCs/>
        </w:rPr>
        <w:t xml:space="preserve"> </w:t>
      </w:r>
      <w:r w:rsidRPr="00CF6351">
        <w:rPr>
          <w:iCs/>
        </w:rPr>
        <w:t xml:space="preserve">массы тела, показателей осанки и физических качеств. Измерение частоты сердечных сокращений во время выполнения физических упражнений. </w:t>
      </w:r>
      <w:r w:rsidRPr="00CF6351">
        <w:rPr>
          <w:bCs/>
          <w:iCs/>
        </w:rPr>
        <w:t xml:space="preserve">Самостоятельные игры и развлечения. </w:t>
      </w:r>
      <w:r w:rsidRPr="00CF6351">
        <w:rPr>
          <w:iCs/>
        </w:rPr>
        <w:t xml:space="preserve">Организация и проведение подвижных игр (на спортивных площадках и в спортивных залах). </w:t>
      </w:r>
      <w:r w:rsidRPr="00CF6351">
        <w:rPr>
          <w:bCs/>
          <w:iCs/>
        </w:rPr>
        <w:t>Физическое совершенствование</w:t>
      </w:r>
      <w:r>
        <w:rPr>
          <w:bCs/>
          <w:iCs/>
        </w:rPr>
        <w:t>.</w:t>
      </w:r>
    </w:p>
    <w:p w:rsidR="00694516" w:rsidRPr="00CF6351" w:rsidRDefault="00694516" w:rsidP="00694516">
      <w:pPr>
        <w:pStyle w:val="ab"/>
        <w:rPr>
          <w:iCs/>
        </w:rPr>
      </w:pPr>
      <w:r>
        <w:rPr>
          <w:bCs/>
          <w:iCs/>
        </w:rPr>
        <w:t>Физкультурно-</w:t>
      </w:r>
      <w:r w:rsidRPr="00CF6351">
        <w:rPr>
          <w:bCs/>
          <w:iCs/>
        </w:rPr>
        <w:t xml:space="preserve">оздоровительная деятельность. </w:t>
      </w:r>
      <w:r w:rsidRPr="00CF6351">
        <w:rPr>
          <w:iCs/>
        </w:rPr>
        <w:t>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 Гимнастика для глаз.</w:t>
      </w:r>
    </w:p>
    <w:p w:rsidR="00694516" w:rsidRPr="00CF6351" w:rsidRDefault="00694516" w:rsidP="00694516">
      <w:pPr>
        <w:pStyle w:val="ab"/>
        <w:rPr>
          <w:iCs/>
        </w:rPr>
      </w:pPr>
      <w:r>
        <w:rPr>
          <w:bCs/>
          <w:iCs/>
        </w:rPr>
        <w:t>Спортивно-</w:t>
      </w:r>
      <w:r w:rsidRPr="00CF6351">
        <w:rPr>
          <w:bCs/>
          <w:iCs/>
        </w:rPr>
        <w:t>оздоровительная деятельность. Гимнастика с основами акробатики.</w:t>
      </w:r>
      <w:r w:rsidRPr="00CF6351">
        <w:rPr>
          <w:iCs/>
        </w:rPr>
        <w:t xml:space="preserve"> Акробатические комбинации. Например: 1) мост из </w:t>
      </w:r>
      <w:proofErr w:type="gramStart"/>
      <w:r w:rsidRPr="00CF6351">
        <w:rPr>
          <w:iCs/>
        </w:rPr>
        <w:t>положения</w:t>
      </w:r>
      <w:proofErr w:type="gramEnd"/>
      <w:r w:rsidRPr="00CF6351">
        <w:rPr>
          <w:iCs/>
        </w:rPr>
        <w:t xml:space="preserve"> лёжа на спине, опуститься в исходное положение, переворот в положение лёжа на животе, прыжок с опорой на</w:t>
      </w:r>
      <w:r>
        <w:rPr>
          <w:iCs/>
        </w:rPr>
        <w:t xml:space="preserve"> </w:t>
      </w:r>
      <w:r w:rsidRPr="00CF6351">
        <w:rPr>
          <w:iCs/>
        </w:rPr>
        <w:t>руки в упор присев; 2) кувырок вперёд в упор присев, кувырок назад в упор присев, из упора присев кувырок назад до упора на коленях с опорой на руки, прыжком переход в упор присев, кувырок вперёд.</w:t>
      </w:r>
    </w:p>
    <w:p w:rsidR="00694516" w:rsidRPr="00CF6351" w:rsidRDefault="00694516" w:rsidP="00694516">
      <w:pPr>
        <w:pStyle w:val="ab"/>
        <w:rPr>
          <w:iCs/>
        </w:rPr>
      </w:pPr>
      <w:r w:rsidRPr="00CF6351">
        <w:rPr>
          <w:iCs/>
        </w:rPr>
        <w:t xml:space="preserve">Упражнения на низкой гимнастической перекладине: висы, </w:t>
      </w:r>
      <w:proofErr w:type="spellStart"/>
      <w:r w:rsidRPr="00CF6351">
        <w:rPr>
          <w:iCs/>
        </w:rPr>
        <w:t>перемахи</w:t>
      </w:r>
      <w:proofErr w:type="spellEnd"/>
      <w:r w:rsidRPr="00CF6351">
        <w:rPr>
          <w:iCs/>
        </w:rPr>
        <w:t xml:space="preserve">. Гимнастическая комбинация. Например, из виса стоя присев толчком двумя ногами </w:t>
      </w:r>
      <w:proofErr w:type="spellStart"/>
      <w:r w:rsidRPr="00CF6351">
        <w:rPr>
          <w:iCs/>
        </w:rPr>
        <w:t>перемах</w:t>
      </w:r>
      <w:proofErr w:type="spellEnd"/>
      <w:r w:rsidRPr="00CF6351">
        <w:rPr>
          <w:iCs/>
        </w:rPr>
        <w:t xml:space="preserve">, согнув ноги, в вис </w:t>
      </w:r>
      <w:r w:rsidRPr="00CF6351">
        <w:rPr>
          <w:iCs/>
        </w:rPr>
        <w:lastRenderedPageBreak/>
        <w:t>сзади согнувшись, опускание назад в вис стоя и обратное движение через вис сзади согнувшись со сходом вперёд ноги.</w:t>
      </w:r>
    </w:p>
    <w:p w:rsidR="00694516" w:rsidRPr="00CF6351" w:rsidRDefault="00694516" w:rsidP="00694516">
      <w:pPr>
        <w:pStyle w:val="ab"/>
        <w:rPr>
          <w:iCs/>
        </w:rPr>
      </w:pPr>
      <w:r w:rsidRPr="00CF6351">
        <w:rPr>
          <w:iCs/>
        </w:rPr>
        <w:t xml:space="preserve">Опорный прыжок с разбега через гимнастического козла. Гимнастические упражнения прикладного характера. Прыжки со скакалкой. Передвижение по гимнастической стенке. Преодоление полосы препятствий с элементами лазанья и </w:t>
      </w:r>
      <w:proofErr w:type="spellStart"/>
      <w:r w:rsidRPr="00CF6351">
        <w:rPr>
          <w:iCs/>
        </w:rPr>
        <w:t>перелезания</w:t>
      </w:r>
      <w:proofErr w:type="spellEnd"/>
      <w:r w:rsidRPr="00CF6351">
        <w:rPr>
          <w:iCs/>
        </w:rPr>
        <w:t xml:space="preserve">, </w:t>
      </w:r>
      <w:proofErr w:type="spellStart"/>
      <w:r w:rsidRPr="00CF6351">
        <w:rPr>
          <w:iCs/>
        </w:rPr>
        <w:t>переползания</w:t>
      </w:r>
      <w:proofErr w:type="spellEnd"/>
      <w:r w:rsidRPr="00CF6351">
        <w:rPr>
          <w:iCs/>
        </w:rPr>
        <w:t xml:space="preserve">, передвижение по наклонной гимнастической скамейке. </w:t>
      </w:r>
      <w:r w:rsidRPr="00CF6351">
        <w:rPr>
          <w:bCs/>
          <w:iCs/>
        </w:rPr>
        <w:t xml:space="preserve">Лёгкая атлетика. </w:t>
      </w:r>
      <w:r w:rsidRPr="00CF6351">
        <w:rPr>
          <w:iCs/>
        </w:rPr>
        <w:t>Беговые упражнения: с высоким подниманием бедра, прыжками и с ускорением, с изменяющимся направлением движения, из разных исходных положений;</w:t>
      </w:r>
      <w:r>
        <w:rPr>
          <w:iCs/>
        </w:rPr>
        <w:t xml:space="preserve"> </w:t>
      </w:r>
      <w:r w:rsidRPr="00CF6351">
        <w:rPr>
          <w:iCs/>
        </w:rPr>
        <w:t>челночный бег; высокий старт с последующим ускорением. Прыжковые упражнения: на одной ноге и двух ногах на месте и с продвижением; в длину и высоту; спрыгивание и запрыгивание.</w:t>
      </w:r>
    </w:p>
    <w:p w:rsidR="00694516" w:rsidRPr="00CF6351" w:rsidRDefault="00694516" w:rsidP="00694516">
      <w:pPr>
        <w:pStyle w:val="ab"/>
        <w:rPr>
          <w:iCs/>
        </w:rPr>
      </w:pPr>
      <w:r w:rsidRPr="00CF6351">
        <w:rPr>
          <w:iCs/>
        </w:rPr>
        <w:t>Броски: большого мяча (</w:t>
      </w:r>
      <w:smartTag w:uri="urn:schemas-microsoft-com:office:smarttags" w:element="metricconverter">
        <w:smartTagPr>
          <w:attr w:name="ProductID" w:val="1 кг"/>
        </w:smartTagPr>
        <w:r w:rsidRPr="00CF6351">
          <w:rPr>
            <w:iCs/>
          </w:rPr>
          <w:t>1 кг</w:t>
        </w:r>
      </w:smartTag>
      <w:r w:rsidRPr="00CF6351">
        <w:rPr>
          <w:iCs/>
        </w:rPr>
        <w:t xml:space="preserve">) на дальность разными способами. Метание: малого мяча в вертикальную цель и на дальность. </w:t>
      </w:r>
      <w:r w:rsidRPr="00CF6351">
        <w:rPr>
          <w:bCs/>
          <w:iCs/>
        </w:rPr>
        <w:t xml:space="preserve">Лыжные гонки. </w:t>
      </w:r>
      <w:r w:rsidRPr="00CF6351">
        <w:rPr>
          <w:iCs/>
        </w:rPr>
        <w:t>Передвижение на лыжах; повороты; спуски; подъёмы; торможение.</w:t>
      </w:r>
    </w:p>
    <w:p w:rsidR="00694516" w:rsidRPr="00CF6351" w:rsidRDefault="00694516" w:rsidP="00694516">
      <w:pPr>
        <w:pStyle w:val="ab"/>
        <w:rPr>
          <w:iCs/>
        </w:rPr>
      </w:pPr>
      <w:r w:rsidRPr="00CF6351">
        <w:rPr>
          <w:bCs/>
          <w:iCs/>
        </w:rPr>
        <w:t>Общеразвивающие упражнения</w:t>
      </w:r>
      <w:r>
        <w:rPr>
          <w:iCs/>
        </w:rPr>
        <w:t>.</w:t>
      </w:r>
    </w:p>
    <w:p w:rsidR="00694516" w:rsidRPr="00CF6351" w:rsidRDefault="00694516" w:rsidP="00694516">
      <w:pPr>
        <w:pStyle w:val="ab"/>
        <w:rPr>
          <w:iCs/>
        </w:rPr>
      </w:pPr>
      <w:r w:rsidRPr="00CF6351">
        <w:rPr>
          <w:bCs/>
          <w:iCs/>
        </w:rPr>
        <w:t xml:space="preserve">На материале гимнастики с основами акробатики </w:t>
      </w:r>
      <w:r w:rsidRPr="00CF6351">
        <w:rPr>
          <w:iCs/>
        </w:rPr>
        <w:t>Развитие гибкости: широкие стойки на ногах; ходьба с</w:t>
      </w:r>
      <w:r>
        <w:rPr>
          <w:iCs/>
        </w:rPr>
        <w:t xml:space="preserve"> </w:t>
      </w:r>
      <w:r w:rsidRPr="00CF6351">
        <w:rPr>
          <w:iCs/>
        </w:rPr>
        <w:t>включением широкого шага, глубоких выпадов, в приседе, со</w:t>
      </w:r>
      <w:r>
        <w:rPr>
          <w:iCs/>
        </w:rPr>
        <w:t xml:space="preserve"> </w:t>
      </w:r>
      <w:r w:rsidRPr="00CF6351">
        <w:rPr>
          <w:iCs/>
        </w:rPr>
        <w:t xml:space="preserve">взмахом ногами; наклоны вперёд, назад, в сторону в стойках на ногах, в </w:t>
      </w:r>
      <w:proofErr w:type="spellStart"/>
      <w:r w:rsidRPr="00CF6351">
        <w:rPr>
          <w:iCs/>
        </w:rPr>
        <w:t>седах</w:t>
      </w:r>
      <w:proofErr w:type="spellEnd"/>
      <w:r w:rsidRPr="00CF6351">
        <w:rPr>
          <w:iCs/>
        </w:rPr>
        <w:t xml:space="preserve">; выпады и </w:t>
      </w:r>
      <w:proofErr w:type="spellStart"/>
      <w:r w:rsidRPr="00CF6351">
        <w:rPr>
          <w:iCs/>
        </w:rPr>
        <w:t>полушпагаты</w:t>
      </w:r>
      <w:proofErr w:type="spellEnd"/>
      <w:r w:rsidRPr="00CF6351">
        <w:rPr>
          <w:iCs/>
        </w:rPr>
        <w:t xml:space="preserve"> на месте; «</w:t>
      </w:r>
      <w:proofErr w:type="spellStart"/>
      <w:r w:rsidRPr="00CF6351">
        <w:rPr>
          <w:iCs/>
        </w:rPr>
        <w:t>выкруты</w:t>
      </w:r>
      <w:proofErr w:type="spellEnd"/>
      <w:r w:rsidRPr="00CF6351">
        <w:rPr>
          <w:iCs/>
        </w:rPr>
        <w:t xml:space="preserve">» с гимнастической палкой, скакалкой; высокие взмахи поочерёдно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CF6351">
        <w:rPr>
          <w:iCs/>
        </w:rPr>
        <w:t>прогибание</w:t>
      </w:r>
      <w:proofErr w:type="spellEnd"/>
      <w:r w:rsidRPr="00CF6351">
        <w:rPr>
          <w:iCs/>
        </w:rPr>
        <w:t xml:space="preserve"> туловища (в стойках и </w:t>
      </w:r>
      <w:proofErr w:type="spellStart"/>
      <w:r w:rsidRPr="00CF6351">
        <w:rPr>
          <w:iCs/>
        </w:rPr>
        <w:t>седах</w:t>
      </w:r>
      <w:proofErr w:type="spellEnd"/>
      <w:r w:rsidRPr="00CF6351">
        <w:rPr>
          <w:iCs/>
        </w:rPr>
        <w:t xml:space="preserve">); индивидуальные комплексы по развитию гибкости. 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лёжа, сидя); жонглирование малыми предметами; преодоление полос препятствий, включающее в себя висы, упоры, простые прыжки, </w:t>
      </w:r>
      <w:proofErr w:type="spellStart"/>
      <w:r w:rsidRPr="00CF6351">
        <w:rPr>
          <w:iCs/>
        </w:rPr>
        <w:t>перелезание</w:t>
      </w:r>
      <w:proofErr w:type="spellEnd"/>
      <w:r w:rsidRPr="00CF6351">
        <w:rPr>
          <w:iCs/>
        </w:rPr>
        <w:t xml:space="preserve"> через горку матов; комплексы упражнений на координацию с</w:t>
      </w:r>
      <w:r>
        <w:rPr>
          <w:iCs/>
        </w:rPr>
        <w:t xml:space="preserve"> </w:t>
      </w:r>
      <w:r w:rsidRPr="00CF6351">
        <w:rPr>
          <w:iCs/>
        </w:rPr>
        <w:t>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w:t>
      </w:r>
      <w:r>
        <w:rPr>
          <w:iCs/>
        </w:rPr>
        <w:t>ных мышечных групп.</w:t>
      </w:r>
    </w:p>
    <w:p w:rsidR="00694516" w:rsidRPr="00CF6351" w:rsidRDefault="00694516" w:rsidP="00694516">
      <w:pPr>
        <w:pStyle w:val="ab"/>
        <w:rPr>
          <w:iCs/>
        </w:rPr>
      </w:pPr>
      <w:r w:rsidRPr="00CF6351">
        <w:rPr>
          <w:iCs/>
        </w:rPr>
        <w:t xml:space="preserve">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 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w:t>
      </w:r>
      <w:smartTag w:uri="urn:schemas-microsoft-com:office:smarttags" w:element="metricconverter">
        <w:smartTagPr>
          <w:attr w:name="ProductID" w:val="1 кг"/>
        </w:smartTagPr>
        <w:r w:rsidRPr="00CF6351">
          <w:rPr>
            <w:iCs/>
          </w:rPr>
          <w:t>1 кг</w:t>
        </w:r>
      </w:smartTag>
      <w:r w:rsidRPr="00CF6351">
        <w:rPr>
          <w:iCs/>
        </w:rPr>
        <w:t xml:space="preserve">, гантели до </w:t>
      </w:r>
      <w:smartTag w:uri="urn:schemas-microsoft-com:office:smarttags" w:element="metricconverter">
        <w:smartTagPr>
          <w:attr w:name="ProductID" w:val="100 г"/>
        </w:smartTagPr>
        <w:r w:rsidRPr="00CF6351">
          <w:rPr>
            <w:iCs/>
          </w:rPr>
          <w:t>100 г</w:t>
        </w:r>
      </w:smartTag>
      <w:r w:rsidRPr="00CF6351">
        <w:rPr>
          <w:iCs/>
        </w:rPr>
        <w:t>,</w:t>
      </w:r>
      <w:r>
        <w:rPr>
          <w:iCs/>
        </w:rPr>
        <w:t xml:space="preserve"> </w:t>
      </w:r>
      <w:r w:rsidRPr="00CF6351">
        <w:rPr>
          <w:iCs/>
        </w:rPr>
        <w:t xml:space="preserve">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CF6351">
        <w:rPr>
          <w:iCs/>
        </w:rPr>
        <w:t>перелезание</w:t>
      </w:r>
      <w:proofErr w:type="spellEnd"/>
      <w:r w:rsidRPr="00CF6351">
        <w:rPr>
          <w:iCs/>
        </w:rPr>
        <w:t xml:space="preserve"> и перепрыгивание через препятствия с опорой на руки; подтягивание в висе стоя и лёжа;</w:t>
      </w:r>
      <w:r>
        <w:rPr>
          <w:iCs/>
        </w:rPr>
        <w:t xml:space="preserve"> </w:t>
      </w:r>
      <w:r w:rsidRPr="00CF6351">
        <w:rPr>
          <w:iCs/>
        </w:rPr>
        <w:t>отжимание лёжа с опорой на гимнастическую скамейку; прыжковые упражнения с предметом в руках (с продвижением вперёд поочерёдно на правой и левой ноге, на месте вверх и вверх с поворотам</w:t>
      </w:r>
      <w:r>
        <w:rPr>
          <w:iCs/>
        </w:rPr>
        <w:t xml:space="preserve">и вправо и влево), прыжки вверх- </w:t>
      </w:r>
      <w:r w:rsidRPr="00CF6351">
        <w:rPr>
          <w:iCs/>
        </w:rPr>
        <w:t xml:space="preserve">вперёд толчком одной ногой и двумя ногами о гимнастический мостик; переноска партнёра в парах. </w:t>
      </w:r>
    </w:p>
    <w:p w:rsidR="00694516" w:rsidRDefault="00694516" w:rsidP="00694516">
      <w:pPr>
        <w:pStyle w:val="ab"/>
        <w:rPr>
          <w:iCs/>
        </w:rPr>
      </w:pPr>
      <w:r w:rsidRPr="00CF6351">
        <w:rPr>
          <w:iCs/>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w:t>
      </w:r>
      <w:r>
        <w:rPr>
          <w:iCs/>
        </w:rPr>
        <w:t xml:space="preserve"> </w:t>
      </w:r>
      <w:r w:rsidRPr="00CF6351">
        <w:rPr>
          <w:iCs/>
        </w:rPr>
        <w:t xml:space="preserve">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CF6351">
        <w:rPr>
          <w:iCs/>
        </w:rPr>
        <w:t>полуприседе</w:t>
      </w:r>
      <w:proofErr w:type="spellEnd"/>
      <w:r w:rsidRPr="00CF6351">
        <w:rPr>
          <w:iCs/>
        </w:rPr>
        <w:t xml:space="preserve"> и приседе; запрыгивание с последующим спрыгиванием. </w:t>
      </w:r>
    </w:p>
    <w:p w:rsidR="00694516" w:rsidRDefault="00694516" w:rsidP="00694516">
      <w:pPr>
        <w:pStyle w:val="ab"/>
        <w:rPr>
          <w:iCs/>
        </w:rPr>
      </w:pPr>
    </w:p>
    <w:p w:rsidR="00694516" w:rsidRPr="0082080F" w:rsidRDefault="00694516" w:rsidP="00694516">
      <w:pPr>
        <w:pStyle w:val="ab"/>
        <w:rPr>
          <w:iCs/>
        </w:rPr>
      </w:pPr>
      <w:r>
        <w:rPr>
          <w:rFonts w:eastAsia="Times New Roman"/>
          <w:b/>
          <w:shadow/>
          <w:lang w:eastAsia="ru-RU"/>
        </w:rPr>
        <w:t xml:space="preserve">2.3. </w:t>
      </w:r>
      <w:r w:rsidRPr="00CF6351">
        <w:rPr>
          <w:rFonts w:eastAsia="Times New Roman"/>
          <w:b/>
          <w:shadow/>
          <w:lang w:eastAsia="ru-RU"/>
        </w:rPr>
        <w:t xml:space="preserve">Программа духовно-нравственного развития, воспитания </w:t>
      </w:r>
    </w:p>
    <w:p w:rsidR="00694516" w:rsidRDefault="00694516" w:rsidP="00694516">
      <w:pPr>
        <w:pStyle w:val="ab"/>
        <w:rPr>
          <w:rFonts w:eastAsia="Times New Roman"/>
          <w:b/>
          <w:shadow/>
          <w:lang w:eastAsia="ru-RU"/>
        </w:rPr>
      </w:pPr>
      <w:r w:rsidRPr="00CF6351">
        <w:rPr>
          <w:rFonts w:eastAsia="Times New Roman"/>
          <w:b/>
          <w:shadow/>
          <w:lang w:eastAsia="ru-RU"/>
        </w:rPr>
        <w:t>обучающихся на ступени начального общего образования.</w:t>
      </w:r>
    </w:p>
    <w:p w:rsidR="00694516" w:rsidRPr="00CF6351" w:rsidRDefault="00694516" w:rsidP="00694516">
      <w:pPr>
        <w:pStyle w:val="ab"/>
        <w:rPr>
          <w:rFonts w:eastAsia="Times New Roman"/>
          <w:b/>
          <w:shadow/>
          <w:lang w:eastAsia="ru-RU"/>
        </w:rPr>
      </w:pPr>
    </w:p>
    <w:p w:rsidR="00694516" w:rsidRPr="006A7DC3" w:rsidRDefault="00694516" w:rsidP="00694516">
      <w:pPr>
        <w:pStyle w:val="ab"/>
        <w:rPr>
          <w:b/>
        </w:rPr>
      </w:pPr>
      <w:r w:rsidRPr="006A7DC3">
        <w:rPr>
          <w:b/>
        </w:rPr>
        <w:t>Общие положения</w:t>
      </w:r>
    </w:p>
    <w:p w:rsidR="00694516" w:rsidRPr="006A7DC3" w:rsidRDefault="00694516" w:rsidP="00694516">
      <w:pPr>
        <w:pStyle w:val="ab"/>
        <w:rPr>
          <w:b/>
        </w:rPr>
      </w:pPr>
    </w:p>
    <w:p w:rsidR="00694516" w:rsidRPr="006A7DC3" w:rsidRDefault="00694516" w:rsidP="00694516">
      <w:pPr>
        <w:pStyle w:val="ab"/>
        <w:rPr>
          <w:bCs/>
          <w:kern w:val="36"/>
        </w:rPr>
      </w:pPr>
      <w:r w:rsidRPr="006A7DC3">
        <w:t xml:space="preserve">Программа духовно-нравственного развития и воспитания обучающихся на первом уровне  общего образования (далее - Программа духовно-нравственного развития и воспитания) разработана в соответствии с требованиями </w:t>
      </w:r>
      <w:r w:rsidRPr="006A7DC3">
        <w:rPr>
          <w:bCs/>
          <w:kern w:val="36"/>
        </w:rPr>
        <w:t xml:space="preserve">Федерального закона Российской Федерации от 29 декабря </w:t>
      </w:r>
      <w:smartTag w:uri="urn:schemas-microsoft-com:office:smarttags" w:element="metricconverter">
        <w:smartTagPr>
          <w:attr w:name="ProductID" w:val="2012 г"/>
        </w:smartTagPr>
        <w:r w:rsidRPr="006A7DC3">
          <w:rPr>
            <w:bCs/>
            <w:kern w:val="36"/>
          </w:rPr>
          <w:t>2012 г</w:t>
        </w:r>
      </w:smartTag>
      <w:r w:rsidRPr="006A7DC3">
        <w:rPr>
          <w:bCs/>
          <w:kern w:val="36"/>
        </w:rPr>
        <w:t xml:space="preserve">. N 273-ФЗ "Об образовании в Российской Федерации", </w:t>
      </w:r>
      <w:r w:rsidRPr="006A7DC3">
        <w:rPr>
          <w:rFonts w:eastAsia="Lucida Sans Unicode"/>
          <w:color w:val="000000"/>
          <w:kern w:val="2"/>
          <w:lang w:eastAsia="hi-IN" w:bidi="hi-IN"/>
        </w:rPr>
        <w:t>Федерального государственного образовательного стандарта начального общего образования (Приказ Министерства образования и науки РФ № 363 от 06. 10.2009  зарегистрирован Министерством юстиции РФ 22.12.2009, рег. № 17785) (с последующими изменениями</w:t>
      </w:r>
      <w:r w:rsidRPr="006A7DC3">
        <w:rPr>
          <w:bCs/>
          <w:kern w:val="36"/>
        </w:rPr>
        <w:t xml:space="preserve">), </w:t>
      </w:r>
      <w:r w:rsidRPr="006A7DC3">
        <w:t>Концепции духовно-нравственного развития и воспитания личности гражданина России (далее — Концепция), с учётом культурно-исторических особенностей региона, запросов субъектов образовательного процесса, с учётом реализации используемого УМ</w:t>
      </w:r>
      <w:r>
        <w:t>К «Школа России</w:t>
      </w:r>
      <w:r w:rsidRPr="006A7DC3">
        <w:t>», сложившихся традиций в школе.</w:t>
      </w:r>
    </w:p>
    <w:p w:rsidR="00694516" w:rsidRPr="006A7DC3" w:rsidRDefault="00694516" w:rsidP="00694516">
      <w:pPr>
        <w:pStyle w:val="ab"/>
      </w:pPr>
      <w:r w:rsidRPr="006A7DC3">
        <w:rPr>
          <w:i/>
          <w:iCs/>
          <w:color w:val="000000"/>
        </w:rPr>
        <w:t xml:space="preserve">         Духовно-нравственное воспитание личности гражданина России</w:t>
      </w:r>
      <w:r w:rsidRPr="006A7DC3">
        <w:rPr>
          <w:color w:val="000000"/>
        </w:rPr>
        <w:t xml:space="preserve"> – это педагогически организованный процесс усвоения и принятия обучающимися базовых национальных ценностей. Поэтому содержанием</w:t>
      </w:r>
      <w:r w:rsidRPr="006A7DC3">
        <w:t xml:space="preserve"> данного процесса являются ценности, хранимые в религиозных, этнических, культурных, семейных, социальных традициях и передаваемые от поколения к поколению. В Концепции духовно-нравственного воспитания российских школьников приведена система базовых национальных ценностей, критерием  систематизации которых по определенным группам выбраны традиционные источники нравственности и человечности (патриотизм; социальная солидарность; гражданственность; семья; труд и творчество; наука; традиционные российские религии;  искусство и литература;  природа; человечество). Они рассматриваются в качестве обязательных ценностей при организации воспитательного процесса. При этом определение содержания духовно-нравственного развития и воспитания учителем в конкретном классе осуществляется с учётом реальных условий, индивидуальных особенностей обучающихся, потребностей обучающихся и их родителей (законных представителей). </w:t>
      </w:r>
    </w:p>
    <w:p w:rsidR="00694516" w:rsidRPr="006A7DC3" w:rsidRDefault="00694516" w:rsidP="00694516">
      <w:pPr>
        <w:pStyle w:val="ab"/>
      </w:pPr>
      <w:r w:rsidRPr="006A7DC3">
        <w:t xml:space="preserve">Нравственный уклад школьной жизни включает </w:t>
      </w:r>
      <w:r w:rsidRPr="006A7DC3">
        <w:rPr>
          <w:i/>
        </w:rPr>
        <w:t>воспитательную, учебную, внеурочную</w:t>
      </w:r>
      <w:r w:rsidRPr="006A7DC3">
        <w:t xml:space="preserve">, социально значимую деятельность  младших школьников, основан на системе  духовных идеалов, ценностей, моральных приоритетов, реализуется в совместной социально-педагогической деятельности школы, семьи, учреждений дополнительного образования и общественных организаций. Ведущая, содержательно определяющая роль в обеспечении данного процесса принадлежит педагогическому коллективу. </w:t>
      </w:r>
    </w:p>
    <w:p w:rsidR="00694516" w:rsidRPr="006A7DC3" w:rsidRDefault="00694516" w:rsidP="00694516">
      <w:pPr>
        <w:pStyle w:val="ab"/>
        <w:rPr>
          <w:b/>
        </w:rPr>
      </w:pPr>
      <w:r w:rsidRPr="006A7DC3">
        <w:rPr>
          <w:b/>
        </w:rPr>
        <w:t>В программе духовно-нравственного развития и воспитания</w:t>
      </w:r>
      <w:r w:rsidRPr="006A7DC3">
        <w:t xml:space="preserve"> </w:t>
      </w:r>
      <w:r w:rsidRPr="006A7DC3">
        <w:rPr>
          <w:b/>
        </w:rPr>
        <w:t>обучающихся:</w:t>
      </w:r>
    </w:p>
    <w:p w:rsidR="00694516" w:rsidRPr="006A7DC3" w:rsidRDefault="00694516" w:rsidP="00694516">
      <w:pPr>
        <w:pStyle w:val="ab"/>
      </w:pPr>
      <w:r w:rsidRPr="006A7DC3">
        <w:t>1) определены цели и задачи духовно-нравственного развития и воспитания;</w:t>
      </w:r>
    </w:p>
    <w:p w:rsidR="00694516" w:rsidRPr="006A7DC3" w:rsidRDefault="00694516" w:rsidP="00694516">
      <w:pPr>
        <w:pStyle w:val="ab"/>
      </w:pPr>
      <w:r w:rsidRPr="006A7DC3">
        <w:t>2) представлены основные направления духовно-нравственного развития и воспитания обучающихся с раскрытием соответствующих базовых ценностей;</w:t>
      </w:r>
    </w:p>
    <w:p w:rsidR="00694516" w:rsidRPr="006A7DC3" w:rsidRDefault="00694516" w:rsidP="00694516">
      <w:pPr>
        <w:pStyle w:val="ab"/>
      </w:pPr>
      <w:r w:rsidRPr="006A7DC3">
        <w:t>3) сформулированы принципы организации содержания духовно-нравственного развития и воспитания обучающихся;</w:t>
      </w:r>
    </w:p>
    <w:p w:rsidR="00694516" w:rsidRPr="006A7DC3" w:rsidRDefault="00694516" w:rsidP="00694516">
      <w:pPr>
        <w:pStyle w:val="ab"/>
      </w:pPr>
      <w:r w:rsidRPr="006A7DC3">
        <w:t>4) представлено основное содержание духовно-нравственного развития и воспитания обучающихся;</w:t>
      </w:r>
    </w:p>
    <w:p w:rsidR="00694516" w:rsidRPr="006A7DC3" w:rsidRDefault="00694516" w:rsidP="00694516">
      <w:pPr>
        <w:pStyle w:val="ab"/>
      </w:pPr>
      <w:r w:rsidRPr="006A7DC3">
        <w:t>5) дано описание видов деятельности и форм занятий с обучающимися;</w:t>
      </w:r>
    </w:p>
    <w:p w:rsidR="00694516" w:rsidRPr="006A7DC3" w:rsidRDefault="00694516" w:rsidP="00694516">
      <w:pPr>
        <w:pStyle w:val="ab"/>
      </w:pPr>
      <w:r w:rsidRPr="006A7DC3">
        <w:t>6) рассмотрены условия реализации программы духовно-нравственного развития и воспитания обучающихся;</w:t>
      </w:r>
    </w:p>
    <w:p w:rsidR="00694516" w:rsidRPr="006A7DC3" w:rsidRDefault="00694516" w:rsidP="00694516">
      <w:pPr>
        <w:pStyle w:val="ab"/>
      </w:pPr>
      <w:r w:rsidRPr="006A7DC3">
        <w:t xml:space="preserve">7) определены планируемые воспитательные результаты по каждому из направлений духовно-нравственного развития и воспитания обучающихся и особенности их оценивания в рамках мониторинговых процедур.  </w:t>
      </w:r>
    </w:p>
    <w:p w:rsidR="00694516" w:rsidRPr="006A7DC3" w:rsidRDefault="00694516" w:rsidP="00694516">
      <w:pPr>
        <w:pStyle w:val="ab"/>
      </w:pPr>
    </w:p>
    <w:p w:rsidR="00694516" w:rsidRPr="006A7DC3" w:rsidRDefault="00694516" w:rsidP="00694516">
      <w:pPr>
        <w:pStyle w:val="ab"/>
        <w:rPr>
          <w:rStyle w:val="Zag11"/>
          <w:rFonts w:eastAsia="@Arial Unicode MS"/>
        </w:rPr>
      </w:pPr>
      <w:r w:rsidRPr="006A7DC3">
        <w:rPr>
          <w:rStyle w:val="Zag11"/>
          <w:rFonts w:eastAsia="@Arial Unicode MS"/>
        </w:rPr>
        <w:lastRenderedPageBreak/>
        <w:t>Цель и задачи духовно-нравственного развития и воспитания обучающихся на первом уровне  общего образования</w:t>
      </w:r>
    </w:p>
    <w:p w:rsidR="00694516" w:rsidRPr="006A7DC3" w:rsidRDefault="00694516" w:rsidP="00694516">
      <w:pPr>
        <w:pStyle w:val="ab"/>
      </w:pPr>
      <w:r w:rsidRPr="006A7DC3">
        <w:rPr>
          <w:b/>
        </w:rPr>
        <w:t>Целью программы</w:t>
      </w:r>
      <w:r w:rsidRPr="006A7DC3">
        <w:t xml:space="preserve"> духовно-нравственного развития и воспитания является обеспечение </w:t>
      </w:r>
      <w:r w:rsidRPr="006A7DC3">
        <w:rPr>
          <w:i/>
        </w:rPr>
        <w:t>организации нравственного уклада школьной жизни</w:t>
      </w:r>
      <w:r w:rsidRPr="006A7DC3">
        <w:t xml:space="preserve">, в </w:t>
      </w:r>
      <w:r w:rsidRPr="006A7DC3">
        <w:rPr>
          <w:i/>
        </w:rPr>
        <w:t>результате чего осуществляется развитие</w:t>
      </w:r>
      <w:r w:rsidRPr="006A7DC3">
        <w:t xml:space="preserve"> обучающегося как личности, </w:t>
      </w:r>
      <w:r w:rsidRPr="006A7DC3">
        <w:rPr>
          <w:i/>
        </w:rPr>
        <w:t>воспитание</w:t>
      </w:r>
      <w:r w:rsidRPr="006A7DC3">
        <w:t xml:space="preserve"> ответственного гражданина, способного самостоятельно оценивать происходящее и строить свою деятельность; </w:t>
      </w:r>
      <w:r w:rsidRPr="006A7DC3">
        <w:rPr>
          <w:i/>
        </w:rPr>
        <w:t>формирование</w:t>
      </w:r>
      <w:r w:rsidRPr="006A7DC3">
        <w:t xml:space="preserve"> социальных компетенций, идентичности </w:t>
      </w:r>
      <w:r w:rsidRPr="006A7DC3">
        <w:rPr>
          <w:i/>
        </w:rPr>
        <w:t>через достижение</w:t>
      </w:r>
      <w:r w:rsidRPr="006A7DC3">
        <w:t xml:space="preserve"> духовно-нравственных приобретений в ходе участия в той или иной деятельности.  </w:t>
      </w:r>
    </w:p>
    <w:p w:rsidR="00694516" w:rsidRPr="006A7DC3" w:rsidRDefault="00694516" w:rsidP="00694516">
      <w:pPr>
        <w:pStyle w:val="ab"/>
        <w:rPr>
          <w:rStyle w:val="Zag11"/>
          <w:rFonts w:eastAsia="@Arial Unicode MS"/>
          <w:b/>
        </w:rPr>
      </w:pPr>
    </w:p>
    <w:p w:rsidR="00694516" w:rsidRPr="006A7DC3" w:rsidRDefault="00694516" w:rsidP="00694516">
      <w:pPr>
        <w:pStyle w:val="ab"/>
        <w:rPr>
          <w:rStyle w:val="Zag11"/>
          <w:rFonts w:eastAsia="@Arial Unicode MS"/>
        </w:rPr>
      </w:pPr>
      <w:r w:rsidRPr="006A7DC3">
        <w:rPr>
          <w:rStyle w:val="Zag11"/>
          <w:rFonts w:eastAsia="@Arial Unicode MS"/>
          <w:b/>
        </w:rPr>
        <w:t>Задачи</w:t>
      </w:r>
      <w:r w:rsidRPr="006A7DC3">
        <w:rPr>
          <w:rStyle w:val="Zag11"/>
          <w:rFonts w:eastAsia="@Arial Unicode MS"/>
        </w:rPr>
        <w:t xml:space="preserve"> духовно-нравственного развития и воспитания обучающихся на первом уровне общего образования:</w:t>
      </w:r>
    </w:p>
    <w:p w:rsidR="00694516" w:rsidRPr="006A7DC3" w:rsidRDefault="00694516" w:rsidP="00694516">
      <w:pPr>
        <w:pStyle w:val="ab"/>
        <w:rPr>
          <w:rStyle w:val="Zag11"/>
          <w:rFonts w:eastAsia="@Arial Unicode MS"/>
          <w:b/>
          <w:i/>
          <w:iCs/>
        </w:rPr>
      </w:pPr>
      <w:r w:rsidRPr="006A7DC3">
        <w:rPr>
          <w:rStyle w:val="Zag11"/>
          <w:rFonts w:eastAsia="@Arial Unicode MS"/>
          <w:b/>
          <w:i/>
          <w:iCs/>
        </w:rPr>
        <w:t>В области формирования личностной культуры:</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w:t>
      </w:r>
      <w:r w:rsidRPr="006A7DC3">
        <w:rPr>
          <w:rStyle w:val="Zag11"/>
          <w:rFonts w:eastAsia="@Arial Unicode MS"/>
          <w:color w:val="000000"/>
        </w:rPr>
        <w:noBreakHyphen/>
      </w:r>
      <w:r>
        <w:rPr>
          <w:rStyle w:val="Zag11"/>
          <w:rFonts w:eastAsia="@Arial Unicode MS"/>
          <w:color w:val="000000"/>
        </w:rPr>
        <w:t xml:space="preserve"> </w:t>
      </w:r>
      <w:r w:rsidRPr="006A7DC3">
        <w:rPr>
          <w:rStyle w:val="Zag11"/>
          <w:rFonts w:eastAsia="@Arial Unicode MS"/>
          <w:color w:val="000000"/>
        </w:rPr>
        <w:t>нравственной компетенции — «становиться лучше»;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нравственного смысла учения;</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основ морали — осознанной обучающимися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принятие обучающимися базовых национальных ценностей, национальных и этнических духовных традиций;</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694516" w:rsidRPr="006A7DC3" w:rsidRDefault="00694516" w:rsidP="00694516">
      <w:pPr>
        <w:pStyle w:val="ab"/>
        <w:rPr>
          <w:rStyle w:val="Zag11"/>
          <w:rFonts w:eastAsia="@Arial Unicode MS"/>
        </w:rPr>
      </w:pPr>
      <w:r w:rsidRPr="006A7DC3">
        <w:rPr>
          <w:rStyle w:val="Zag11"/>
          <w:rFonts w:eastAsia="@Arial Unicode MS"/>
        </w:rPr>
        <w:t>развитие трудолюбия, способности к преодолению трудностей, целеустремлённости и настойчивости в достижении результата.</w:t>
      </w:r>
    </w:p>
    <w:p w:rsidR="00694516" w:rsidRPr="006A7DC3" w:rsidRDefault="00694516" w:rsidP="00694516">
      <w:pPr>
        <w:pStyle w:val="ab"/>
        <w:rPr>
          <w:rStyle w:val="Zag11"/>
          <w:rFonts w:eastAsia="@Arial Unicode MS"/>
          <w:b/>
          <w:i/>
          <w:iCs/>
        </w:rPr>
      </w:pPr>
      <w:r w:rsidRPr="006A7DC3">
        <w:rPr>
          <w:rStyle w:val="Zag11"/>
          <w:rFonts w:eastAsia="@Arial Unicode MS"/>
          <w:b/>
          <w:i/>
          <w:iCs/>
        </w:rPr>
        <w:t>В области формирования социальной культуры:</w:t>
      </w:r>
    </w:p>
    <w:p w:rsidR="00694516" w:rsidRPr="006A7DC3" w:rsidRDefault="00694516" w:rsidP="00694516">
      <w:pPr>
        <w:pStyle w:val="ab"/>
        <w:rPr>
          <w:rStyle w:val="Zag11"/>
          <w:rFonts w:eastAsia="@Arial Unicode MS"/>
        </w:rPr>
      </w:pPr>
      <w:r w:rsidRPr="006A7DC3">
        <w:rPr>
          <w:rStyle w:val="Zag11"/>
          <w:rFonts w:eastAsia="@Arial Unicode MS"/>
        </w:rPr>
        <w:t>формирование основ российской гражданской идентичности;</w:t>
      </w:r>
    </w:p>
    <w:p w:rsidR="00694516" w:rsidRPr="006A7DC3" w:rsidRDefault="00694516" w:rsidP="00694516">
      <w:pPr>
        <w:pStyle w:val="ab"/>
        <w:rPr>
          <w:rStyle w:val="Zag11"/>
          <w:rFonts w:eastAsia="@Arial Unicode MS"/>
        </w:rPr>
      </w:pPr>
      <w:r w:rsidRPr="006A7DC3">
        <w:rPr>
          <w:rStyle w:val="Zag11"/>
          <w:rFonts w:eastAsia="@Arial Unicode MS"/>
        </w:rPr>
        <w:t>пробуждение веры в Россию, свой народ, чувства личной ответственности за Отечество;</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воспитание ценностного отношения к своему национальному языку и культуре;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патриотизма и гражданской солидарности;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укрепление доверия к другим людям;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развитие доброжелательности и эмоциональной отзывчивости, понимания других людей и сопереживания им;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становление гуманистических и демократических ценностных ориентаций;</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694516" w:rsidRPr="006A7DC3" w:rsidRDefault="00694516" w:rsidP="00694516">
      <w:pPr>
        <w:pStyle w:val="ab"/>
        <w:rPr>
          <w:rStyle w:val="Zag11"/>
          <w:rFonts w:eastAsia="@Arial Unicode MS"/>
        </w:rPr>
      </w:pPr>
      <w:r w:rsidRPr="006A7DC3">
        <w:rPr>
          <w:rStyle w:val="Zag11"/>
          <w:rFonts w:eastAsia="@Arial Unicode MS"/>
        </w:rPr>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694516" w:rsidRPr="006A7DC3" w:rsidRDefault="00694516" w:rsidP="00694516">
      <w:pPr>
        <w:pStyle w:val="ab"/>
        <w:rPr>
          <w:rStyle w:val="Zag11"/>
          <w:rFonts w:eastAsia="@Arial Unicode MS"/>
          <w:b/>
          <w:i/>
          <w:iCs/>
        </w:rPr>
      </w:pPr>
      <w:r w:rsidRPr="006A7DC3">
        <w:rPr>
          <w:rStyle w:val="Zag11"/>
          <w:rFonts w:eastAsia="@Arial Unicode MS"/>
          <w:b/>
          <w:i/>
          <w:iCs/>
        </w:rPr>
        <w:t>В области формирования семейной культуры:</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lastRenderedPageBreak/>
        <w:t>формирование отношения к семье как основе российского общества;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у обучающегося уважительного отношения к родителям, осознанного, заботливого отношения к старшим и младшим;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представления о семейных ценностях, семейных ролях и уважения к ним;</w:t>
      </w:r>
    </w:p>
    <w:p w:rsidR="00694516" w:rsidRDefault="00694516" w:rsidP="00694516">
      <w:pPr>
        <w:pStyle w:val="ab"/>
        <w:rPr>
          <w:rStyle w:val="Zag11"/>
          <w:rFonts w:eastAsia="@Arial Unicode MS"/>
        </w:rPr>
      </w:pPr>
      <w:r w:rsidRPr="006A7DC3">
        <w:rPr>
          <w:rStyle w:val="Zag11"/>
          <w:rFonts w:eastAsia="@Arial Unicode MS"/>
        </w:rPr>
        <w:t>знакомство обучающегося с культурно-историческими и этническими традициями российской семьи.</w:t>
      </w:r>
    </w:p>
    <w:p w:rsidR="00694516" w:rsidRPr="00F367C7" w:rsidRDefault="00694516" w:rsidP="00694516">
      <w:pPr>
        <w:pStyle w:val="ab"/>
      </w:pPr>
      <w:r w:rsidRPr="00F367C7">
        <w:rPr>
          <w:b/>
          <w:bCs/>
        </w:rPr>
        <w:t xml:space="preserve"> Ценностные установки духовно-нравственного развития и воспитания обучающихся</w:t>
      </w:r>
    </w:p>
    <w:p w:rsidR="00694516" w:rsidRPr="006A7DC3" w:rsidRDefault="00694516" w:rsidP="00694516">
      <w:pPr>
        <w:pStyle w:val="ab"/>
      </w:pPr>
      <w:r w:rsidRPr="006A7DC3">
        <w:t xml:space="preserve">Содержанием духовно-нравственного развития и воспитания являются ценности, хранимые в культурных, этнических, семейных и других социокультурных традициях и передаваемые от поколения к поколению. </w:t>
      </w:r>
    </w:p>
    <w:p w:rsidR="00694516" w:rsidRPr="006A7DC3" w:rsidRDefault="00694516" w:rsidP="00694516">
      <w:pPr>
        <w:pStyle w:val="ab"/>
      </w:pPr>
      <w:r w:rsidRPr="006A7DC3">
        <w:t>Традиционными источниками нравственности являются:</w:t>
      </w:r>
    </w:p>
    <w:p w:rsidR="00694516" w:rsidRPr="006A7DC3" w:rsidRDefault="00694516" w:rsidP="00694516">
      <w:pPr>
        <w:pStyle w:val="ab"/>
      </w:pPr>
      <w:r w:rsidRPr="006A7DC3">
        <w:t>• патриотизм — любовь к Родине, своему краю, своему народу, служение Отечеству;</w:t>
      </w:r>
    </w:p>
    <w:p w:rsidR="00694516" w:rsidRPr="006A7DC3" w:rsidRDefault="00694516" w:rsidP="00694516">
      <w:pPr>
        <w:pStyle w:val="ab"/>
      </w:pPr>
      <w:r w:rsidRPr="006A7DC3">
        <w:t>• социальная солидарность — свобода личная и национальная; уважение и доверие к людям, институтам государства и гражданского общества; справедливость, равноправие, милосердие, честь, достоинство;</w:t>
      </w:r>
    </w:p>
    <w:p w:rsidR="00694516" w:rsidRPr="006A7DC3" w:rsidRDefault="00694516" w:rsidP="00694516">
      <w:pPr>
        <w:pStyle w:val="ab"/>
      </w:pPr>
      <w:r w:rsidRPr="006A7DC3">
        <w:t>• гражданственность — долг перед Отечеством, правовое государство, гражданское общество, закон и правопорядок, поликультурный мир, свобода совести и вероисповедания, забота о благосостоянии общества;</w:t>
      </w:r>
    </w:p>
    <w:p w:rsidR="00694516" w:rsidRPr="006A7DC3" w:rsidRDefault="00694516" w:rsidP="00694516">
      <w:pPr>
        <w:pStyle w:val="ab"/>
      </w:pPr>
      <w:r w:rsidRPr="006A7DC3">
        <w:t>• семья — любовь и верность, забота, помощь и поддержка, равноправие, здоровье, достаток, уважение к родителям, забота о старших и младших, забота о продолжении рода;</w:t>
      </w:r>
    </w:p>
    <w:p w:rsidR="00694516" w:rsidRPr="006A7DC3" w:rsidRDefault="00694516" w:rsidP="00694516">
      <w:pPr>
        <w:pStyle w:val="ab"/>
      </w:pPr>
      <w:r w:rsidRPr="006A7DC3">
        <w:t xml:space="preserve">• личность — саморазвитие и совершенствование, смысл жизни, внутренняя гармония, </w:t>
      </w:r>
      <w:proofErr w:type="spellStart"/>
      <w:r w:rsidRPr="006A7DC3">
        <w:t>самоприятие</w:t>
      </w:r>
      <w:proofErr w:type="spellEnd"/>
      <w:r w:rsidRPr="006A7DC3">
        <w:t xml:space="preserve"> и самоуважение, достоинство, любовь к жизни и человечеству, мудрость, способность к личностному и нравственному выбору;</w:t>
      </w:r>
    </w:p>
    <w:p w:rsidR="00694516" w:rsidRPr="006A7DC3" w:rsidRDefault="00694516" w:rsidP="00694516">
      <w:pPr>
        <w:pStyle w:val="ab"/>
      </w:pPr>
      <w:r w:rsidRPr="006A7DC3">
        <w:t>• труд и творчество — уважение к труду, творчество и созидание, целеустремлённость и настойчивость, трудолюбие;</w:t>
      </w:r>
    </w:p>
    <w:p w:rsidR="00694516" w:rsidRPr="006A7DC3" w:rsidRDefault="00694516" w:rsidP="00694516">
      <w:pPr>
        <w:pStyle w:val="ab"/>
      </w:pPr>
      <w:r w:rsidRPr="006A7DC3">
        <w:t>• наука — ценность знания, стремление к познанию и истине, научная картина мира;</w:t>
      </w:r>
    </w:p>
    <w:p w:rsidR="00694516" w:rsidRPr="006A7DC3" w:rsidRDefault="00694516" w:rsidP="00694516">
      <w:pPr>
        <w:pStyle w:val="ab"/>
      </w:pPr>
      <w:r w:rsidRPr="006A7DC3">
        <w:t>• 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694516" w:rsidRPr="006A7DC3" w:rsidRDefault="00694516" w:rsidP="00694516">
      <w:pPr>
        <w:pStyle w:val="ab"/>
      </w:pPr>
      <w:r w:rsidRPr="006A7DC3">
        <w:t>• искусство и литература — красота, гармония, духовный мир человека, нравственный выбор, смысл жизни, эстетическое развитие;</w:t>
      </w:r>
    </w:p>
    <w:p w:rsidR="00694516" w:rsidRPr="006A7DC3" w:rsidRDefault="00694516" w:rsidP="00694516">
      <w:pPr>
        <w:pStyle w:val="ab"/>
      </w:pPr>
      <w:r w:rsidRPr="006A7DC3">
        <w:t>• природа — эволюция, родная земля, заповедная природа, планета Земля, экологическое сознание;</w:t>
      </w:r>
    </w:p>
    <w:p w:rsidR="00694516" w:rsidRPr="006A7DC3" w:rsidRDefault="00694516" w:rsidP="00694516">
      <w:pPr>
        <w:pStyle w:val="ab"/>
      </w:pPr>
      <w:r w:rsidRPr="006A7DC3">
        <w:t>• человечество — мир во всём мире, многообразие и уважение культур и народов, прогресс человечества, международное сотрудничество.</w:t>
      </w:r>
    </w:p>
    <w:p w:rsidR="00694516" w:rsidRPr="006A7DC3" w:rsidRDefault="00694516" w:rsidP="00694516">
      <w:pPr>
        <w:pStyle w:val="ab"/>
        <w:rPr>
          <w:rStyle w:val="Zag11"/>
          <w:rFonts w:eastAsia="@Arial Unicode MS"/>
        </w:rPr>
      </w:pPr>
      <w:r w:rsidRPr="006A7DC3">
        <w:rPr>
          <w:rStyle w:val="Zag11"/>
          <w:rFonts w:eastAsia="@Arial Unicode MS"/>
        </w:rPr>
        <w:t xml:space="preserve"> Основные направления и ценностные основы духовно-нравственного развития и воспитания обучающихся на первом уровне общего образования</w:t>
      </w:r>
    </w:p>
    <w:p w:rsidR="00694516" w:rsidRPr="006A7DC3" w:rsidRDefault="00694516" w:rsidP="00694516">
      <w:pPr>
        <w:pStyle w:val="ab"/>
        <w:rPr>
          <w:rStyle w:val="Zag11"/>
          <w:rFonts w:eastAsia="@Arial Unicode MS"/>
          <w:i/>
        </w:rPr>
      </w:pPr>
      <w:r w:rsidRPr="006A7DC3">
        <w:rPr>
          <w:rStyle w:val="Zag11"/>
          <w:rFonts w:eastAsia="@Arial Unicode MS"/>
        </w:rPr>
        <w:t>Общие задачи духовно-нравственного развития и воспитания обучающихся на первом уровне н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r>
        <w:rPr>
          <w:rStyle w:val="Zag11"/>
          <w:rFonts w:eastAsia="@Arial Unicode MS"/>
        </w:rPr>
        <w:t>.</w:t>
      </w:r>
    </w:p>
    <w:p w:rsidR="00694516" w:rsidRPr="006A7DC3" w:rsidRDefault="00694516" w:rsidP="00694516">
      <w:pPr>
        <w:pStyle w:val="ab"/>
        <w:rPr>
          <w:rStyle w:val="Zag11"/>
          <w:rFonts w:eastAsia="@Arial Unicode MS"/>
        </w:rPr>
      </w:pPr>
      <w:r w:rsidRPr="006A7DC3">
        <w:rPr>
          <w:rStyle w:val="Zag11"/>
          <w:rFonts w:eastAsia="@Arial Unicode MS"/>
        </w:rPr>
        <w:t>Каждое из направлений духовно-нравственного развития и воспитания обучающихся основано на определённой системе базовых национальных ценностей и должно обеспечивать усвоение их обучающимися.</w:t>
      </w:r>
    </w:p>
    <w:p w:rsidR="00694516" w:rsidRPr="006A7DC3" w:rsidRDefault="00694516" w:rsidP="00694516">
      <w:pPr>
        <w:pStyle w:val="ab"/>
        <w:rPr>
          <w:rStyle w:val="Zag11"/>
          <w:rFonts w:eastAsia="@Arial Unicode MS"/>
        </w:rPr>
      </w:pPr>
      <w:r w:rsidRPr="006A7DC3">
        <w:rPr>
          <w:rStyle w:val="Zag11"/>
          <w:rFonts w:eastAsia="@Arial Unicode MS"/>
        </w:rPr>
        <w:t>Организация духовно-нравственного развития и воспитания обучающихся осуществляется по следующим направлениям:</w:t>
      </w:r>
    </w:p>
    <w:p w:rsidR="00694516" w:rsidRPr="006A7DC3" w:rsidRDefault="00694516" w:rsidP="00694516">
      <w:pPr>
        <w:pStyle w:val="ab"/>
        <w:rPr>
          <w:rStyle w:val="Zag11"/>
          <w:rFonts w:eastAsia="@Arial Unicode MS"/>
          <w:b/>
        </w:rPr>
      </w:pPr>
      <w:r w:rsidRPr="006A7DC3">
        <w:rPr>
          <w:rStyle w:val="Zag11"/>
          <w:rFonts w:eastAsia="@Arial Unicode MS"/>
          <w:b/>
        </w:rPr>
        <w:t>Воспитание гражданственности, патриотизма, уважения к правам, свободам и обязанностям человека.</w:t>
      </w:r>
    </w:p>
    <w:p w:rsidR="00694516" w:rsidRPr="006A7DC3" w:rsidRDefault="00694516" w:rsidP="00694516">
      <w:pPr>
        <w:pStyle w:val="ab"/>
        <w:rPr>
          <w:rStyle w:val="Zag11"/>
          <w:rFonts w:eastAsia="@Arial Unicode MS"/>
          <w:i/>
          <w:iCs/>
        </w:rPr>
      </w:pPr>
      <w:r w:rsidRPr="006A7DC3">
        <w:rPr>
          <w:rStyle w:val="Zag11"/>
          <w:rFonts w:eastAsia="@Arial Unicode MS"/>
        </w:rPr>
        <w:t xml:space="preserve">Ценности: </w:t>
      </w:r>
      <w:r w:rsidRPr="006A7DC3">
        <w:rPr>
          <w:rStyle w:val="Zag11"/>
          <w:rFonts w:eastAsia="@Arial Unicode MS"/>
          <w:i/>
          <w:iCs/>
        </w:rPr>
        <w:t>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
    <w:p w:rsidR="00694516" w:rsidRPr="006A7DC3" w:rsidRDefault="00694516" w:rsidP="00694516">
      <w:pPr>
        <w:pStyle w:val="ab"/>
        <w:rPr>
          <w:rStyle w:val="Zag11"/>
          <w:rFonts w:eastAsia="@Arial Unicode MS"/>
          <w:b/>
        </w:rPr>
      </w:pPr>
      <w:r w:rsidRPr="006A7DC3">
        <w:rPr>
          <w:rStyle w:val="Zag11"/>
          <w:rFonts w:eastAsia="@Arial Unicode MS"/>
          <w:b/>
        </w:rPr>
        <w:lastRenderedPageBreak/>
        <w:t>Воспитание нравственных чувств и этического сознания.</w:t>
      </w:r>
    </w:p>
    <w:p w:rsidR="00694516" w:rsidRPr="006A7DC3" w:rsidRDefault="00694516" w:rsidP="00694516">
      <w:pPr>
        <w:pStyle w:val="ab"/>
        <w:rPr>
          <w:rStyle w:val="Zag11"/>
          <w:rFonts w:eastAsia="@Arial Unicode MS"/>
          <w:i/>
          <w:iCs/>
        </w:rPr>
      </w:pPr>
      <w:r w:rsidRPr="006A7DC3">
        <w:rPr>
          <w:rStyle w:val="Zag11"/>
          <w:rFonts w:eastAsia="@Arial Unicode MS"/>
        </w:rPr>
        <w:t xml:space="preserve">Ценности: </w:t>
      </w:r>
      <w:r w:rsidRPr="006A7DC3">
        <w:rPr>
          <w:rStyle w:val="Zag11"/>
          <w:rFonts w:eastAsia="@Arial Unicode MS"/>
          <w:i/>
          <w:iCs/>
        </w:rPr>
        <w:t>нравственный выбор; жизнь и смысл жизни; 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вероисповедания; толерантность, представление о вере, духовной культуре и светской этике.</w:t>
      </w:r>
    </w:p>
    <w:p w:rsidR="00694516" w:rsidRPr="006A7DC3" w:rsidRDefault="00694516" w:rsidP="00694516">
      <w:pPr>
        <w:pStyle w:val="ab"/>
        <w:rPr>
          <w:rStyle w:val="Zag11"/>
          <w:rFonts w:eastAsia="@Arial Unicode MS"/>
          <w:b/>
        </w:rPr>
      </w:pPr>
      <w:r w:rsidRPr="006A7DC3">
        <w:rPr>
          <w:rStyle w:val="Zag11"/>
          <w:rFonts w:eastAsia="@Arial Unicode MS"/>
          <w:b/>
        </w:rPr>
        <w:t>Воспитание трудолюбия, творческого отношения к учению, труду, жизни.</w:t>
      </w:r>
    </w:p>
    <w:p w:rsidR="00694516" w:rsidRPr="006A7DC3" w:rsidRDefault="00694516" w:rsidP="00694516">
      <w:pPr>
        <w:pStyle w:val="ab"/>
        <w:rPr>
          <w:rStyle w:val="Zag11"/>
          <w:rFonts w:eastAsia="@Arial Unicode MS"/>
          <w:i/>
          <w:iCs/>
        </w:rPr>
      </w:pPr>
      <w:r w:rsidRPr="006A7DC3">
        <w:rPr>
          <w:rStyle w:val="Zag11"/>
          <w:rFonts w:eastAsia="@Arial Unicode MS"/>
        </w:rPr>
        <w:t xml:space="preserve">Ценности: </w:t>
      </w:r>
      <w:r w:rsidRPr="006A7DC3">
        <w:rPr>
          <w:rStyle w:val="Zag11"/>
          <w:rFonts w:eastAsia="@Arial Unicode MS"/>
          <w:i/>
          <w:iCs/>
        </w:rPr>
        <w:t>уважение к труду; творчество и созидание; стремление к познанию и истине; целеустремлённость и настойчивость; бережливость; трудолюбие.</w:t>
      </w:r>
    </w:p>
    <w:p w:rsidR="00694516" w:rsidRPr="006A7DC3" w:rsidRDefault="00694516" w:rsidP="00694516">
      <w:pPr>
        <w:pStyle w:val="ab"/>
        <w:rPr>
          <w:rStyle w:val="Zag11"/>
          <w:rFonts w:eastAsia="@Arial Unicode MS"/>
          <w:b/>
        </w:rPr>
      </w:pPr>
      <w:r w:rsidRPr="006A7DC3">
        <w:rPr>
          <w:rStyle w:val="Zag11"/>
          <w:rFonts w:eastAsia="@Arial Unicode MS"/>
          <w:b/>
        </w:rPr>
        <w:t>Воспитание ценностного отношения к природе, окружающей среде (экологическое воспитание).</w:t>
      </w:r>
    </w:p>
    <w:p w:rsidR="00694516" w:rsidRPr="006A7DC3" w:rsidRDefault="00694516" w:rsidP="00694516">
      <w:pPr>
        <w:pStyle w:val="ab"/>
        <w:rPr>
          <w:rStyle w:val="Zag11"/>
          <w:rFonts w:eastAsia="@Arial Unicode MS"/>
          <w:i/>
          <w:iCs/>
        </w:rPr>
      </w:pPr>
      <w:r w:rsidRPr="006A7DC3">
        <w:rPr>
          <w:rStyle w:val="Zag11"/>
          <w:rFonts w:eastAsia="@Arial Unicode MS"/>
        </w:rPr>
        <w:t xml:space="preserve">Ценности: </w:t>
      </w:r>
      <w:r w:rsidRPr="006A7DC3">
        <w:rPr>
          <w:rStyle w:val="Zag11"/>
          <w:rFonts w:eastAsia="@Arial Unicode MS"/>
          <w:i/>
          <w:iCs/>
        </w:rPr>
        <w:t>родная земля; заповедная природа; планета Земля; экологическое сознание.</w:t>
      </w:r>
    </w:p>
    <w:p w:rsidR="00694516" w:rsidRPr="006A7DC3" w:rsidRDefault="00694516" w:rsidP="00694516">
      <w:pPr>
        <w:pStyle w:val="ab"/>
        <w:rPr>
          <w:rStyle w:val="Zag11"/>
          <w:rFonts w:eastAsia="@Arial Unicode MS"/>
          <w:b/>
        </w:rPr>
      </w:pPr>
      <w:r w:rsidRPr="006A7DC3">
        <w:rPr>
          <w:rStyle w:val="Zag11"/>
          <w:rFonts w:eastAsia="@Arial Unicode MS"/>
          <w:b/>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694516" w:rsidRPr="006A7DC3" w:rsidRDefault="00694516" w:rsidP="00694516">
      <w:pPr>
        <w:pStyle w:val="ab"/>
        <w:rPr>
          <w:rStyle w:val="Zag11"/>
          <w:rFonts w:eastAsia="@Arial Unicode MS"/>
          <w:i/>
          <w:iCs/>
        </w:rPr>
      </w:pPr>
      <w:r w:rsidRPr="006A7DC3">
        <w:rPr>
          <w:rStyle w:val="Zag11"/>
          <w:rFonts w:eastAsia="@Arial Unicode MS"/>
        </w:rPr>
        <w:t xml:space="preserve">Ценности: </w:t>
      </w:r>
      <w:r w:rsidRPr="006A7DC3">
        <w:rPr>
          <w:rStyle w:val="Zag11"/>
          <w:rFonts w:eastAsia="@Arial Unicode MS"/>
          <w:i/>
          <w:iCs/>
        </w:rPr>
        <w:t>красота; гармония; духовный мир человека; эстетическое развитие, самовыражение в творчестве и искусстве.</w:t>
      </w:r>
    </w:p>
    <w:p w:rsidR="00694516" w:rsidRPr="006A7DC3" w:rsidRDefault="00694516" w:rsidP="00694516">
      <w:pPr>
        <w:pStyle w:val="ab"/>
        <w:rPr>
          <w:rStyle w:val="Zag11"/>
          <w:rFonts w:eastAsia="@Arial Unicode MS"/>
        </w:rPr>
      </w:pPr>
      <w:r w:rsidRPr="006A7DC3">
        <w:rPr>
          <w:rStyle w:val="Zag11"/>
          <w:rFonts w:eastAsia="@Arial Unicode MS"/>
        </w:rPr>
        <w:t xml:space="preserve">Все направления духовно-нравственного развития и воспитания важны, дополняют друг друга и обеспечивают развитие личности на основе отечественных духовных, нравственных и культурных традиций. </w:t>
      </w:r>
    </w:p>
    <w:p w:rsidR="00694516" w:rsidRPr="006A7DC3" w:rsidRDefault="00694516" w:rsidP="00694516">
      <w:pPr>
        <w:pStyle w:val="ab"/>
        <w:rPr>
          <w:rStyle w:val="Zag11"/>
          <w:rFonts w:eastAsia="@Arial Unicode MS"/>
        </w:rPr>
      </w:pPr>
      <w:r w:rsidRPr="006A7DC3">
        <w:rPr>
          <w:rStyle w:val="Zag11"/>
          <w:rFonts w:eastAsia="@Arial Unicode MS"/>
        </w:rPr>
        <w:t>Принципы и особенности организации содержания духовно-нравственного развития и воспитания обучающихся на ступени начального общего образования</w:t>
      </w:r>
    </w:p>
    <w:p w:rsidR="00694516" w:rsidRPr="006A7DC3" w:rsidRDefault="00694516" w:rsidP="00694516">
      <w:pPr>
        <w:pStyle w:val="ab"/>
        <w:rPr>
          <w:rStyle w:val="Zag11"/>
          <w:rFonts w:eastAsia="@Arial Unicode MS"/>
        </w:rPr>
      </w:pPr>
      <w:r w:rsidRPr="006A7DC3">
        <w:rPr>
          <w:rStyle w:val="Zag11"/>
          <w:rFonts w:eastAsia="@Arial Unicode MS"/>
          <w:b/>
          <w:bCs/>
        </w:rPr>
        <w:t>Принцип ориентации на идеал.</w:t>
      </w:r>
      <w:r w:rsidRPr="006A7DC3">
        <w:rPr>
          <w:rStyle w:val="Zag11"/>
          <w:rFonts w:eastAsia="@Arial Unicode MS"/>
        </w:rPr>
        <w:t xml:space="preserve"> 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должном.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w:t>
      </w:r>
    </w:p>
    <w:p w:rsidR="00694516" w:rsidRPr="006A7DC3" w:rsidRDefault="00694516" w:rsidP="00694516">
      <w:pPr>
        <w:pStyle w:val="ab"/>
        <w:rPr>
          <w:rStyle w:val="Zag11"/>
          <w:rFonts w:eastAsia="@Arial Unicode MS"/>
        </w:rPr>
      </w:pPr>
      <w:r w:rsidRPr="006A7DC3">
        <w:rPr>
          <w:rStyle w:val="Zag11"/>
          <w:rFonts w:eastAsia="@Arial Unicode MS"/>
          <w:b/>
          <w:bCs/>
        </w:rPr>
        <w:t>Аксиологический принцип.</w:t>
      </w:r>
      <w:r w:rsidRPr="006A7DC3">
        <w:rPr>
          <w:rStyle w:val="Zag11"/>
          <w:rFonts w:eastAsia="@Arial Unicode MS"/>
        </w:rPr>
        <w:t xml:space="preserve"> Ценности определяют основное содержание духовно-нравственного развития и воспитания личности младшего школьника. Любое содержание обучения, общения, деятельности может стать содержанием воспитания, если оно отнесено к определённой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694516" w:rsidRPr="006A7DC3" w:rsidRDefault="00694516" w:rsidP="00694516">
      <w:pPr>
        <w:pStyle w:val="ab"/>
        <w:rPr>
          <w:rStyle w:val="Zag11"/>
          <w:rFonts w:eastAsia="@Arial Unicode MS"/>
        </w:rPr>
      </w:pPr>
      <w:r w:rsidRPr="006A7DC3">
        <w:rPr>
          <w:rStyle w:val="Zag11"/>
          <w:rFonts w:eastAsia="@Arial Unicode MS"/>
          <w:b/>
          <w:bCs/>
        </w:rPr>
        <w:t xml:space="preserve">Принцип следования нравственному примеру. </w:t>
      </w:r>
      <w:r w:rsidRPr="006A7DC3">
        <w:rPr>
          <w:rStyle w:val="Zag11"/>
          <w:rFonts w:eastAsia="@Arial Unicode MS"/>
        </w:rPr>
        <w:t xml:space="preserve">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Содержание учебного процесса, </w:t>
      </w:r>
      <w:proofErr w:type="spellStart"/>
      <w:r w:rsidRPr="006A7DC3">
        <w:rPr>
          <w:rStyle w:val="Zag11"/>
          <w:rFonts w:eastAsia="@Arial Unicode MS"/>
        </w:rPr>
        <w:t>внеучебной</w:t>
      </w:r>
      <w:proofErr w:type="spellEnd"/>
      <w:r w:rsidRPr="006A7DC3">
        <w:rPr>
          <w:rStyle w:val="Zag11"/>
          <w:rFonts w:eastAsia="@Arial Unicode MS"/>
        </w:rPr>
        <w:t xml:space="preserve"> и внешкольной деятельности должно быть наполнено примерами нравственного поведения. </w:t>
      </w:r>
    </w:p>
    <w:p w:rsidR="00694516" w:rsidRPr="006A7DC3" w:rsidRDefault="00694516" w:rsidP="00694516">
      <w:pPr>
        <w:pStyle w:val="ab"/>
        <w:rPr>
          <w:rStyle w:val="Zag11"/>
          <w:rFonts w:eastAsia="@Arial Unicode MS"/>
        </w:rPr>
      </w:pPr>
      <w:r w:rsidRPr="006A7DC3">
        <w:rPr>
          <w:rStyle w:val="Zag11"/>
          <w:rFonts w:eastAsia="@Arial Unicode MS"/>
          <w:b/>
          <w:bCs/>
        </w:rPr>
        <w:t>Принцип идентификации (персонификации).</w:t>
      </w:r>
      <w:r w:rsidRPr="006A7DC3">
        <w:rPr>
          <w:rStyle w:val="Zag11"/>
          <w:rFonts w:eastAsia="@Arial Unicode MS"/>
        </w:rPr>
        <w:t xml:space="preserve"> 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w:t>
      </w:r>
      <w:proofErr w:type="spellStart"/>
      <w:r w:rsidRPr="006A7DC3">
        <w:rPr>
          <w:rStyle w:val="Zag11"/>
          <w:rFonts w:eastAsia="@Arial Unicode MS"/>
        </w:rPr>
        <w:t>эмпатии</w:t>
      </w:r>
      <w:proofErr w:type="spellEnd"/>
      <w:r w:rsidRPr="006A7DC3">
        <w:rPr>
          <w:rStyle w:val="Zag11"/>
          <w:rFonts w:eastAsia="@Arial Unicode MS"/>
        </w:rPr>
        <w:t xml:space="preserve">, способность к идентификации. </w:t>
      </w:r>
    </w:p>
    <w:p w:rsidR="00694516" w:rsidRPr="006A7DC3" w:rsidRDefault="00694516" w:rsidP="00694516">
      <w:pPr>
        <w:pStyle w:val="ab"/>
        <w:rPr>
          <w:rStyle w:val="Zag11"/>
          <w:rFonts w:eastAsia="@Arial Unicode MS"/>
        </w:rPr>
      </w:pPr>
      <w:r w:rsidRPr="006A7DC3">
        <w:rPr>
          <w:rStyle w:val="Zag11"/>
          <w:rFonts w:eastAsia="@Arial Unicode MS"/>
          <w:b/>
          <w:bCs/>
        </w:rPr>
        <w:t>Принцип диалогического общения.</w:t>
      </w:r>
      <w:r w:rsidRPr="006A7DC3">
        <w:rPr>
          <w:rStyle w:val="Zag11"/>
          <w:rFonts w:eastAsia="@Arial Unicode MS"/>
        </w:rPr>
        <w:t xml:space="preserve"> 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w:t>
      </w:r>
    </w:p>
    <w:p w:rsidR="00694516" w:rsidRPr="006A7DC3" w:rsidRDefault="00694516" w:rsidP="00694516">
      <w:pPr>
        <w:pStyle w:val="ab"/>
        <w:rPr>
          <w:rStyle w:val="Zag11"/>
          <w:rFonts w:eastAsia="@Arial Unicode MS"/>
        </w:rPr>
      </w:pPr>
      <w:r w:rsidRPr="006A7DC3">
        <w:rPr>
          <w:rStyle w:val="Zag11"/>
          <w:rFonts w:eastAsia="@Arial Unicode MS"/>
          <w:b/>
          <w:bCs/>
        </w:rPr>
        <w:t xml:space="preserve">Принцип </w:t>
      </w:r>
      <w:proofErr w:type="spellStart"/>
      <w:r w:rsidRPr="006A7DC3">
        <w:rPr>
          <w:rStyle w:val="Zag11"/>
          <w:rFonts w:eastAsia="@Arial Unicode MS"/>
          <w:b/>
          <w:bCs/>
        </w:rPr>
        <w:t>полисубъектности</w:t>
      </w:r>
      <w:proofErr w:type="spellEnd"/>
      <w:r w:rsidRPr="006A7DC3">
        <w:rPr>
          <w:rStyle w:val="Zag11"/>
          <w:rFonts w:eastAsia="@Arial Unicode MS"/>
          <w:b/>
          <w:bCs/>
        </w:rPr>
        <w:t xml:space="preserve"> воспитания.</w:t>
      </w:r>
      <w:r w:rsidRPr="006A7DC3">
        <w:rPr>
          <w:rStyle w:val="Zag11"/>
          <w:rFonts w:eastAsia="@Arial Unicode MS"/>
        </w:rPr>
        <w:t xml:space="preserve"> В современных условиях процесс развития и воспитания личности имеет </w:t>
      </w:r>
      <w:proofErr w:type="spellStart"/>
      <w:r w:rsidRPr="006A7DC3">
        <w:rPr>
          <w:rStyle w:val="Zag11"/>
          <w:rFonts w:eastAsia="@Arial Unicode MS"/>
        </w:rPr>
        <w:t>полисубъектный</w:t>
      </w:r>
      <w:proofErr w:type="spellEnd"/>
      <w:r w:rsidRPr="006A7DC3">
        <w:rPr>
          <w:rStyle w:val="Zag11"/>
          <w:rFonts w:eastAsia="@Arial Unicode MS"/>
        </w:rPr>
        <w:t xml:space="preserve">, </w:t>
      </w:r>
      <w:proofErr w:type="spellStart"/>
      <w:r w:rsidRPr="006A7DC3">
        <w:rPr>
          <w:rStyle w:val="Zag11"/>
          <w:rFonts w:eastAsia="@Arial Unicode MS"/>
        </w:rPr>
        <w:t>многомерно-деятельностный</w:t>
      </w:r>
      <w:proofErr w:type="spellEnd"/>
      <w:r w:rsidRPr="006A7DC3">
        <w:rPr>
          <w:rStyle w:val="Zag11"/>
          <w:rFonts w:eastAsia="@Arial Unicode MS"/>
        </w:rPr>
        <w:t xml:space="preserve"> характер. Младший </w:t>
      </w:r>
      <w:r w:rsidRPr="006A7DC3">
        <w:rPr>
          <w:rStyle w:val="Zag11"/>
          <w:rFonts w:eastAsia="@Arial Unicode MS"/>
        </w:rPr>
        <w:lastRenderedPageBreak/>
        <w:t>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Деятельность различных субъектов духовно-нравственного развития, воспитания и социализации при ведущей роли образовательного учреждения должна быть по возможности согласована на основе цели, задач и ценностей программы духовно-нравственного развития и воспитания обучающихся на ступени начального общего образования.</w:t>
      </w:r>
    </w:p>
    <w:p w:rsidR="00694516" w:rsidRPr="006A7DC3" w:rsidRDefault="00694516" w:rsidP="00694516">
      <w:pPr>
        <w:pStyle w:val="ab"/>
        <w:rPr>
          <w:rStyle w:val="Zag11"/>
          <w:rFonts w:eastAsia="@Arial Unicode MS"/>
        </w:rPr>
      </w:pPr>
      <w:r w:rsidRPr="006A7DC3">
        <w:rPr>
          <w:rStyle w:val="Zag11"/>
          <w:rFonts w:eastAsia="@Arial Unicode MS"/>
          <w:b/>
          <w:bCs/>
        </w:rPr>
        <w:t xml:space="preserve">Принцип </w:t>
      </w:r>
      <w:proofErr w:type="spellStart"/>
      <w:r w:rsidRPr="006A7DC3">
        <w:rPr>
          <w:rStyle w:val="Zag11"/>
          <w:rFonts w:eastAsia="@Arial Unicode MS"/>
          <w:b/>
          <w:bCs/>
        </w:rPr>
        <w:t>системно-деятельностной</w:t>
      </w:r>
      <w:proofErr w:type="spellEnd"/>
      <w:r w:rsidRPr="006A7DC3">
        <w:rPr>
          <w:rStyle w:val="Zag11"/>
          <w:rFonts w:eastAsia="@Arial Unicode MS"/>
          <w:b/>
          <w:bCs/>
        </w:rPr>
        <w:t xml:space="preserve"> организации воспитания.</w:t>
      </w:r>
      <w:r w:rsidRPr="006A7DC3">
        <w:rPr>
          <w:rStyle w:val="Zag11"/>
          <w:rFonts w:eastAsia="@Arial Unicode MS"/>
        </w:rPr>
        <w:t xml:space="preserve"> Воспитание, направленное на духовно-нравственное развитие обучающихся и поддерживаемое всем укладом школьной жизни, включает в себя организацию учебной, </w:t>
      </w:r>
      <w:proofErr w:type="spellStart"/>
      <w:r w:rsidRPr="006A7DC3">
        <w:rPr>
          <w:rStyle w:val="Zag11"/>
          <w:rFonts w:eastAsia="@Arial Unicode MS"/>
        </w:rPr>
        <w:t>внеучебной</w:t>
      </w:r>
      <w:proofErr w:type="spellEnd"/>
      <w:r w:rsidRPr="006A7DC3">
        <w:rPr>
          <w:rStyle w:val="Zag11"/>
          <w:rFonts w:eastAsia="@Arial Unicode MS"/>
        </w:rPr>
        <w:t>, общественно значимой деятельности младших школьников. Для решения воспитательных задач обучающиеся вместе с педагогами и родителями, иными субъектами воспитания и социализации обращаются к содержанию:</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общеобразовательных дисциплин;</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произведений искусства;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периодической литературы, публикаций, радио- и телепередач, отражающих современную жизнь;</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духовной культуры и фольклора народов России;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истории, традиций и современной жизни своей Родины, своего края, своей семьи;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жизненного опыта своих родителей (законных представителей) и прародителей;</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общественно полезной и личностно значимой деятельности в рамках педагогически организованных социальных и культурных практик;</w:t>
      </w:r>
    </w:p>
    <w:p w:rsidR="00694516" w:rsidRPr="006A7DC3" w:rsidRDefault="00694516" w:rsidP="00694516">
      <w:pPr>
        <w:pStyle w:val="ab"/>
        <w:rPr>
          <w:rStyle w:val="Zag11"/>
          <w:rFonts w:eastAsia="@Arial Unicode MS"/>
        </w:rPr>
      </w:pPr>
      <w:r w:rsidRPr="006A7DC3">
        <w:rPr>
          <w:rStyle w:val="Zag11"/>
          <w:rFonts w:eastAsia="@Arial Unicode MS"/>
        </w:rPr>
        <w:t>других источников информации и научного знания.</w:t>
      </w:r>
    </w:p>
    <w:p w:rsidR="00694516" w:rsidRPr="006A7DC3" w:rsidRDefault="00694516" w:rsidP="00694516">
      <w:pPr>
        <w:pStyle w:val="ab"/>
        <w:rPr>
          <w:rStyle w:val="Zag11"/>
          <w:rFonts w:eastAsia="@Arial Unicode MS"/>
        </w:rPr>
      </w:pPr>
      <w:r w:rsidRPr="006A7DC3">
        <w:rPr>
          <w:rStyle w:val="Zag11"/>
          <w:rFonts w:eastAsia="@Arial Unicode MS"/>
        </w:rPr>
        <w:t xml:space="preserve">Таким образом, содержание разных видов учебной, семейной,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образовательного процесса и всего уклада школьной жизни. Ценности не локализованы в содержании отдельного учебного предмета, формы или вида образовательной деятельности. Они пронизывают всё содержание образования, весь уклад школьной жизни, всю многоплановую деятельность обучающегося как человека, личности, гражданина. </w:t>
      </w:r>
    </w:p>
    <w:p w:rsidR="00694516" w:rsidRPr="006A7DC3" w:rsidRDefault="00694516" w:rsidP="00694516">
      <w:pPr>
        <w:pStyle w:val="ab"/>
        <w:rPr>
          <w:rStyle w:val="Zag11"/>
          <w:rFonts w:eastAsia="@Arial Unicode MS"/>
        </w:rPr>
      </w:pPr>
      <w:r w:rsidRPr="006A7DC3">
        <w:rPr>
          <w:rStyle w:val="Zag11"/>
          <w:rFonts w:eastAsia="@Arial Unicode MS"/>
        </w:rPr>
        <w:t xml:space="preserve"> Основное содержание духовно-нравственного развития и воспитания обучающихся на ступени начального общего образования</w:t>
      </w:r>
    </w:p>
    <w:p w:rsidR="00694516" w:rsidRPr="006A7DC3" w:rsidRDefault="00694516" w:rsidP="00694516">
      <w:pPr>
        <w:pStyle w:val="ab"/>
        <w:rPr>
          <w:rStyle w:val="Zag11"/>
          <w:rFonts w:eastAsia="@Arial Unicode MS"/>
          <w:b/>
          <w:bCs/>
          <w:i/>
          <w:iCs/>
        </w:rPr>
      </w:pPr>
      <w:r w:rsidRPr="006A7DC3">
        <w:rPr>
          <w:rStyle w:val="Zag11"/>
          <w:rFonts w:eastAsia="@Arial Unicode MS"/>
          <w:b/>
          <w:bCs/>
          <w:i/>
          <w:iCs/>
        </w:rPr>
        <w:t>Воспитание гражданственности, патриотизма, уважения к правам, свободам и обязанностям человека: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694516" w:rsidRPr="006A7DC3" w:rsidRDefault="00694516" w:rsidP="00694516">
      <w:pPr>
        <w:pStyle w:val="ab"/>
        <w:rPr>
          <w:rStyle w:val="Zag11"/>
          <w:rFonts w:eastAsia="@Arial Unicode MS"/>
          <w:i/>
        </w:rPr>
      </w:pPr>
      <w:r w:rsidRPr="006A7DC3">
        <w:rPr>
          <w:rStyle w:val="Zag11"/>
          <w:rFonts w:eastAsia="@Arial Unicode MS"/>
        </w:rPr>
        <w:t xml:space="preserve">представления о символах государства — Флаге, Гербе России, </w:t>
      </w:r>
      <w:r>
        <w:rPr>
          <w:rStyle w:val="Zag11"/>
          <w:rFonts w:eastAsia="@Arial Unicode MS"/>
          <w:i/>
        </w:rPr>
        <w:t xml:space="preserve">о флаге и гербе Бурятии. </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представления об институтах гражданского общества, о возможностях участия граждан в общественном управлении;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представления о правах и обязанностях гражданина России;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интерес к общественным явлениям, понимание активной роли человека в обществе;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уважительное отношение к русскому языку как государственному, языку межнационального общения;</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ценностное отношение к своему национальному языку и культуре;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начальные представления о народах России, об их общей исторической судьбе, о единстве народов нашей страны;</w:t>
      </w:r>
    </w:p>
    <w:p w:rsidR="00694516" w:rsidRPr="006A7DC3" w:rsidRDefault="00694516" w:rsidP="00694516">
      <w:pPr>
        <w:pStyle w:val="ab"/>
        <w:rPr>
          <w:rStyle w:val="Zag11"/>
          <w:rFonts w:eastAsia="@Arial Unicode MS"/>
          <w:i/>
        </w:rPr>
      </w:pPr>
      <w:r w:rsidRPr="006A7DC3">
        <w:rPr>
          <w:rStyle w:val="Zag11"/>
          <w:rFonts w:eastAsia="@Arial Unicode MS"/>
        </w:rPr>
        <w:t xml:space="preserve">элементарные представления о национальных героях и важнейших событиях истории России и её народов, </w:t>
      </w:r>
      <w:r>
        <w:rPr>
          <w:rStyle w:val="Zag11"/>
          <w:rFonts w:eastAsia="@Arial Unicode MS"/>
          <w:i/>
        </w:rPr>
        <w:t>героях Бурятии</w:t>
      </w:r>
      <w:r w:rsidRPr="006A7DC3">
        <w:rPr>
          <w:rStyle w:val="Zag11"/>
          <w:rFonts w:eastAsia="@Arial Unicode MS"/>
          <w:i/>
        </w:rPr>
        <w:t>;</w:t>
      </w:r>
    </w:p>
    <w:p w:rsidR="00694516" w:rsidRPr="006A7DC3" w:rsidRDefault="00694516" w:rsidP="00694516">
      <w:pPr>
        <w:pStyle w:val="ab"/>
        <w:rPr>
          <w:rStyle w:val="Zag11"/>
          <w:rFonts w:eastAsia="@Arial Unicode MS"/>
        </w:rPr>
      </w:pPr>
      <w:r w:rsidRPr="006A7DC3">
        <w:rPr>
          <w:rStyle w:val="Zag11"/>
          <w:rFonts w:eastAsia="@Arial Unicode MS"/>
        </w:rPr>
        <w:t>интерес к государственным праздникам и важнейшим событиям в жизни России</w:t>
      </w:r>
      <w:r>
        <w:rPr>
          <w:rStyle w:val="Zag11"/>
          <w:rFonts w:eastAsia="@Arial Unicode MS"/>
        </w:rPr>
        <w:t>, своего края</w:t>
      </w:r>
      <w:r w:rsidRPr="006A7DC3">
        <w:rPr>
          <w:rStyle w:val="Zag11"/>
          <w:rFonts w:eastAsia="@Arial Unicode MS"/>
          <w:i/>
        </w:rPr>
        <w:t>;</w:t>
      </w:r>
    </w:p>
    <w:p w:rsidR="00694516" w:rsidRPr="006A7DC3" w:rsidRDefault="00694516" w:rsidP="00694516">
      <w:pPr>
        <w:pStyle w:val="ab"/>
        <w:rPr>
          <w:rStyle w:val="Zag11"/>
          <w:rFonts w:eastAsia="@Arial Unicode MS"/>
        </w:rPr>
      </w:pPr>
      <w:r w:rsidRPr="006A7DC3">
        <w:rPr>
          <w:rStyle w:val="Zag11"/>
          <w:rFonts w:eastAsia="@Arial Unicode MS"/>
          <w:color w:val="000000"/>
        </w:rPr>
        <w:t xml:space="preserve">стремление активно участвовать в делах класса, школы, семьи, </w:t>
      </w:r>
      <w:r w:rsidRPr="006A7DC3">
        <w:rPr>
          <w:rStyle w:val="Zag11"/>
          <w:rFonts w:eastAsia="@Arial Unicode MS"/>
        </w:rPr>
        <w:t>своего села, района;</w:t>
      </w:r>
    </w:p>
    <w:p w:rsidR="00694516" w:rsidRPr="006A7DC3" w:rsidRDefault="00694516" w:rsidP="00694516">
      <w:pPr>
        <w:pStyle w:val="ab"/>
        <w:rPr>
          <w:rStyle w:val="Zag11"/>
          <w:rFonts w:eastAsia="@Arial Unicode MS"/>
        </w:rPr>
      </w:pPr>
      <w:r w:rsidRPr="006A7DC3">
        <w:rPr>
          <w:rStyle w:val="Zag11"/>
          <w:rFonts w:eastAsia="@Arial Unicode MS"/>
        </w:rPr>
        <w:t>любовь к школе, своему селу, народу, России;</w:t>
      </w:r>
    </w:p>
    <w:p w:rsidR="00694516" w:rsidRPr="006A7DC3" w:rsidRDefault="00694516" w:rsidP="00694516">
      <w:pPr>
        <w:pStyle w:val="ab"/>
        <w:rPr>
          <w:rStyle w:val="Zag11"/>
          <w:rFonts w:eastAsia="@Arial Unicode MS"/>
        </w:rPr>
      </w:pPr>
      <w:r w:rsidRPr="006A7DC3">
        <w:rPr>
          <w:rStyle w:val="Zag11"/>
          <w:rFonts w:eastAsia="@Arial Unicode MS"/>
        </w:rPr>
        <w:t>уважение к защитникам Родины;</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умение отвечать за свои поступки;</w:t>
      </w:r>
    </w:p>
    <w:p w:rsidR="00694516" w:rsidRPr="006A7DC3" w:rsidRDefault="00694516" w:rsidP="00694516">
      <w:pPr>
        <w:pStyle w:val="ab"/>
        <w:rPr>
          <w:rStyle w:val="Zag11"/>
          <w:rFonts w:eastAsia="@Arial Unicode MS"/>
        </w:rPr>
      </w:pPr>
      <w:r w:rsidRPr="006A7DC3">
        <w:rPr>
          <w:rStyle w:val="Zag11"/>
          <w:rFonts w:eastAsia="@Arial Unicode MS"/>
        </w:rPr>
        <w:lastRenderedPageBreak/>
        <w:t>негативное отношение к нарушениям порядка в классе, дома, на улице, к невыполнению человеком своих обязанностей.</w:t>
      </w:r>
    </w:p>
    <w:p w:rsidR="00694516" w:rsidRPr="006A7DC3" w:rsidRDefault="00694516" w:rsidP="00694516">
      <w:pPr>
        <w:pStyle w:val="ab"/>
        <w:rPr>
          <w:rStyle w:val="Zag11"/>
          <w:rFonts w:eastAsia="@Arial Unicode MS"/>
          <w:b/>
          <w:bCs/>
          <w:i/>
          <w:iCs/>
        </w:rPr>
      </w:pPr>
      <w:r w:rsidRPr="006A7DC3">
        <w:rPr>
          <w:rStyle w:val="Zag11"/>
          <w:rFonts w:eastAsia="@Arial Unicode MS"/>
          <w:b/>
          <w:bCs/>
          <w:i/>
          <w:iCs/>
        </w:rPr>
        <w:t>Воспитание нравственных чувств и этического сознания:</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первоначальные представления о базовых национальных российских ценностях;</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различение хороших и плохих поступков;</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представления о правилах поведения в школе, дома, на улице, в посёлке, в общественных местах, на природе;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уважительное отношение к родителям, старшим, доброжелательное отношение к сверстникам и младшим;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установление дружеских взаимоотношений в коллективе, основанных на взаимопомощи и взаимной поддержке;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бережное, гуманное отношение ко всему живому;</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соблюдение правил этики, культуры речи;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стремление избегать плохих поступков, не капризничать, не быть упрямым; умение признаться в плохом поступке и проанализировать его;</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694516" w:rsidRPr="006A7DC3" w:rsidRDefault="00694516" w:rsidP="00694516">
      <w:pPr>
        <w:pStyle w:val="ab"/>
        <w:rPr>
          <w:rStyle w:val="Zag11"/>
          <w:rFonts w:eastAsia="@Arial Unicode MS"/>
        </w:rPr>
      </w:pPr>
      <w:r w:rsidRPr="006A7DC3">
        <w:rPr>
          <w:rStyle w:val="Zag11"/>
          <w:rFonts w:eastAsia="@Arial Unicode MS"/>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694516" w:rsidRPr="006A7DC3" w:rsidRDefault="00694516" w:rsidP="00694516">
      <w:pPr>
        <w:pStyle w:val="ab"/>
        <w:rPr>
          <w:rStyle w:val="Zag11"/>
          <w:rFonts w:eastAsia="@Arial Unicode MS"/>
          <w:b/>
          <w:bCs/>
          <w:i/>
          <w:iCs/>
        </w:rPr>
      </w:pPr>
    </w:p>
    <w:p w:rsidR="00694516" w:rsidRPr="006A7DC3" w:rsidRDefault="00694516" w:rsidP="00694516">
      <w:pPr>
        <w:pStyle w:val="ab"/>
        <w:rPr>
          <w:rStyle w:val="Zag11"/>
          <w:rFonts w:eastAsia="@Arial Unicode MS"/>
          <w:b/>
          <w:bCs/>
          <w:i/>
          <w:iCs/>
        </w:rPr>
      </w:pPr>
      <w:r w:rsidRPr="006A7DC3">
        <w:rPr>
          <w:rStyle w:val="Zag11"/>
          <w:rFonts w:eastAsia="@Arial Unicode MS"/>
          <w:b/>
          <w:bCs/>
          <w:i/>
          <w:iCs/>
        </w:rPr>
        <w:t>Воспитание трудолюбия, творческого отношения к учению, труду, жизни: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уважение к труду и творчеству старших и сверстников;</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представления об основных профессиях;</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ценностное отношение к учёбе как виду творческой деятельности;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представления о роли знаний, науки, современного производства в жизни человека и общества;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первоначальные навыки коллективной работы, в том числе при разработке и реализации учебных и учебно-трудовых проектов;</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умение проявлять дисциплинированность, последовательность и настойчивость в выполнении учебных и учебно-трудовых заданий;</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умение соблюдать порядок на рабочем месте;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бережное отношение к результатам своего труда, труда других людей, к школьному имуществу, учебникам, личным вещам;</w:t>
      </w:r>
    </w:p>
    <w:p w:rsidR="00694516" w:rsidRPr="006A7DC3" w:rsidRDefault="00694516" w:rsidP="00694516">
      <w:pPr>
        <w:pStyle w:val="ab"/>
        <w:rPr>
          <w:rStyle w:val="Zag11"/>
          <w:rFonts w:eastAsia="@Arial Unicode MS"/>
        </w:rPr>
      </w:pPr>
      <w:r w:rsidRPr="006A7DC3">
        <w:rPr>
          <w:rStyle w:val="Zag11"/>
          <w:rFonts w:eastAsia="@Arial Unicode MS"/>
        </w:rPr>
        <w:t>отрицательное отношение к лени и небрежности в труде и учёбе, небережливому отношению к результатам труда людей.</w:t>
      </w:r>
    </w:p>
    <w:p w:rsidR="00694516" w:rsidRPr="006A7DC3" w:rsidRDefault="00694516" w:rsidP="00694516">
      <w:pPr>
        <w:pStyle w:val="ab"/>
        <w:rPr>
          <w:rStyle w:val="Zag11"/>
          <w:rFonts w:eastAsia="@Arial Unicode MS"/>
          <w:b/>
          <w:bCs/>
          <w:i/>
          <w:iCs/>
        </w:rPr>
      </w:pPr>
      <w:r w:rsidRPr="006A7DC3">
        <w:rPr>
          <w:rStyle w:val="Zag11"/>
          <w:rFonts w:eastAsia="@Arial Unicode MS"/>
          <w:b/>
          <w:bCs/>
          <w:i/>
          <w:iCs/>
        </w:rPr>
        <w:t>Воспитание ценностного отношения к природе, окружающей среде (экологическое воспитание):</w:t>
      </w:r>
    </w:p>
    <w:p w:rsidR="00694516" w:rsidRPr="006A7DC3" w:rsidRDefault="00694516" w:rsidP="00694516">
      <w:pPr>
        <w:pStyle w:val="ab"/>
        <w:rPr>
          <w:rStyle w:val="Zag11"/>
          <w:rFonts w:eastAsia="@Arial Unicode MS"/>
        </w:rPr>
      </w:pPr>
      <w:r w:rsidRPr="006A7DC3">
        <w:rPr>
          <w:rStyle w:val="Zag11"/>
          <w:rFonts w:eastAsia="@Arial Unicode MS"/>
        </w:rPr>
        <w:t>развитие интереса к природе, природным явлениям и формам жизни, понимание активной роли человека в природе;</w:t>
      </w:r>
    </w:p>
    <w:p w:rsidR="00694516" w:rsidRPr="006A7DC3" w:rsidRDefault="00694516" w:rsidP="00694516">
      <w:pPr>
        <w:pStyle w:val="ab"/>
        <w:rPr>
          <w:rStyle w:val="Zag11"/>
          <w:rFonts w:eastAsia="@Arial Unicode MS"/>
        </w:rPr>
      </w:pPr>
      <w:r w:rsidRPr="006A7DC3">
        <w:rPr>
          <w:rStyle w:val="Zag11"/>
          <w:rFonts w:eastAsia="@Arial Unicode MS"/>
        </w:rPr>
        <w:t>ценностное отношение к природе и всем формам жизни;</w:t>
      </w:r>
    </w:p>
    <w:p w:rsidR="00694516" w:rsidRPr="006A7DC3" w:rsidRDefault="00694516" w:rsidP="00694516">
      <w:pPr>
        <w:pStyle w:val="ab"/>
        <w:rPr>
          <w:rStyle w:val="Zag11"/>
          <w:rFonts w:eastAsia="@Arial Unicode MS"/>
        </w:rPr>
      </w:pPr>
      <w:r w:rsidRPr="006A7DC3">
        <w:rPr>
          <w:rStyle w:val="Zag11"/>
          <w:rFonts w:eastAsia="@Arial Unicode MS"/>
        </w:rPr>
        <w:t>элементарный опыт природоохранительной деятельности;</w:t>
      </w:r>
    </w:p>
    <w:p w:rsidR="00694516" w:rsidRPr="006A7DC3" w:rsidRDefault="00694516" w:rsidP="00694516">
      <w:pPr>
        <w:pStyle w:val="ab"/>
        <w:rPr>
          <w:rStyle w:val="Zag11"/>
          <w:rFonts w:eastAsia="@Arial Unicode MS"/>
        </w:rPr>
      </w:pPr>
      <w:r w:rsidRPr="006A7DC3">
        <w:rPr>
          <w:rStyle w:val="Zag11"/>
          <w:rFonts w:eastAsia="@Arial Unicode MS"/>
        </w:rPr>
        <w:t>бережное отношение к растениям и животным.</w:t>
      </w:r>
    </w:p>
    <w:p w:rsidR="00694516" w:rsidRPr="006A7DC3" w:rsidRDefault="00694516" w:rsidP="00694516">
      <w:pPr>
        <w:pStyle w:val="ab"/>
        <w:rPr>
          <w:rStyle w:val="Zag11"/>
          <w:rFonts w:eastAsia="@Arial Unicode MS"/>
          <w:b/>
          <w:bCs/>
          <w:i/>
          <w:iCs/>
        </w:rPr>
      </w:pPr>
      <w:r w:rsidRPr="006A7DC3">
        <w:rPr>
          <w:rStyle w:val="Zag11"/>
          <w:rFonts w:eastAsia="@Arial Unicode MS"/>
          <w:b/>
          <w:bCs/>
          <w:i/>
          <w:iCs/>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представления о душевной и физической красоте человека;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формирование эстетических идеалов, чувства прекрасного; умение видеть красоту природы, труда и творчества;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lastRenderedPageBreak/>
        <w:t>интерес к чтению, произведениям искусства, детским спектаклям, концертам, выставкам, музыке;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интерес к занятиям художественным творчеством;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стремление к опрятному внешнему виду;</w:t>
      </w:r>
    </w:p>
    <w:p w:rsidR="00694516" w:rsidRPr="006A7DC3" w:rsidRDefault="00694516" w:rsidP="00694516">
      <w:pPr>
        <w:pStyle w:val="ab"/>
        <w:rPr>
          <w:rStyle w:val="Zag11"/>
          <w:rFonts w:eastAsia="@Arial Unicode MS"/>
        </w:rPr>
      </w:pPr>
      <w:r w:rsidRPr="006A7DC3">
        <w:rPr>
          <w:rStyle w:val="Zag11"/>
          <w:rFonts w:eastAsia="@Arial Unicode MS"/>
          <w:b/>
        </w:rPr>
        <w:t>отрицательное отношение к некрасивым поступкам и неряшливости</w:t>
      </w:r>
      <w:r w:rsidRPr="006A7DC3">
        <w:rPr>
          <w:rStyle w:val="Zag11"/>
          <w:rFonts w:eastAsia="@Arial Unicode MS"/>
        </w:rPr>
        <w:t>.</w:t>
      </w:r>
    </w:p>
    <w:p w:rsidR="00694516" w:rsidRPr="006A7DC3" w:rsidRDefault="00694516" w:rsidP="00694516">
      <w:pPr>
        <w:pStyle w:val="ab"/>
        <w:rPr>
          <w:rStyle w:val="Zag11"/>
          <w:rFonts w:eastAsia="@Arial Unicode MS"/>
        </w:rPr>
      </w:pPr>
    </w:p>
    <w:p w:rsidR="00694516" w:rsidRPr="006A7DC3" w:rsidRDefault="00694516" w:rsidP="00694516">
      <w:pPr>
        <w:pStyle w:val="ab"/>
        <w:rPr>
          <w:rStyle w:val="Zag11"/>
          <w:rFonts w:eastAsia="@Arial Unicode MS"/>
        </w:rPr>
      </w:pPr>
      <w:r w:rsidRPr="006A7DC3">
        <w:rPr>
          <w:rStyle w:val="Zag11"/>
          <w:rFonts w:eastAsia="@Arial Unicode MS"/>
        </w:rPr>
        <w:t xml:space="preserve"> Виды деятельности и формы занятий с обучающимися на первом уровне общего образования</w:t>
      </w:r>
    </w:p>
    <w:p w:rsidR="00694516" w:rsidRPr="006A7DC3" w:rsidRDefault="00694516" w:rsidP="00694516">
      <w:pPr>
        <w:pStyle w:val="ab"/>
        <w:rPr>
          <w:rStyle w:val="Zag11"/>
          <w:rFonts w:eastAsia="@Arial Unicode MS"/>
          <w:b/>
          <w:bCs/>
          <w:i/>
        </w:rPr>
      </w:pPr>
      <w:r w:rsidRPr="006A7DC3">
        <w:rPr>
          <w:rStyle w:val="Zag11"/>
          <w:rFonts w:eastAsia="@Arial Unicode MS"/>
          <w:b/>
          <w:bCs/>
          <w:i/>
        </w:rPr>
        <w:t>Воспитание гражданственности, патриотизма, уважения к правам, свободам и обязанностям человека:</w:t>
      </w:r>
    </w:p>
    <w:p w:rsidR="00694516" w:rsidRPr="006A7DC3" w:rsidRDefault="00694516" w:rsidP="00694516">
      <w:pPr>
        <w:pStyle w:val="ab"/>
        <w:rPr>
          <w:rStyle w:val="Zag11"/>
          <w:rFonts w:eastAsia="@Arial Unicode MS"/>
          <w:color w:val="000000"/>
        </w:rPr>
      </w:pPr>
      <w:r w:rsidRPr="006A7DC3">
        <w:rPr>
          <w:rStyle w:val="Zag11"/>
          <w:rFonts w:eastAsia="@Arial Unicode MS"/>
        </w:rPr>
        <w:t xml:space="preserve">- 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 </w:t>
      </w:r>
      <w:r w:rsidRPr="006A7DC3">
        <w:rPr>
          <w:rStyle w:val="Zag11"/>
          <w:rFonts w:eastAsia="@Arial Unicode MS"/>
          <w:i/>
        </w:rPr>
        <w:t>гербом и флагом</w:t>
      </w:r>
      <w:r w:rsidRPr="006A7DC3">
        <w:rPr>
          <w:rStyle w:val="Zag11"/>
          <w:rFonts w:eastAsia="@Arial Unicode MS"/>
          <w:i/>
          <w:color w:val="984806"/>
        </w:rPr>
        <w:t xml:space="preserve"> </w:t>
      </w:r>
      <w:r>
        <w:rPr>
          <w:rStyle w:val="Zag11"/>
          <w:rFonts w:eastAsia="@Arial Unicode MS"/>
          <w:i/>
        </w:rPr>
        <w:t>Бурятии</w:t>
      </w:r>
      <w:r w:rsidRPr="006A7DC3">
        <w:rPr>
          <w:rStyle w:val="Zag11"/>
          <w:rFonts w:eastAsia="@Arial Unicode MS"/>
        </w:rPr>
        <w:t xml:space="preserve"> (на плакатах, картинах, в процессе бесед, чтения</w:t>
      </w:r>
      <w:r w:rsidRPr="006A7DC3">
        <w:rPr>
          <w:rStyle w:val="Zag11"/>
          <w:rFonts w:eastAsia="@Arial Unicode MS"/>
          <w:color w:val="000000"/>
        </w:rPr>
        <w:t xml:space="preserve"> книг, изучения предметов, предусмотренных базисным учебным планом);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гражданского и историко-патриотического содержания, изучения основных и вариативных учебных дисциплин);</w:t>
      </w:r>
    </w:p>
    <w:p w:rsidR="00694516" w:rsidRPr="006A7DC3" w:rsidRDefault="00694516" w:rsidP="00694516">
      <w:pPr>
        <w:pStyle w:val="ab"/>
        <w:rPr>
          <w:rStyle w:val="Zag11"/>
          <w:rFonts w:eastAsia="Times New Roman"/>
          <w:u w:val="single"/>
        </w:rPr>
      </w:pPr>
      <w:r w:rsidRPr="006A7DC3">
        <w:rPr>
          <w:rStyle w:val="Zag11"/>
          <w:rFonts w:eastAsia="@Arial Unicode MS"/>
        </w:rPr>
        <w:t>- ознакомление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изучения вариативных учебных дисциплин</w:t>
      </w:r>
      <w:r>
        <w:rPr>
          <w:rStyle w:val="Zag11"/>
          <w:rFonts w:eastAsia="@Arial Unicode MS"/>
        </w:rPr>
        <w:t>;</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знакомство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посильного участия в социальных проектах и мероприятиях, проводимых детско-юношескими организациями);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xml:space="preserve">- участие в просмотре учебных фильмов </w:t>
      </w:r>
      <w:r w:rsidRPr="006A7DC3">
        <w:rPr>
          <w:rStyle w:val="Zag11"/>
          <w:rFonts w:eastAsia="@Arial Unicode MS"/>
        </w:rPr>
        <w:t>(</w:t>
      </w:r>
      <w:r>
        <w:rPr>
          <w:rStyle w:val="Zag11"/>
          <w:rFonts w:eastAsia="@Arial Unicode MS"/>
          <w:i/>
        </w:rPr>
        <w:t xml:space="preserve">о герое России </w:t>
      </w:r>
      <w:proofErr w:type="spellStart"/>
      <w:r>
        <w:rPr>
          <w:rStyle w:val="Zag11"/>
          <w:rFonts w:eastAsia="@Arial Unicode MS"/>
          <w:i/>
        </w:rPr>
        <w:t>Сенчихине</w:t>
      </w:r>
      <w:proofErr w:type="spellEnd"/>
      <w:r w:rsidRPr="006A7DC3">
        <w:rPr>
          <w:rStyle w:val="Zag11"/>
          <w:rFonts w:eastAsia="@Arial Unicode MS"/>
          <w:i/>
        </w:rPr>
        <w:t>),</w:t>
      </w:r>
      <w:r w:rsidRPr="006A7DC3">
        <w:rPr>
          <w:rStyle w:val="Zag11"/>
          <w:rFonts w:eastAsia="@Arial Unicode MS"/>
        </w:rPr>
        <w:t xml:space="preserve"> отрывков из художественных фильмов, проведении бесед о подвигах Российской армии, защитниках Отечества</w:t>
      </w:r>
      <w:r w:rsidRPr="006A7DC3">
        <w:rPr>
          <w:iCs/>
        </w:rPr>
        <w:t xml:space="preserve"> </w:t>
      </w:r>
      <w:r w:rsidRPr="006A7DC3">
        <w:rPr>
          <w:i/>
          <w:iCs/>
        </w:rPr>
        <w:t>(</w:t>
      </w:r>
      <w:r w:rsidRPr="006A7DC3">
        <w:rPr>
          <w:i/>
        </w:rPr>
        <w:t xml:space="preserve"> материалы </w:t>
      </w:r>
      <w:r>
        <w:rPr>
          <w:i/>
        </w:rPr>
        <w:t xml:space="preserve">Книги Памяти Бурятии </w:t>
      </w:r>
      <w:r w:rsidRPr="006A7DC3">
        <w:rPr>
          <w:i/>
        </w:rPr>
        <w:t xml:space="preserve"> для организации проектной и исследовательской деятельности с младшими школьниками),</w:t>
      </w:r>
      <w:r w:rsidRPr="006A7DC3">
        <w:rPr>
          <w:rStyle w:val="Zag11"/>
          <w:rFonts w:eastAsia="@Arial Unicode MS"/>
        </w:rPr>
        <w:t xml:space="preserve"> подготовке и проведении игр военно-патриотического содержания, конкурсов и спортивных соревнований, сюжетно-ролевых игр на местности, </w:t>
      </w:r>
      <w:r w:rsidRPr="006A7DC3">
        <w:rPr>
          <w:rStyle w:val="Zag11"/>
          <w:rFonts w:eastAsia="@Arial Unicode MS"/>
          <w:i/>
        </w:rPr>
        <w:t>встреч с ветеранами и военнослужащими</w:t>
      </w:r>
      <w:r w:rsidRPr="006A7DC3">
        <w:rPr>
          <w:rStyle w:val="Zag11"/>
          <w:rFonts w:eastAsia="@Arial Unicode MS"/>
        </w:rPr>
        <w:t>;</w:t>
      </w:r>
      <w:r w:rsidRPr="006A7DC3">
        <w:rPr>
          <w:rStyle w:val="Zag11"/>
          <w:rFonts w:eastAsia="@Arial Unicode MS"/>
          <w:color w:val="FF0000"/>
        </w:rPr>
        <w:t xml:space="preserve"> </w:t>
      </w:r>
      <w:r w:rsidRPr="006A7DC3">
        <w:rPr>
          <w:rStyle w:val="Zag11"/>
          <w:rFonts w:eastAsia="@Arial Unicode MS"/>
          <w:color w:val="000000"/>
        </w:rPr>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(в процессе бесед, народных игр, организации и проведения национально-культурных праздников);</w:t>
      </w:r>
    </w:p>
    <w:p w:rsidR="00694516" w:rsidRDefault="00694516" w:rsidP="00694516">
      <w:pPr>
        <w:pStyle w:val="ab"/>
        <w:rPr>
          <w:rStyle w:val="Zag11"/>
          <w:rFonts w:eastAsia="@Arial Unicode MS"/>
        </w:rPr>
      </w:pPr>
      <w:r w:rsidRPr="006A7DC3">
        <w:rPr>
          <w:rStyle w:val="Zag11"/>
          <w:rFonts w:eastAsia="@Arial Unicode MS"/>
          <w:color w:val="0000FF"/>
        </w:rPr>
        <w:t xml:space="preserve">- </w:t>
      </w:r>
      <w:r w:rsidRPr="006A7DC3">
        <w:rPr>
          <w:rStyle w:val="Zag11"/>
          <w:rFonts w:eastAsia="@Arial Unicode MS"/>
        </w:rPr>
        <w:t>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p w:rsidR="00694516" w:rsidRPr="006B57A8" w:rsidRDefault="00694516" w:rsidP="00694516">
      <w:pPr>
        <w:pStyle w:val="ab"/>
        <w:rPr>
          <w:b/>
        </w:rPr>
      </w:pPr>
      <w:r w:rsidRPr="006B57A8">
        <w:rPr>
          <w:b/>
        </w:rPr>
        <w:t>Использование возможностей УМК «Школа России</w:t>
      </w:r>
      <w:r w:rsidRPr="00226119">
        <w:rPr>
          <w:b/>
        </w:rPr>
        <w:t>»</w:t>
      </w:r>
      <w:r w:rsidR="00226119" w:rsidRPr="00226119">
        <w:rPr>
          <w:b/>
        </w:rPr>
        <w:t xml:space="preserve"> и «Перспективная начальная школа»</w:t>
      </w:r>
      <w:r w:rsidRPr="00226119">
        <w:rPr>
          <w:b/>
        </w:rPr>
        <w:t>.</w:t>
      </w:r>
    </w:p>
    <w:p w:rsidR="00694516" w:rsidRPr="002A74D5" w:rsidRDefault="00694516" w:rsidP="00694516">
      <w:pPr>
        <w:pStyle w:val="ab"/>
        <w:rPr>
          <w:iCs/>
        </w:rPr>
      </w:pPr>
      <w:r w:rsidRPr="002A74D5">
        <w:t xml:space="preserve">    </w:t>
      </w:r>
      <w:r w:rsidRPr="002A74D5">
        <w:rPr>
          <w:rFonts w:eastAsia="Times New Roman"/>
          <w:shadow/>
          <w:lang w:eastAsia="ru-RU"/>
        </w:rPr>
        <w:t>Программа духовно-нравственного развития, воспитания обучающихся</w:t>
      </w:r>
      <w:r w:rsidRPr="002A74D5">
        <w:t xml:space="preserve">  средствами урочной деятельности может быть реализовано с помощью предметов УМК «Школа России»</w:t>
      </w:r>
      <w:r w:rsidR="00226119" w:rsidRPr="00226119">
        <w:t xml:space="preserve"> </w:t>
      </w:r>
      <w:r w:rsidR="00226119">
        <w:t>и «Перспективная начальная школа».</w:t>
      </w:r>
      <w:r w:rsidRPr="002A74D5">
        <w:t xml:space="preserve">   Для формирования установки на безопасный, здоровый образ жизни в  системе учебников  данных УМК предусмотрены соответствующие разделы и темы. Их содержание предоставляет возможность обсуждать с детьми проблемы, связанные с </w:t>
      </w:r>
      <w:r>
        <w:t>духовно-нравственным развитием и воспитанием, включением регионального компонента в систему образовательного и воспитательного процесса.</w:t>
      </w:r>
    </w:p>
    <w:p w:rsidR="00694516" w:rsidRPr="002A74D5" w:rsidRDefault="00694516" w:rsidP="00694516">
      <w:pPr>
        <w:pStyle w:val="ab"/>
        <w:rPr>
          <w:rStyle w:val="Zag11"/>
          <w:rFonts w:eastAsia="@Arial Unicode MS"/>
          <w:i/>
          <w:color w:val="984806"/>
        </w:rPr>
      </w:pPr>
      <w:r w:rsidRPr="002A74D5">
        <w:t xml:space="preserve">     В курсе «</w:t>
      </w:r>
      <w:r w:rsidRPr="002A74D5">
        <w:rPr>
          <w:b/>
          <w:i/>
        </w:rPr>
        <w:t>Окружающий мир»</w:t>
      </w:r>
      <w:r w:rsidRPr="002A74D5">
        <w:t xml:space="preserve"> по УМК «Школа России»—</w:t>
      </w:r>
      <w:r>
        <w:t xml:space="preserve"> наличие разделов «Природа нашего края», «Поверхность нашего края».</w:t>
      </w:r>
    </w:p>
    <w:p w:rsidR="00694516" w:rsidRPr="002A74D5" w:rsidRDefault="00694516" w:rsidP="00694516">
      <w:pPr>
        <w:pStyle w:val="ab"/>
        <w:rPr>
          <w:rStyle w:val="Zag11"/>
          <w:rFonts w:eastAsia="@Arial Unicode MS"/>
          <w:b/>
          <w:bCs/>
          <w:i/>
        </w:rPr>
      </w:pPr>
      <w:r w:rsidRPr="002A74D5">
        <w:rPr>
          <w:rStyle w:val="Zag11"/>
          <w:rFonts w:eastAsia="@Arial Unicode MS"/>
          <w:b/>
          <w:bCs/>
          <w:i/>
        </w:rPr>
        <w:t>Воспитание нравственных чувств и этического сознания:</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lastRenderedPageBreak/>
        <w:t>- 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литературно-музыкальные композиции, художественные выставки и др., отражающие культурные и духовные традиции народов России);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xml:space="preserve">- участие в проведении </w:t>
      </w:r>
      <w:r w:rsidRPr="006A7DC3">
        <w:rPr>
          <w:rStyle w:val="Zag11"/>
          <w:rFonts w:eastAsia="@Arial Unicode MS"/>
        </w:rPr>
        <w:t>внеурочных мероприятий</w:t>
      </w:r>
      <w:r w:rsidRPr="006A7DC3">
        <w:rPr>
          <w:rStyle w:val="Zag11"/>
          <w:rFonts w:eastAsia="@Arial Unicode MS"/>
          <w:color w:val="000000"/>
        </w:rPr>
        <w:t>, направленных на формирование представлений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ознакомление с основными правилами поведения в школе, общественных местах, обучение распознаванию хороших и плохих поступков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усвоение первоначального опыта нравственных взаимоотношений в коллективе класса и школы —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посильное участие в делах благотворительности, милосердия, в оказании помощи нуждающимся, заботе о животных, других живых существах, природе;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получение первоначальных представлений о нравственных взаимоотношениях в семье (участие в беседах о семье, о родителях и прародителях);</w:t>
      </w:r>
    </w:p>
    <w:p w:rsidR="00694516" w:rsidRPr="006A7DC3" w:rsidRDefault="00694516" w:rsidP="00694516">
      <w:pPr>
        <w:pStyle w:val="ab"/>
        <w:rPr>
          <w:rStyle w:val="Zag11"/>
          <w:rFonts w:eastAsia="@Arial Unicode MS"/>
        </w:rPr>
      </w:pPr>
      <w:r w:rsidRPr="006A7DC3">
        <w:rPr>
          <w:rStyle w:val="Zag11"/>
          <w:rFonts w:eastAsia="@Arial Unicode MS"/>
        </w:rPr>
        <w:t>- 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694516" w:rsidRPr="006A7DC3" w:rsidRDefault="00694516" w:rsidP="00694516">
      <w:pPr>
        <w:pStyle w:val="ab"/>
        <w:rPr>
          <w:rStyle w:val="Zag11"/>
          <w:rFonts w:eastAsia="@Arial Unicode MS"/>
          <w:b/>
          <w:bCs/>
          <w:i/>
        </w:rPr>
      </w:pPr>
      <w:r w:rsidRPr="006A7DC3">
        <w:rPr>
          <w:rStyle w:val="Zag11"/>
          <w:rFonts w:eastAsia="@Arial Unicode MS"/>
          <w:b/>
          <w:bCs/>
          <w:i/>
        </w:rPr>
        <w:t>Воспитание трудолюбия, творческого отношения к учению, труду, жизни.</w:t>
      </w:r>
    </w:p>
    <w:p w:rsidR="00694516" w:rsidRPr="006A7DC3" w:rsidRDefault="00694516" w:rsidP="00694516">
      <w:pPr>
        <w:pStyle w:val="ab"/>
        <w:rPr>
          <w:rStyle w:val="Zag11"/>
          <w:rFonts w:eastAsia="@Arial Unicode MS"/>
        </w:rPr>
      </w:pPr>
      <w:r w:rsidRPr="006A7DC3">
        <w:rPr>
          <w:rStyle w:val="Zag11"/>
          <w:rFonts w:eastAsia="@Arial Unicode MS"/>
        </w:rPr>
        <w:t>В процессе изучения учебных дисциплин и проведения внеурочных мероприятий обучающиеся получают первоначальные представления о роли знаний, труда и значении творчества в жизни человека и общества: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участвуют в экскурсиях, во время которых знакомятся с различными видами труда, различными профессиями в ходе экскурсий на производственные предприятия, встреч с представителями разных профессий;</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узнают о профессиях своих родителей (законных представителей) и прародителей, по возможности, участвуют в организации и проведении презентаций «Труд наших родных»;</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детьми широкий спектр профессиональной и трудовой деятельности);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учатся творчески применять знания, полученные при изучении учебных предметов на практике (в рамках предмета «Технология», участия в разработке и реализации различных проектов);</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приобретают начальный опыт участия в различных видах общественно полезной деятельности на базе образовательного учреждения и взаимодействующих с ним других социальных институтов (природоохранительная деятельность, работа творческих и учебно-производственных мастерских, трудовые акции, других трудовых и творческих общественных объединений как младших школьников, так и разновозрастных, как в учебное, так и в каникулярное время);</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приобретают умения и навыки самообслуживания в школе и дома;</w:t>
      </w:r>
    </w:p>
    <w:p w:rsidR="00694516" w:rsidRPr="006A7DC3" w:rsidRDefault="00694516" w:rsidP="00694516">
      <w:pPr>
        <w:pStyle w:val="ab"/>
        <w:rPr>
          <w:rStyle w:val="Zag11"/>
          <w:rFonts w:eastAsia="@Arial Unicode MS"/>
        </w:rPr>
      </w:pPr>
      <w:r w:rsidRPr="006A7DC3">
        <w:rPr>
          <w:rStyle w:val="Zag11"/>
          <w:rFonts w:eastAsia="@Arial Unicode MS"/>
        </w:rPr>
        <w:lastRenderedPageBreak/>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694516" w:rsidRPr="006A7DC3" w:rsidRDefault="00694516" w:rsidP="00694516">
      <w:pPr>
        <w:pStyle w:val="ab"/>
        <w:rPr>
          <w:rStyle w:val="Zag11"/>
          <w:rFonts w:eastAsia="@Arial Unicode MS"/>
          <w:b/>
          <w:bCs/>
          <w:i/>
        </w:rPr>
      </w:pPr>
    </w:p>
    <w:p w:rsidR="00694516" w:rsidRPr="006A7DC3" w:rsidRDefault="00694516" w:rsidP="00694516">
      <w:pPr>
        <w:pStyle w:val="ab"/>
        <w:rPr>
          <w:rStyle w:val="Zag11"/>
          <w:rFonts w:eastAsia="@Arial Unicode MS"/>
          <w:b/>
          <w:bCs/>
          <w:i/>
        </w:rPr>
      </w:pPr>
    </w:p>
    <w:p w:rsidR="00694516" w:rsidRPr="006A7DC3" w:rsidRDefault="00694516" w:rsidP="00694516">
      <w:pPr>
        <w:pStyle w:val="ab"/>
        <w:rPr>
          <w:rStyle w:val="Zag11"/>
          <w:rFonts w:eastAsia="@Arial Unicode MS"/>
          <w:b/>
          <w:bCs/>
          <w:i/>
        </w:rPr>
      </w:pPr>
      <w:r w:rsidRPr="006A7DC3">
        <w:rPr>
          <w:rStyle w:val="Zag11"/>
          <w:rFonts w:eastAsia="@Arial Unicode MS"/>
          <w:b/>
          <w:bCs/>
          <w:i/>
        </w:rPr>
        <w:t>Воспитание ценностного отношения к природе, окружающей среде (экологическое воспитание):</w:t>
      </w:r>
    </w:p>
    <w:p w:rsidR="00694516" w:rsidRPr="006A7DC3" w:rsidRDefault="00694516" w:rsidP="00694516">
      <w:pPr>
        <w:pStyle w:val="ab"/>
        <w:rPr>
          <w:rStyle w:val="Zag11"/>
          <w:rFonts w:eastAsia="@Arial Unicode MS"/>
          <w:color w:val="000000"/>
        </w:rPr>
      </w:pPr>
      <w:r>
        <w:rPr>
          <w:rStyle w:val="Zag11"/>
          <w:rFonts w:eastAsia="@Arial Unicode MS"/>
          <w:color w:val="000000"/>
        </w:rPr>
        <w:t xml:space="preserve">- </w:t>
      </w:r>
      <w:r w:rsidRPr="006A7DC3">
        <w:rPr>
          <w:rStyle w:val="Zag11"/>
          <w:rFonts w:eastAsia="@Arial Unicode MS"/>
          <w:color w:val="000000"/>
        </w:rPr>
        <w:t xml:space="preserve">усвоение элементарных представлений об </w:t>
      </w:r>
      <w:proofErr w:type="spellStart"/>
      <w:r w:rsidRPr="006A7DC3">
        <w:rPr>
          <w:rStyle w:val="Zag11"/>
          <w:rFonts w:eastAsia="@Arial Unicode MS"/>
          <w:color w:val="000000"/>
        </w:rPr>
        <w:t>экокультурных</w:t>
      </w:r>
      <w:proofErr w:type="spellEnd"/>
      <w:r w:rsidRPr="006A7DC3">
        <w:rPr>
          <w:rStyle w:val="Zag11"/>
          <w:rFonts w:eastAsia="@Arial Unicode MS"/>
          <w:color w:val="000000"/>
        </w:rPr>
        <w:t xml:space="preserve"> ценностях, о традициях этического отношения к природе в культуре народов России, других стран, нормах экологической этики, об экологически грамотном взаимодействии человека с природой (в ходе изучения инвариантных и вариативных учебных дисциплин, бесед, просмотра учебных фильмов);</w:t>
      </w:r>
    </w:p>
    <w:p w:rsidR="00694516" w:rsidRPr="006A7DC3" w:rsidRDefault="00694516" w:rsidP="00694516">
      <w:pPr>
        <w:pStyle w:val="ab"/>
        <w:rPr>
          <w:rStyle w:val="Zag11"/>
          <w:rFonts w:eastAsia="@Arial Unicode MS"/>
          <w:color w:val="000000"/>
        </w:rPr>
      </w:pPr>
      <w:r>
        <w:rPr>
          <w:rStyle w:val="Zag11"/>
          <w:rFonts w:eastAsia="@Arial Unicode MS"/>
          <w:color w:val="000000"/>
        </w:rPr>
        <w:t>-</w:t>
      </w:r>
      <w:r w:rsidRPr="006A7DC3">
        <w:rPr>
          <w:rStyle w:val="Zag11"/>
          <w:rFonts w:eastAsia="@Arial Unicode MS"/>
          <w:color w:val="000000"/>
        </w:rPr>
        <w:t>получение первоначального опыта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w:t>
      </w:r>
    </w:p>
    <w:p w:rsidR="00694516" w:rsidRPr="006A7DC3" w:rsidRDefault="00694516" w:rsidP="00694516">
      <w:pPr>
        <w:pStyle w:val="ab"/>
        <w:rPr>
          <w:rStyle w:val="Zag11"/>
          <w:rFonts w:eastAsia="@Arial Unicode MS"/>
          <w:color w:val="000000"/>
        </w:rPr>
      </w:pPr>
      <w:r>
        <w:rPr>
          <w:rStyle w:val="Zag11"/>
          <w:rFonts w:eastAsia="@Arial Unicode MS"/>
          <w:color w:val="000000"/>
        </w:rPr>
        <w:t>-</w:t>
      </w:r>
      <w:r w:rsidRPr="006A7DC3">
        <w:rPr>
          <w:rStyle w:val="Zag11"/>
          <w:rFonts w:eastAsia="@Arial Unicode MS"/>
          <w:color w:val="000000"/>
        </w:rPr>
        <w:t xml:space="preserve">получение первоначального опыта участия в </w:t>
      </w:r>
      <w:proofErr w:type="spellStart"/>
      <w:r w:rsidRPr="006A7DC3">
        <w:rPr>
          <w:rStyle w:val="Zag11"/>
          <w:rFonts w:eastAsia="@Arial Unicode MS"/>
          <w:color w:val="000000"/>
        </w:rPr>
        <w:t>природо-охранительной</w:t>
      </w:r>
      <w:proofErr w:type="spellEnd"/>
      <w:r w:rsidRPr="006A7DC3">
        <w:rPr>
          <w:rStyle w:val="Zag11"/>
          <w:rFonts w:eastAsia="@Arial Unicode MS"/>
          <w:color w:val="000000"/>
        </w:rPr>
        <w:t xml:space="preserve"> деятельности (в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 д.), в деятельности школьных экологических центров, лесничеств, экологических патрулей; участие в создании и реализации коллективных природоохранных проектов;</w:t>
      </w:r>
    </w:p>
    <w:p w:rsidR="00694516" w:rsidRPr="006A7DC3" w:rsidRDefault="00694516" w:rsidP="00694516">
      <w:pPr>
        <w:pStyle w:val="ab"/>
        <w:rPr>
          <w:rStyle w:val="Zag11"/>
          <w:rFonts w:eastAsia="@Arial Unicode MS"/>
          <w:color w:val="000000"/>
        </w:rPr>
      </w:pPr>
      <w:r>
        <w:rPr>
          <w:rStyle w:val="Zag11"/>
          <w:rFonts w:eastAsia="@Arial Unicode MS"/>
          <w:color w:val="000000"/>
        </w:rPr>
        <w:t>-</w:t>
      </w:r>
      <w:r w:rsidRPr="006A7DC3">
        <w:rPr>
          <w:rStyle w:val="Zag11"/>
          <w:rFonts w:eastAsia="@Arial Unicode MS"/>
          <w:color w:val="000000"/>
        </w:rPr>
        <w:t>посильное участие в деятельности детско-юношеских общественных экологических организаций;</w:t>
      </w:r>
    </w:p>
    <w:p w:rsidR="00694516" w:rsidRPr="006A7DC3" w:rsidRDefault="00694516" w:rsidP="00694516">
      <w:pPr>
        <w:pStyle w:val="ab"/>
        <w:rPr>
          <w:rStyle w:val="Zag11"/>
          <w:rFonts w:eastAsia="@Arial Unicode MS"/>
        </w:rPr>
      </w:pPr>
      <w:r>
        <w:rPr>
          <w:rStyle w:val="Zag11"/>
          <w:rFonts w:eastAsia="@Arial Unicode MS"/>
        </w:rPr>
        <w:t>-</w:t>
      </w:r>
      <w:r w:rsidRPr="006A7DC3">
        <w:rPr>
          <w:rStyle w:val="Zag11"/>
          <w:rFonts w:eastAsia="@Arial Unicode MS"/>
        </w:rPr>
        <w:t>усвоение в семье позитивных образцов взаимодействия с природой (при поддержке родителей (законных представителей) расширение опыта общения с природой, заботы о животных и растениях, участие вместе с родителями (законными представителями) в экологической деятельности по месту жительства).</w:t>
      </w:r>
    </w:p>
    <w:p w:rsidR="00694516" w:rsidRPr="006A7DC3" w:rsidRDefault="00694516" w:rsidP="00694516">
      <w:pPr>
        <w:pStyle w:val="ab"/>
        <w:rPr>
          <w:rStyle w:val="Zag11"/>
          <w:rFonts w:eastAsia="@Arial Unicode MS"/>
          <w:b/>
          <w:bCs/>
          <w:i/>
        </w:rPr>
      </w:pPr>
      <w:r w:rsidRPr="006A7DC3">
        <w:rPr>
          <w:rStyle w:val="Zag11"/>
          <w:rFonts w:eastAsia="@Arial Unicode MS"/>
          <w:b/>
          <w:bCs/>
          <w:i/>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получение элементарных представлений об эстетических идеалах и художественных ценностях культуры России,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знакомства с лучшими произведениями искусства в музеях, на выставках, по репродукциям, учебным фильмам);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 xml:space="preserve">ознакомление с эстетическими идеалами, </w:t>
      </w:r>
      <w:r w:rsidRPr="006A7DC3">
        <w:rPr>
          <w:rStyle w:val="Zag11"/>
          <w:rFonts w:eastAsia="@Arial Unicode MS"/>
          <w:i/>
        </w:rPr>
        <w:t>традициями художественной культуры родного края,</w:t>
      </w:r>
      <w:r w:rsidRPr="006A7DC3">
        <w:rPr>
          <w:rStyle w:val="Zag11"/>
          <w:rFonts w:eastAsia="@Arial Unicode MS"/>
        </w:rPr>
        <w:t xml:space="preserve"> с фольклором и народными художественными промыслами (в ходе изучения</w:t>
      </w:r>
      <w:r w:rsidRPr="006A7DC3">
        <w:rPr>
          <w:rStyle w:val="Zag11"/>
          <w:rFonts w:eastAsia="@Arial Unicode MS"/>
          <w:color w:val="000000"/>
        </w:rPr>
        <w:t xml:space="preserve"> вариативных дисциплин, в системе экскурсионно-краеведческой деятельности, внеклассных мероприятий, посещение художественных мастерских, театрализованных народных ярмарок, фестивалей народного творчества, тематических выставок);</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обучение видеть прекрасное в окружающем мире, природе родного края, в том, что окружает обучающихся в пространстве образовательного учреждения и дома, сельском и городском ландшафте, в природе в разное время суток и года, в различную погоду; разучивание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 обучение понимать красоту окружающего мира через художественные образы;</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обучение видеть прекрасное в поведении и труде людей, знакомство с местными мастерами прикладного искусства, через посещение музеев прикладного искусства, участие в беседах «Красивые и некрасивые поступки», «</w:t>
      </w:r>
      <w:r w:rsidRPr="006A7DC3">
        <w:rPr>
          <w:rStyle w:val="Zag11"/>
          <w:color w:val="000000"/>
        </w:rPr>
        <w:t>Ч</w:t>
      </w:r>
      <w:r w:rsidRPr="006A7DC3">
        <w:rPr>
          <w:rStyle w:val="Zag11"/>
          <w:rFonts w:eastAsia="@Arial Unicode MS"/>
          <w:color w:val="000000"/>
        </w:rPr>
        <w:t>ем красивы люди вокруг нас», в беседах о прочитанных книгах, художественных фильмах, телевизионных передачах, компьютерных играх; обучение различать добро и зло, отличать красивое от безобразного, плохое от хорошего, созидательное от разрушительного);</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 (на уроках художественного труда);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lastRenderedPageBreak/>
        <w:t>участие вместе с родителями (законными представителями) в проведении музыкальных вечеров,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получение элементарных представлений о стиле одежды как способе выражения внутреннего, душевного состояния человека</w:t>
      </w:r>
    </w:p>
    <w:p w:rsidR="00694516" w:rsidRDefault="00694516" w:rsidP="00694516">
      <w:pPr>
        <w:pStyle w:val="ab"/>
        <w:rPr>
          <w:rStyle w:val="Zag11"/>
          <w:rFonts w:eastAsia="@Arial Unicode MS"/>
          <w:b/>
        </w:rPr>
      </w:pPr>
      <w:r w:rsidRPr="006A7DC3">
        <w:rPr>
          <w:rStyle w:val="Zag11"/>
          <w:rFonts w:eastAsia="@Arial Unicode MS"/>
          <w:b/>
        </w:rPr>
        <w:t>участие в художественном оформлении помещений</w:t>
      </w:r>
      <w:r>
        <w:rPr>
          <w:rStyle w:val="Zag11"/>
          <w:rFonts w:eastAsia="@Arial Unicode MS"/>
          <w:b/>
        </w:rPr>
        <w:t>.</w:t>
      </w:r>
    </w:p>
    <w:p w:rsidR="00694516" w:rsidRPr="006A7DC3" w:rsidRDefault="00694516" w:rsidP="00694516">
      <w:pPr>
        <w:pStyle w:val="ab"/>
        <w:ind w:firstLine="708"/>
        <w:rPr>
          <w:rStyle w:val="Zag11"/>
          <w:rFonts w:eastAsia="@Arial Unicode MS"/>
        </w:rPr>
      </w:pPr>
      <w:r w:rsidRPr="006A7DC3">
        <w:rPr>
          <w:rStyle w:val="Zag11"/>
          <w:rFonts w:eastAsia="@Arial Unicode MS"/>
        </w:rPr>
        <w:t xml:space="preserve"> Совместная деятельность образовательного учреждения, семьи и общественности по духовно-нравственному развитию и воспитанию обучающихся</w:t>
      </w:r>
      <w:r>
        <w:rPr>
          <w:rStyle w:val="Zag11"/>
          <w:rFonts w:eastAsia="@Arial Unicode MS"/>
        </w:rPr>
        <w:t>.</w:t>
      </w:r>
    </w:p>
    <w:p w:rsidR="00694516" w:rsidRPr="006A7DC3" w:rsidRDefault="00694516" w:rsidP="00694516">
      <w:pPr>
        <w:pStyle w:val="ab"/>
        <w:ind w:firstLine="708"/>
        <w:rPr>
          <w:rStyle w:val="Zag11"/>
          <w:rFonts w:eastAsia="@Arial Unicode MS"/>
        </w:rPr>
      </w:pPr>
      <w:r w:rsidRPr="006A7DC3">
        <w:rPr>
          <w:rStyle w:val="Zag11"/>
          <w:rFonts w:eastAsia="@Arial Unicode MS"/>
        </w:rPr>
        <w:t xml:space="preserve">Духовно-нравственное развитие и воспитание обучающихся на первом уровне общего образования осуществляются не только образовательным учреждением, но и семьёй. Взаимодействие образовательного учреждения и семьи имеет решающее значение для организации нравственного уклада жизни обучающегося. </w:t>
      </w:r>
    </w:p>
    <w:p w:rsidR="00694516" w:rsidRPr="006A7DC3" w:rsidRDefault="00694516" w:rsidP="00694516">
      <w:pPr>
        <w:pStyle w:val="ab"/>
        <w:ind w:firstLine="708"/>
        <w:rPr>
          <w:rStyle w:val="Zag11"/>
          <w:rFonts w:eastAsia="@Arial Unicode MS"/>
        </w:rPr>
      </w:pPr>
      <w:r w:rsidRPr="006A7DC3">
        <w:rPr>
          <w:rStyle w:val="Zag11"/>
          <w:rFonts w:eastAsia="@Arial Unicode MS"/>
        </w:rPr>
        <w:t>При осуществлении программы духовно-нравственного развития и воспитания обучающихся первого уровня общего образования школа взаимодействует с общественными организациями и объединениями гражданско-патриотической и иной направленности, детско-юношескими организациями, объединениями, разделяющими в своей деятельности базовые национальные ценности. При этом используются различные формы взаимодействия:</w:t>
      </w:r>
    </w:p>
    <w:p w:rsidR="00694516" w:rsidRPr="00E672AC" w:rsidRDefault="00694516" w:rsidP="00694516">
      <w:pPr>
        <w:pStyle w:val="ab"/>
        <w:rPr>
          <w:rStyle w:val="Zag11"/>
          <w:rFonts w:eastAsia="@Arial Unicode MS"/>
          <w:color w:val="000000"/>
        </w:rPr>
      </w:pPr>
      <w:r w:rsidRPr="006A7DC3">
        <w:rPr>
          <w:rStyle w:val="Zag11"/>
          <w:rFonts w:eastAsia="@Arial Unicode MS"/>
          <w:color w:val="000000"/>
        </w:rPr>
        <w:t>участие представителей общественных организаций и объединений в проведении отдельных мероприятий в рамках реализации направлений программы духовно-нравственного развития и воспитания обучающихся первого уровня общего образования;</w:t>
      </w:r>
      <w:r>
        <w:rPr>
          <w:rStyle w:val="Zag11"/>
          <w:rFonts w:eastAsia="@Arial Unicode MS"/>
          <w:color w:val="000000"/>
        </w:rPr>
        <w:t xml:space="preserve"> </w:t>
      </w:r>
      <w:r w:rsidRPr="006A7DC3">
        <w:rPr>
          <w:rStyle w:val="Zag11"/>
          <w:rFonts w:eastAsia="@Arial Unicode MS"/>
          <w:color w:val="000000"/>
        </w:rPr>
        <w:t>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и воспитания обучающихся первого уровня общего образования и одобренных педагогическим советом и родительским комитетом школы;</w:t>
      </w:r>
      <w:r>
        <w:rPr>
          <w:rStyle w:val="Zag11"/>
          <w:rFonts w:eastAsia="@Arial Unicode MS"/>
          <w:color w:val="000000"/>
        </w:rPr>
        <w:t xml:space="preserve"> </w:t>
      </w:r>
      <w:r w:rsidRPr="006A7DC3">
        <w:rPr>
          <w:rStyle w:val="Zag11"/>
          <w:rFonts w:eastAsia="@Arial Unicode MS"/>
          <w:b/>
        </w:rPr>
        <w:t>проведение совместных мероприятий по направлениям духовно-нравственного развития и воспитания в школе.</w:t>
      </w:r>
    </w:p>
    <w:p w:rsidR="00694516" w:rsidRDefault="00694516" w:rsidP="00694516">
      <w:pPr>
        <w:pStyle w:val="ab"/>
        <w:rPr>
          <w:b/>
        </w:rPr>
      </w:pPr>
    </w:p>
    <w:p w:rsidR="00694516" w:rsidRPr="006A7DC3" w:rsidRDefault="00694516" w:rsidP="00694516">
      <w:pPr>
        <w:pStyle w:val="ab"/>
        <w:ind w:firstLine="708"/>
        <w:rPr>
          <w:rStyle w:val="Zag11"/>
          <w:rFonts w:eastAsia="@Arial Unicode MS"/>
        </w:rPr>
      </w:pPr>
      <w:r w:rsidRPr="006A7DC3">
        <w:rPr>
          <w:rStyle w:val="Zag11"/>
          <w:rFonts w:eastAsia="@Arial Unicode MS"/>
        </w:rPr>
        <w:t>Повышение педагогической культуры родителей (законных представителей) обучающихся</w:t>
      </w:r>
      <w:r>
        <w:rPr>
          <w:rStyle w:val="Zag11"/>
          <w:rFonts w:eastAsia="@Arial Unicode MS"/>
        </w:rPr>
        <w:t>.</w:t>
      </w:r>
    </w:p>
    <w:p w:rsidR="00694516" w:rsidRPr="006A7DC3" w:rsidRDefault="00694516" w:rsidP="00694516">
      <w:pPr>
        <w:pStyle w:val="ab"/>
        <w:rPr>
          <w:rStyle w:val="Zag11"/>
          <w:rFonts w:eastAsia="@Arial Unicode MS"/>
        </w:rPr>
      </w:pPr>
      <w:r w:rsidRPr="006A7DC3">
        <w:rPr>
          <w:rStyle w:val="Zag11"/>
          <w:rFonts w:eastAsia="@Arial Unicode MS"/>
        </w:rPr>
        <w:t>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w:t>
      </w:r>
    </w:p>
    <w:p w:rsidR="00694516" w:rsidRPr="006A7DC3" w:rsidRDefault="00694516" w:rsidP="00694516">
      <w:pPr>
        <w:pStyle w:val="ab"/>
        <w:ind w:firstLine="708"/>
        <w:rPr>
          <w:rStyle w:val="Zag11"/>
          <w:rFonts w:eastAsia="@Arial Unicode MS"/>
        </w:rPr>
      </w:pPr>
      <w:r w:rsidRPr="006A7DC3">
        <w:rPr>
          <w:rStyle w:val="Zag11"/>
          <w:rFonts w:eastAsia="@Arial Unicode MS"/>
        </w:rPr>
        <w:t>Повышение педагогической культуры родителей (законных представителей) рассматривается как одно из ключевых направлений реализации программы духовно-нравственного развития и воспитания обучающихся на ступени начального общего образования.</w:t>
      </w:r>
    </w:p>
    <w:p w:rsidR="00694516" w:rsidRPr="006A7DC3" w:rsidRDefault="00694516" w:rsidP="00694516">
      <w:pPr>
        <w:pStyle w:val="ab"/>
        <w:rPr>
          <w:rStyle w:val="Zag11"/>
          <w:rFonts w:eastAsia="@Arial Unicode MS"/>
        </w:rPr>
      </w:pPr>
      <w:r w:rsidRPr="006A7DC3">
        <w:rPr>
          <w:rStyle w:val="Zag11"/>
          <w:rFonts w:eastAsia="@Arial Unicode MS"/>
        </w:rPr>
        <w:t>Необходимо восстановление с учётом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 систематического повышения педагогической культуры родителей (законных представителей).</w:t>
      </w:r>
    </w:p>
    <w:p w:rsidR="00694516" w:rsidRPr="006A7DC3" w:rsidRDefault="00694516" w:rsidP="00694516">
      <w:pPr>
        <w:pStyle w:val="ab"/>
        <w:ind w:firstLine="708"/>
        <w:rPr>
          <w:rStyle w:val="Zag11"/>
          <w:rFonts w:eastAsia="@Arial Unicode MS"/>
        </w:rPr>
      </w:pPr>
      <w:r w:rsidRPr="006A7DC3">
        <w:rPr>
          <w:rStyle w:val="Zag11"/>
          <w:rFonts w:eastAsia="@Arial Unicode MS"/>
        </w:rPr>
        <w:t>Права и·обязанности родителей (законных представителей) в современных условиях определены в Конституции Российской Федерации, Семейном кодексе Российской Федерации, Законе Российской Федерации «Об образовании».</w:t>
      </w:r>
    </w:p>
    <w:p w:rsidR="00694516" w:rsidRPr="006A7DC3" w:rsidRDefault="00694516" w:rsidP="00694516">
      <w:pPr>
        <w:pStyle w:val="ab"/>
        <w:ind w:firstLine="708"/>
        <w:rPr>
          <w:rStyle w:val="Zag11"/>
          <w:rFonts w:eastAsia="@Arial Unicode MS"/>
        </w:rPr>
      </w:pPr>
      <w:r w:rsidRPr="006A7DC3">
        <w:rPr>
          <w:rStyle w:val="Zag11"/>
          <w:rFonts w:eastAsia="@Arial Unicode MS"/>
        </w:rPr>
        <w:t>Система работы школы по повышению педагогической культуры родителей (законных представителей) в обеспечении духовно-нравственного развития и воспитания обучающихся младшего школьного возраста основывается на следующих принципах:</w:t>
      </w:r>
    </w:p>
    <w:p w:rsidR="00694516" w:rsidRPr="006A7DC3" w:rsidRDefault="00694516" w:rsidP="00694516">
      <w:pPr>
        <w:pStyle w:val="ab"/>
        <w:rPr>
          <w:rStyle w:val="Zag11"/>
          <w:rFonts w:eastAsia="@Arial Unicode MS"/>
          <w:color w:val="000000"/>
        </w:rPr>
      </w:pPr>
      <w:r>
        <w:rPr>
          <w:b/>
        </w:rPr>
        <w:t xml:space="preserve">- </w:t>
      </w:r>
      <w:r w:rsidRPr="006A7DC3">
        <w:rPr>
          <w:rStyle w:val="Zag11"/>
          <w:rFonts w:eastAsia="@Arial Unicode MS"/>
          <w:color w:val="000000"/>
        </w:rPr>
        <w:t>сочетание педагогического просвещения с педагогическим самообразованием родителей (законных представителей);</w:t>
      </w:r>
    </w:p>
    <w:p w:rsidR="00694516" w:rsidRPr="006A7DC3" w:rsidRDefault="00694516" w:rsidP="00694516">
      <w:pPr>
        <w:pStyle w:val="ab"/>
        <w:rPr>
          <w:rStyle w:val="Zag11"/>
          <w:rFonts w:eastAsia="@Arial Unicode MS"/>
          <w:color w:val="000000"/>
        </w:rPr>
      </w:pPr>
      <w:r>
        <w:rPr>
          <w:rStyle w:val="Zag11"/>
          <w:rFonts w:eastAsia="@Arial Unicode MS"/>
          <w:color w:val="000000"/>
        </w:rPr>
        <w:t xml:space="preserve">- </w:t>
      </w:r>
      <w:r w:rsidRPr="006A7DC3">
        <w:rPr>
          <w:rStyle w:val="Zag11"/>
          <w:rFonts w:eastAsia="@Arial Unicode MS"/>
          <w:color w:val="000000"/>
        </w:rPr>
        <w:t>педагогическое внимание, уважение и требовательность к родителям (законным представителям);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поддержка и индивидуальное сопровождение становления и развития педагогической культуры каждого из родителей (законных представителей);</w:t>
      </w:r>
    </w:p>
    <w:p w:rsidR="00694516" w:rsidRPr="006A7DC3" w:rsidRDefault="00694516" w:rsidP="00694516">
      <w:pPr>
        <w:pStyle w:val="ab"/>
        <w:rPr>
          <w:rStyle w:val="Zag11"/>
          <w:rFonts w:eastAsia="@Arial Unicode MS"/>
          <w:color w:val="000000"/>
        </w:rPr>
      </w:pPr>
      <w:r>
        <w:rPr>
          <w:rStyle w:val="Zag11"/>
          <w:rFonts w:eastAsia="@Arial Unicode MS"/>
          <w:color w:val="000000"/>
        </w:rPr>
        <w:lastRenderedPageBreak/>
        <w:t xml:space="preserve">- </w:t>
      </w:r>
      <w:r w:rsidRPr="006A7DC3">
        <w:rPr>
          <w:rStyle w:val="Zag11"/>
          <w:rFonts w:eastAsia="@Arial Unicode MS"/>
          <w:color w:val="000000"/>
        </w:rPr>
        <w:t>содействие родителям (законным представителям) в решении индивидуальных проблем воспитания детей;</w:t>
      </w:r>
    </w:p>
    <w:p w:rsidR="00694516" w:rsidRPr="006A7DC3" w:rsidRDefault="00694516" w:rsidP="00694516">
      <w:pPr>
        <w:pStyle w:val="ab"/>
        <w:rPr>
          <w:rStyle w:val="Zag11"/>
          <w:rFonts w:eastAsia="@Arial Unicode MS"/>
        </w:rPr>
      </w:pPr>
      <w:r>
        <w:rPr>
          <w:rStyle w:val="Zag11"/>
          <w:rFonts w:eastAsia="@Arial Unicode MS"/>
        </w:rPr>
        <w:t xml:space="preserve">- </w:t>
      </w:r>
      <w:r w:rsidRPr="006A7DC3">
        <w:rPr>
          <w:rStyle w:val="Zag11"/>
          <w:rFonts w:eastAsia="@Arial Unicode MS"/>
        </w:rPr>
        <w:t>опора на положительный опыт семейного воспитания.</w:t>
      </w:r>
    </w:p>
    <w:p w:rsidR="00694516" w:rsidRPr="006A7DC3" w:rsidRDefault="00694516" w:rsidP="00694516">
      <w:pPr>
        <w:pStyle w:val="ab"/>
        <w:rPr>
          <w:rStyle w:val="Zag11"/>
          <w:rFonts w:eastAsia="@Arial Unicode MS"/>
        </w:rPr>
      </w:pPr>
    </w:p>
    <w:p w:rsidR="00694516" w:rsidRPr="006A7DC3" w:rsidRDefault="00694516" w:rsidP="00694516">
      <w:pPr>
        <w:pStyle w:val="ab"/>
        <w:ind w:firstLine="708"/>
        <w:rPr>
          <w:rStyle w:val="Zag11"/>
          <w:rFonts w:eastAsia="@Arial Unicode MS"/>
        </w:rPr>
      </w:pPr>
      <w:r w:rsidRPr="006A7DC3">
        <w:rPr>
          <w:rStyle w:val="Zag11"/>
          <w:rFonts w:eastAsia="@Arial Unicode MS"/>
        </w:rPr>
        <w:t>Знания, получаемые родителями (законными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rsidR="00694516" w:rsidRPr="006A7DC3" w:rsidRDefault="00694516" w:rsidP="00694516">
      <w:pPr>
        <w:pStyle w:val="ab"/>
        <w:ind w:firstLine="708"/>
        <w:rPr>
          <w:rStyle w:val="Zag11"/>
          <w:rFonts w:eastAsia="@Arial Unicode MS"/>
        </w:rPr>
      </w:pPr>
      <w:r w:rsidRPr="006A7DC3">
        <w:rPr>
          <w:rStyle w:val="Zag11"/>
          <w:rFonts w:eastAsia="@Arial Unicode MS"/>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и воспитания обучающихся на ступени начального общего образования.</w:t>
      </w:r>
    </w:p>
    <w:p w:rsidR="00694516" w:rsidRPr="006A7DC3" w:rsidRDefault="00694516" w:rsidP="00694516">
      <w:pPr>
        <w:pStyle w:val="ab"/>
        <w:rPr>
          <w:rStyle w:val="Zag11"/>
          <w:rFonts w:eastAsia="@Arial Unicode MS"/>
        </w:rPr>
      </w:pPr>
      <w:r w:rsidRPr="006A7DC3">
        <w:rPr>
          <w:rStyle w:val="Zag11"/>
          <w:rFonts w:eastAsia="@Arial Unicode MS"/>
        </w:rPr>
        <w:t>Работа с родителями (законными представителями), как правило, должна предшествовать работе с обучающимися и подготавливать к ней.</w:t>
      </w:r>
    </w:p>
    <w:p w:rsidR="00694516" w:rsidRPr="006A7DC3" w:rsidRDefault="00694516" w:rsidP="00694516">
      <w:pPr>
        <w:pStyle w:val="ab"/>
        <w:ind w:firstLine="708"/>
        <w:rPr>
          <w:rStyle w:val="Zag11"/>
          <w:rFonts w:eastAsia="@Arial Unicode MS"/>
        </w:rPr>
      </w:pPr>
      <w:r w:rsidRPr="006A7DC3">
        <w:rPr>
          <w:rStyle w:val="Zag11"/>
          <w:rFonts w:eastAsia="@Arial Unicode MS"/>
        </w:rPr>
        <w:t xml:space="preserve">В системе повышения педагогической культуры родителей (законных представителей) могут быть использованы различные формы работы, в том числе: родительское собрание, родительская конференция, </w:t>
      </w:r>
      <w:proofErr w:type="spellStart"/>
      <w:r w:rsidRPr="006A7DC3">
        <w:rPr>
          <w:rStyle w:val="Zag11"/>
          <w:rFonts w:eastAsia="@Arial Unicode MS"/>
        </w:rPr>
        <w:t>организационно-деятельностная</w:t>
      </w:r>
      <w:proofErr w:type="spellEnd"/>
      <w:r w:rsidRPr="006A7DC3">
        <w:rPr>
          <w:rStyle w:val="Zag11"/>
          <w:rFonts w:eastAsia="@Arial Unicode MS"/>
        </w:rPr>
        <w:t xml:space="preserve"> и психологическая игра, собрание-диспут, родительский лекторий, семейная гостиная, встреча за·круглым столом, вечер вопросов и·ответов, семинар, педагогический практикум, тренинг для родителей и др.</w:t>
      </w:r>
    </w:p>
    <w:p w:rsidR="00694516" w:rsidRDefault="00694516" w:rsidP="00694516">
      <w:pPr>
        <w:pStyle w:val="ab"/>
        <w:rPr>
          <w:b/>
        </w:rPr>
      </w:pPr>
    </w:p>
    <w:p w:rsidR="00694516" w:rsidRPr="00E672AC" w:rsidRDefault="00694516" w:rsidP="00694516">
      <w:pPr>
        <w:pStyle w:val="ab"/>
        <w:rPr>
          <w:rStyle w:val="Zag11"/>
          <w:b/>
        </w:rPr>
      </w:pPr>
      <w:r w:rsidRPr="00E672AC">
        <w:rPr>
          <w:rStyle w:val="Zag11"/>
          <w:b/>
        </w:rPr>
        <w:t>Планируемые результаты духовно-нравственного развития и воспитания обучающихся на ступени начального общего образования</w:t>
      </w:r>
    </w:p>
    <w:p w:rsidR="00694516" w:rsidRPr="00E672AC" w:rsidRDefault="00694516" w:rsidP="00694516">
      <w:pPr>
        <w:pStyle w:val="ab"/>
        <w:rPr>
          <w:rStyle w:val="Zag11"/>
          <w:b/>
        </w:rPr>
      </w:pPr>
    </w:p>
    <w:p w:rsidR="00694516" w:rsidRPr="00E672AC" w:rsidRDefault="00694516" w:rsidP="00694516">
      <w:pPr>
        <w:pStyle w:val="ab"/>
        <w:rPr>
          <w:rStyle w:val="Zag11"/>
        </w:rPr>
      </w:pPr>
      <w:r w:rsidRPr="00E672AC">
        <w:rPr>
          <w:rStyle w:val="Zag11"/>
        </w:rPr>
        <w:t>Каждое из основных направлений духовно</w:t>
      </w:r>
      <w:r w:rsidRPr="00E672AC">
        <w:rPr>
          <w:rStyle w:val="Zag11"/>
        </w:rPr>
        <w:noBreakHyphen/>
        <w:t>нравственного развития и воспитания обучающихся должно обеспечивать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694516" w:rsidRPr="00E672AC" w:rsidRDefault="00694516" w:rsidP="00694516">
      <w:pPr>
        <w:pStyle w:val="ab"/>
      </w:pPr>
    </w:p>
    <w:p w:rsidR="00694516" w:rsidRPr="00E672AC" w:rsidRDefault="00694516" w:rsidP="00694516">
      <w:pPr>
        <w:pStyle w:val="ab"/>
        <w:rPr>
          <w:rStyle w:val="Zag11"/>
        </w:rPr>
      </w:pPr>
      <w:r w:rsidRPr="00E672AC">
        <w:rPr>
          <w:rStyle w:val="Zag11"/>
        </w:rPr>
        <w:t>В результате реализации программы духовно-нравственного развития и воспитания обучающихся на первом уровне общего образования должно обеспечиваться достижение обучающимися:</w:t>
      </w:r>
    </w:p>
    <w:p w:rsidR="00694516" w:rsidRDefault="00694516" w:rsidP="00694516">
      <w:pPr>
        <w:pStyle w:val="ab"/>
        <w:rPr>
          <w:rStyle w:val="Zag11"/>
          <w:rFonts w:eastAsia="@Arial Unicode MS"/>
          <w:color w:val="000000"/>
        </w:rPr>
      </w:pPr>
      <w:r w:rsidRPr="00E672AC">
        <w:t xml:space="preserve">- </w:t>
      </w:r>
      <w:r w:rsidRPr="00E672AC">
        <w:rPr>
          <w:rStyle w:val="Zag11"/>
        </w:rPr>
        <w:t>воспитательных результатов — тех духовно-нравственных приобретений, которые получил обучающийся вследствие участия в той или иной деятельности (например, приобрёл, участвуя в каком-либо мероприятии, некое знание о</w:t>
      </w:r>
      <w:r w:rsidRPr="006A7DC3">
        <w:rPr>
          <w:rStyle w:val="Zag11"/>
          <w:rFonts w:eastAsia="@Arial Unicode MS"/>
          <w:color w:val="000000"/>
        </w:rPr>
        <w:t xml:space="preserve"> себе и окружающих, опыт самостоятельного действия, пережил и прочувствовал нечто как ценность);</w:t>
      </w:r>
    </w:p>
    <w:p w:rsidR="00694516" w:rsidRPr="006A7DC3" w:rsidRDefault="00694516" w:rsidP="00694516">
      <w:pPr>
        <w:pStyle w:val="ab"/>
        <w:rPr>
          <w:rStyle w:val="Zag11"/>
          <w:rFonts w:eastAsia="@Arial Unicode MS"/>
        </w:rPr>
      </w:pPr>
      <w:r>
        <w:rPr>
          <w:rStyle w:val="Zag11"/>
          <w:rFonts w:eastAsia="@Arial Unicode MS"/>
          <w:color w:val="000000"/>
        </w:rPr>
        <w:t xml:space="preserve">- </w:t>
      </w:r>
      <w:r w:rsidRPr="006A7DC3">
        <w:rPr>
          <w:rStyle w:val="Zag11"/>
          <w:rFonts w:eastAsia="@Arial Unicode MS"/>
          <w:i/>
        </w:rPr>
        <w:t>эффекта</w:t>
      </w:r>
      <w:r w:rsidRPr="006A7DC3">
        <w:rPr>
          <w:rStyle w:val="Zag11"/>
          <w:rFonts w:eastAsia="@Arial Unicode MS"/>
        </w:rPr>
        <w:t xml:space="preserve"> — последствия результата, того, к чему привело достижение результата (развитие обучающегося как личности, формирование его компетентности, идентичности и т. д.).</w:t>
      </w:r>
    </w:p>
    <w:p w:rsidR="00694516" w:rsidRPr="006A7DC3" w:rsidRDefault="00694516" w:rsidP="00694516">
      <w:pPr>
        <w:pStyle w:val="ab"/>
        <w:rPr>
          <w:rStyle w:val="Zag11"/>
          <w:rFonts w:eastAsia="@Arial Unicode MS"/>
        </w:rPr>
      </w:pPr>
      <w:r w:rsidRPr="006A7DC3">
        <w:rPr>
          <w:rStyle w:val="Zag11"/>
          <w:rFonts w:eastAsia="@Arial Unicode MS"/>
        </w:rPr>
        <w:t>При этом учитывается, что достижение эффекта — развитие личности обучающегося, формирование его социальных компетенций и т. д. —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 п.), а также собственным усилиям обучающегося.</w:t>
      </w:r>
    </w:p>
    <w:p w:rsidR="00694516" w:rsidRPr="006A7DC3" w:rsidRDefault="00694516" w:rsidP="00694516">
      <w:pPr>
        <w:pStyle w:val="ab"/>
        <w:rPr>
          <w:rStyle w:val="Zag11"/>
          <w:rFonts w:eastAsia="@Arial Unicode MS"/>
        </w:rPr>
      </w:pPr>
      <w:r w:rsidRPr="006A7DC3">
        <w:rPr>
          <w:rStyle w:val="Zag11"/>
          <w:rFonts w:eastAsia="@Arial Unicode MS"/>
        </w:rPr>
        <w:t>Воспитательные результаты распределяются по трём уровням:</w:t>
      </w:r>
    </w:p>
    <w:p w:rsidR="00694516" w:rsidRPr="006A7DC3" w:rsidRDefault="00694516" w:rsidP="00694516">
      <w:pPr>
        <w:pStyle w:val="ab"/>
        <w:rPr>
          <w:rStyle w:val="Zag11"/>
          <w:rFonts w:eastAsia="@Arial Unicode MS"/>
        </w:rPr>
      </w:pPr>
      <w:r w:rsidRPr="006A7DC3">
        <w:rPr>
          <w:rStyle w:val="Zag11"/>
          <w:rFonts w:eastAsia="@Arial Unicode MS"/>
          <w:b/>
          <w:bCs/>
        </w:rPr>
        <w:t>Первый уровень результатов</w:t>
      </w:r>
      <w:r w:rsidRPr="006A7DC3">
        <w:rPr>
          <w:rStyle w:val="Zag11"/>
          <w:rFonts w:eastAsia="@Arial Unicode MS"/>
        </w:rPr>
        <w:t xml:space="preserve"> —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и·т.·п.),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как значимыми для него носителями положительного социального знания и повседневного опыта.</w:t>
      </w:r>
    </w:p>
    <w:p w:rsidR="00694516" w:rsidRDefault="00694516" w:rsidP="00694516">
      <w:pPr>
        <w:pStyle w:val="ab"/>
        <w:rPr>
          <w:rFonts w:eastAsia="@Arial Unicode MS"/>
          <w:color w:val="000000"/>
        </w:rPr>
      </w:pPr>
    </w:p>
    <w:p w:rsidR="00694516" w:rsidRPr="00E672AC" w:rsidRDefault="00694516" w:rsidP="00694516">
      <w:pPr>
        <w:pStyle w:val="ab"/>
        <w:rPr>
          <w:rFonts w:eastAsia="@Arial Unicode MS"/>
          <w:color w:val="000000"/>
        </w:rPr>
        <w:sectPr w:rsidR="00694516" w:rsidRPr="00E672AC">
          <w:pgSz w:w="11906" w:h="16838"/>
          <w:pgMar w:top="851" w:right="851" w:bottom="851" w:left="851" w:header="709" w:footer="709" w:gutter="0"/>
          <w:cols w:space="720"/>
        </w:sectPr>
      </w:pPr>
    </w:p>
    <w:p w:rsidR="00694516" w:rsidRPr="006A7DC3" w:rsidRDefault="00694516" w:rsidP="00694516">
      <w:pPr>
        <w:pStyle w:val="ab"/>
        <w:rPr>
          <w:rStyle w:val="Zag11"/>
          <w:rFonts w:eastAsia="@Arial Unicode MS"/>
        </w:rPr>
      </w:pPr>
      <w:r w:rsidRPr="006A7DC3">
        <w:rPr>
          <w:rStyle w:val="Zag11"/>
          <w:rFonts w:eastAsia="@Arial Unicode MS"/>
          <w:b/>
          <w:bCs/>
        </w:rPr>
        <w:lastRenderedPageBreak/>
        <w:t>Третий уровень результатов</w:t>
      </w:r>
      <w:r w:rsidRPr="006A7DC3">
        <w:rPr>
          <w:rStyle w:val="Zag11"/>
          <w:rFonts w:eastAsia="@Arial Unicode MS"/>
        </w:rPr>
        <w:t xml:space="preserve"> — получение обучающимся начального  опыта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действии человек действительно становится (а не просто узнаёт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w:t>
      </w:r>
    </w:p>
    <w:p w:rsidR="00694516" w:rsidRPr="006A7DC3" w:rsidRDefault="00694516" w:rsidP="00694516">
      <w:pPr>
        <w:pStyle w:val="ab"/>
        <w:rPr>
          <w:rStyle w:val="Zag11"/>
          <w:rFonts w:eastAsia="@Arial Unicode MS"/>
        </w:rPr>
      </w:pPr>
      <w:r w:rsidRPr="006A7DC3">
        <w:rPr>
          <w:rStyle w:val="Zag11"/>
          <w:rFonts w:eastAsia="@Arial Unicode MS"/>
        </w:rPr>
        <w:t>С переходом от одного уровня результатов к другому существенно возрастают воспитательные эффекты:</w:t>
      </w:r>
    </w:p>
    <w:p w:rsidR="00694516" w:rsidRPr="006A7DC3" w:rsidRDefault="00694516" w:rsidP="00694516">
      <w:pPr>
        <w:pStyle w:val="ab"/>
        <w:rPr>
          <w:rStyle w:val="Zag11"/>
          <w:rFonts w:eastAsia="@Arial Unicode MS"/>
        </w:rPr>
      </w:pPr>
      <w:r w:rsidRPr="006A7DC3">
        <w:rPr>
          <w:rStyle w:val="Zag11"/>
          <w:rFonts w:eastAsia="@Arial Unicode MS"/>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694516" w:rsidRPr="006A7DC3" w:rsidRDefault="00694516" w:rsidP="00694516">
      <w:pPr>
        <w:pStyle w:val="ab"/>
        <w:rPr>
          <w:rStyle w:val="Zag11"/>
          <w:rFonts w:eastAsia="@Arial Unicode MS"/>
        </w:rPr>
      </w:pPr>
      <w:r w:rsidRPr="006A7DC3">
        <w:rPr>
          <w:rStyle w:val="Zag11"/>
          <w:rFonts w:eastAsia="@Arial Unicode MS"/>
        </w:rPr>
        <w:t>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rsidR="00694516" w:rsidRPr="006A7DC3" w:rsidRDefault="00694516" w:rsidP="00694516">
      <w:pPr>
        <w:pStyle w:val="ab"/>
        <w:rPr>
          <w:rStyle w:val="Zag11"/>
          <w:rFonts w:eastAsia="@Arial Unicode MS"/>
        </w:rPr>
      </w:pPr>
      <w:r w:rsidRPr="006A7DC3">
        <w:rPr>
          <w:rStyle w:val="Zag11"/>
          <w:rFonts w:eastAsia="@Arial Unicode MS"/>
        </w:rPr>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p>
    <w:p w:rsidR="00694516" w:rsidRPr="006A7DC3" w:rsidRDefault="00694516" w:rsidP="00694516">
      <w:pPr>
        <w:pStyle w:val="ab"/>
        <w:rPr>
          <w:rStyle w:val="Zag11"/>
          <w:rFonts w:eastAsia="@Arial Unicode MS"/>
        </w:rPr>
      </w:pPr>
      <w:r w:rsidRPr="006A7DC3">
        <w:rPr>
          <w:rStyle w:val="Zag11"/>
          <w:rFonts w:eastAsia="@Arial Unicode MS"/>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694516" w:rsidRPr="006A7DC3" w:rsidRDefault="00694516" w:rsidP="00694516">
      <w:pPr>
        <w:pStyle w:val="ab"/>
        <w:rPr>
          <w:rStyle w:val="Zag11"/>
          <w:rFonts w:eastAsia="@Arial Unicode MS"/>
        </w:rPr>
      </w:pPr>
      <w:r w:rsidRPr="006A7DC3">
        <w:rPr>
          <w:rStyle w:val="Zag11"/>
          <w:rFonts w:eastAsia="@Arial Unicode MS"/>
        </w:rPr>
        <w:t>Переход от одного уровня воспитательных результатов к другому должен быть последовательным, постепенным.</w:t>
      </w:r>
    </w:p>
    <w:p w:rsidR="00694516" w:rsidRPr="006A7DC3" w:rsidRDefault="00694516" w:rsidP="00694516">
      <w:pPr>
        <w:pStyle w:val="ab"/>
        <w:rPr>
          <w:rStyle w:val="Zag11"/>
          <w:rFonts w:eastAsia="@Arial Unicode MS"/>
        </w:rPr>
      </w:pPr>
      <w:r w:rsidRPr="006A7DC3">
        <w:rPr>
          <w:rStyle w:val="Zag11"/>
          <w:rFonts w:eastAsia="@Arial Unicode MS"/>
        </w:rPr>
        <w:t xml:space="preserve">Достижение трёх уровней воспитательных результатов обеспечивает появление значимых </w:t>
      </w:r>
      <w:r w:rsidRPr="006A7DC3">
        <w:rPr>
          <w:rStyle w:val="Zag11"/>
          <w:rFonts w:eastAsia="@Arial Unicode MS"/>
          <w:i/>
          <w:iCs/>
        </w:rPr>
        <w:t>эффектов</w:t>
      </w:r>
      <w:r w:rsidRPr="006A7DC3">
        <w:rPr>
          <w:rStyle w:val="Zag11"/>
          <w:rFonts w:eastAsia="@Arial Unicode MS"/>
        </w:rPr>
        <w:t xml:space="preserve"> духовно-нравственного развития и воспитания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rsidR="00694516" w:rsidRPr="006A7DC3" w:rsidRDefault="00694516" w:rsidP="00694516">
      <w:pPr>
        <w:pStyle w:val="ab"/>
        <w:rPr>
          <w:rStyle w:val="Zag11"/>
          <w:rFonts w:eastAsia="@Arial Unicode MS"/>
          <w:i/>
        </w:rPr>
      </w:pPr>
      <w:r w:rsidRPr="006A7DC3">
        <w:rPr>
          <w:rStyle w:val="Zag11"/>
          <w:rFonts w:eastAsia="@Arial Unicode MS"/>
        </w:rPr>
        <w:t xml:space="preserve">По каждому из направлений духовно-нравственного развития и воспитания обучающихся на первом уровне общего образования должны быть предусмотрены и могут быть достигнуты обучающимися следующие </w:t>
      </w:r>
      <w:r w:rsidRPr="006A7DC3">
        <w:rPr>
          <w:rStyle w:val="Zag11"/>
          <w:rFonts w:eastAsia="@Arial Unicode MS"/>
          <w:b/>
        </w:rPr>
        <w:t>воспитательные результаты</w:t>
      </w:r>
      <w:r w:rsidRPr="006A7DC3">
        <w:rPr>
          <w:rStyle w:val="Zag11"/>
          <w:rFonts w:eastAsia="@Arial Unicode MS"/>
          <w:i/>
        </w:rPr>
        <w:t>.</w:t>
      </w:r>
    </w:p>
    <w:p w:rsidR="00694516" w:rsidRPr="006A7DC3" w:rsidRDefault="00694516" w:rsidP="00694516">
      <w:pPr>
        <w:pStyle w:val="ab"/>
      </w:pPr>
    </w:p>
    <w:p w:rsidR="00694516" w:rsidRPr="006A7DC3" w:rsidRDefault="00694516" w:rsidP="00694516">
      <w:pPr>
        <w:pStyle w:val="ab"/>
        <w:rPr>
          <w:rStyle w:val="Zag11"/>
          <w:rFonts w:eastAsia="@Arial Unicode MS"/>
          <w:b/>
          <w:bCs/>
        </w:rPr>
      </w:pPr>
      <w:r w:rsidRPr="006A7DC3">
        <w:rPr>
          <w:rStyle w:val="Zag11"/>
          <w:rFonts w:eastAsia="@Arial Unicode MS"/>
          <w:b/>
          <w:bCs/>
        </w:rPr>
        <w:t>Воспитание гражданственности, патриотизма, уважения к правам, свободам и обязанностям человека: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ценностное отношение к России, своему народу, своему краю, отечественному культурно -историческому наследию, государственной символике, законам Российской Федерации, русскому языку, народным традициям, старшему поколению;</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первоначальный опыт постижения ценностей гражданского общества, национальной истории и культуры;</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опыт ролевого взаимодействия и реализации гражданской, патриотической позиции;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опыт социальной и межкультурной коммуникации;</w:t>
      </w:r>
    </w:p>
    <w:p w:rsidR="00694516" w:rsidRPr="006A7DC3" w:rsidRDefault="00694516" w:rsidP="00694516">
      <w:pPr>
        <w:pStyle w:val="ab"/>
        <w:rPr>
          <w:rStyle w:val="Zag11"/>
          <w:rFonts w:eastAsia="@Arial Unicode MS"/>
        </w:rPr>
      </w:pPr>
      <w:r w:rsidRPr="006A7DC3">
        <w:rPr>
          <w:rStyle w:val="Zag11"/>
          <w:rFonts w:eastAsia="@Arial Unicode MS"/>
        </w:rPr>
        <w:t>начальные представления о правах и обязанностях человека, гражданина, семьянина, товарища.</w:t>
      </w:r>
    </w:p>
    <w:p w:rsidR="00694516" w:rsidRPr="006A7DC3" w:rsidRDefault="00694516" w:rsidP="00694516">
      <w:pPr>
        <w:pStyle w:val="ab"/>
        <w:rPr>
          <w:rStyle w:val="Zag11"/>
          <w:rFonts w:eastAsia="@Arial Unicode MS"/>
          <w:b/>
          <w:bCs/>
        </w:rPr>
      </w:pPr>
      <w:r w:rsidRPr="006A7DC3">
        <w:rPr>
          <w:rStyle w:val="Zag11"/>
          <w:rFonts w:eastAsia="@Arial Unicode MS"/>
          <w:b/>
          <w:bCs/>
        </w:rPr>
        <w:t>Воспитание нравственных чувств и этического сознания:</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уважительное отношение к традиционным религиям;</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lastRenderedPageBreak/>
        <w:t>неравнодушие к жизненным проблемам других людей, сочувствие к человеку, находящемуся в трудной ситуации;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уважительное отношение к родителям (законным представителям), к старшим, заботливое отношение к младшим;</w:t>
      </w:r>
    </w:p>
    <w:p w:rsidR="00694516" w:rsidRPr="006A7DC3" w:rsidRDefault="00694516" w:rsidP="00694516">
      <w:pPr>
        <w:pStyle w:val="ab"/>
        <w:rPr>
          <w:rStyle w:val="Zag11"/>
          <w:rFonts w:eastAsia="@Arial Unicode MS"/>
        </w:rPr>
      </w:pPr>
      <w:r w:rsidRPr="006A7DC3">
        <w:rPr>
          <w:rStyle w:val="Zag11"/>
          <w:rFonts w:eastAsia="@Arial Unicode MS"/>
        </w:rPr>
        <w:t>знание традиций своей семьи и образовательного учреждения, бережное отношение к ним.</w:t>
      </w:r>
    </w:p>
    <w:p w:rsidR="00694516" w:rsidRPr="006A7DC3" w:rsidRDefault="00694516" w:rsidP="00694516">
      <w:pPr>
        <w:pStyle w:val="ab"/>
        <w:rPr>
          <w:rStyle w:val="Zag11"/>
          <w:rFonts w:eastAsia="@Arial Unicode MS"/>
          <w:b/>
          <w:bCs/>
        </w:rPr>
      </w:pPr>
      <w:r w:rsidRPr="006A7DC3">
        <w:rPr>
          <w:rStyle w:val="Zag11"/>
          <w:rFonts w:eastAsia="@Arial Unicode MS"/>
          <w:b/>
          <w:bCs/>
        </w:rPr>
        <w:t>Воспитание трудолюбия, творческого отношения к учению, труду, жизни: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ценностное отношение к труду и творчеству, человеку труда, трудовым достижениям России и человечества, трудолюбие;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ценностное и творческое отношение к учебному труду;</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представления о различных профессиях;</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первоначальные навыки трудового творческого сотрудничества со сверстниками, старшими детьми и взрослыми;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осознание приоритета нравственных основ труда, творчества, создания нового;</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первоначальный опыт участия в различных видах общественно полезной и личностно значимой деятельности;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потребности и начальные умения выражать себя в различных доступных и наиболее привлекательных для ребёнка видах творческой деятельности;</w:t>
      </w:r>
    </w:p>
    <w:p w:rsidR="00694516" w:rsidRPr="006A7DC3" w:rsidRDefault="00694516" w:rsidP="00694516">
      <w:pPr>
        <w:pStyle w:val="ab"/>
        <w:rPr>
          <w:rStyle w:val="Zag11"/>
          <w:rFonts w:eastAsia="@Arial Unicode MS"/>
        </w:rPr>
      </w:pPr>
      <w:r w:rsidRPr="006A7DC3">
        <w:rPr>
          <w:rStyle w:val="Zag11"/>
          <w:rFonts w:eastAsia="@Arial Unicode MS"/>
        </w:rPr>
        <w:t>мотивация к самореализации в социальном творчестве, познавательной и практической, общественно полезной деятельности.</w:t>
      </w:r>
    </w:p>
    <w:p w:rsidR="00694516" w:rsidRPr="006A7DC3" w:rsidRDefault="00694516" w:rsidP="00694516">
      <w:pPr>
        <w:pStyle w:val="ab"/>
        <w:rPr>
          <w:rFonts w:eastAsia="Times New Roman"/>
          <w:b/>
          <w:bCs/>
          <w:iCs/>
        </w:rPr>
      </w:pPr>
    </w:p>
    <w:p w:rsidR="00694516" w:rsidRPr="006A7DC3" w:rsidRDefault="00694516" w:rsidP="00694516">
      <w:pPr>
        <w:pStyle w:val="ab"/>
        <w:rPr>
          <w:b/>
          <w:bCs/>
          <w:iCs/>
        </w:rPr>
      </w:pPr>
      <w:r w:rsidRPr="006A7DC3">
        <w:rPr>
          <w:b/>
          <w:bCs/>
          <w:iCs/>
        </w:rPr>
        <w:t>Формирование ценностного отношения к здоровью и здоровому образу жизни:</w:t>
      </w:r>
    </w:p>
    <w:p w:rsidR="00694516" w:rsidRPr="006A7DC3" w:rsidRDefault="00694516" w:rsidP="00694516">
      <w:pPr>
        <w:pStyle w:val="ab"/>
        <w:rPr>
          <w:iCs/>
        </w:rPr>
      </w:pPr>
      <w:r w:rsidRPr="006A7DC3">
        <w:rPr>
          <w:iCs/>
        </w:rPr>
        <w:t>• ценностное отношение к своему здоровью, здоровью близких и окружающих людей;</w:t>
      </w:r>
    </w:p>
    <w:p w:rsidR="00694516" w:rsidRPr="006A7DC3" w:rsidRDefault="00694516" w:rsidP="00694516">
      <w:pPr>
        <w:pStyle w:val="ab"/>
        <w:rPr>
          <w:iCs/>
        </w:rPr>
      </w:pPr>
      <w:r w:rsidRPr="006A7DC3">
        <w:rPr>
          <w:iCs/>
        </w:rPr>
        <w:t>• элементарные представления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694516" w:rsidRPr="006A7DC3" w:rsidRDefault="00694516" w:rsidP="00694516">
      <w:pPr>
        <w:pStyle w:val="ab"/>
        <w:rPr>
          <w:iCs/>
        </w:rPr>
      </w:pPr>
      <w:r w:rsidRPr="006A7DC3">
        <w:rPr>
          <w:iCs/>
        </w:rPr>
        <w:t xml:space="preserve">• первоначальный личный опыт </w:t>
      </w:r>
      <w:proofErr w:type="spellStart"/>
      <w:r w:rsidRPr="006A7DC3">
        <w:rPr>
          <w:iCs/>
        </w:rPr>
        <w:t>здоровьесберегающей</w:t>
      </w:r>
      <w:proofErr w:type="spellEnd"/>
      <w:r w:rsidRPr="006A7DC3">
        <w:rPr>
          <w:iCs/>
        </w:rPr>
        <w:t xml:space="preserve"> деятельности;</w:t>
      </w:r>
    </w:p>
    <w:p w:rsidR="00694516" w:rsidRPr="006A7DC3" w:rsidRDefault="00694516" w:rsidP="00694516">
      <w:pPr>
        <w:pStyle w:val="ab"/>
        <w:rPr>
          <w:iCs/>
        </w:rPr>
      </w:pPr>
      <w:r w:rsidRPr="006A7DC3">
        <w:rPr>
          <w:iCs/>
        </w:rPr>
        <w:t>• первоначальные представления о роли физической культуры и спорта для здоровья человека, его образования, труда и творчества;</w:t>
      </w:r>
    </w:p>
    <w:p w:rsidR="00694516" w:rsidRPr="006A7DC3" w:rsidRDefault="00694516" w:rsidP="00694516">
      <w:pPr>
        <w:pStyle w:val="ab"/>
        <w:rPr>
          <w:iCs/>
        </w:rPr>
      </w:pPr>
      <w:r w:rsidRPr="006A7DC3">
        <w:rPr>
          <w:iCs/>
        </w:rPr>
        <w:t>• знания о возможном негативном влиянии компьютерных игр, телевидения, рекламы на здоровье человека.</w:t>
      </w:r>
    </w:p>
    <w:p w:rsidR="00694516" w:rsidRPr="006A7DC3" w:rsidRDefault="00694516" w:rsidP="00694516">
      <w:pPr>
        <w:pStyle w:val="ab"/>
        <w:rPr>
          <w:rStyle w:val="Zag11"/>
          <w:rFonts w:eastAsia="@Arial Unicode MS"/>
        </w:rPr>
      </w:pPr>
    </w:p>
    <w:p w:rsidR="00694516" w:rsidRPr="006A7DC3" w:rsidRDefault="00694516" w:rsidP="00694516">
      <w:pPr>
        <w:pStyle w:val="ab"/>
        <w:rPr>
          <w:rStyle w:val="Zag11"/>
          <w:rFonts w:eastAsia="@Arial Unicode MS"/>
          <w:b/>
          <w:bCs/>
        </w:rPr>
      </w:pPr>
      <w:r w:rsidRPr="006A7DC3">
        <w:rPr>
          <w:rStyle w:val="Zag11"/>
          <w:rFonts w:eastAsia="@Arial Unicode MS"/>
          <w:b/>
          <w:bCs/>
        </w:rPr>
        <w:t>Воспитание ценностного отношения к природе, окружающей среде (экологическое воспитание):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ценностное отношение к природе;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первоначальный опыт эстетического, эмоционально-нравственного отношения к природе;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знания о традициях нравственно-этического отношения к природе в культуре народов России, нормах экологической этики;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первоначальный опыт участия в природоохранной деятельности в школе, на пришкольном участке, по месту жительства;</w:t>
      </w:r>
    </w:p>
    <w:p w:rsidR="00694516" w:rsidRPr="006A7DC3" w:rsidRDefault="00694516" w:rsidP="00694516">
      <w:pPr>
        <w:pStyle w:val="ab"/>
        <w:rPr>
          <w:rStyle w:val="Zag11"/>
          <w:rFonts w:eastAsia="@Arial Unicode MS"/>
        </w:rPr>
      </w:pPr>
      <w:r w:rsidRPr="006A7DC3">
        <w:rPr>
          <w:rStyle w:val="Zag11"/>
          <w:rFonts w:eastAsia="@Arial Unicode MS"/>
        </w:rPr>
        <w:t>личный опыт участия в экологических инициативах, проектах.</w:t>
      </w:r>
    </w:p>
    <w:p w:rsidR="00694516" w:rsidRPr="006A7DC3" w:rsidRDefault="00694516" w:rsidP="00694516">
      <w:pPr>
        <w:pStyle w:val="ab"/>
        <w:rPr>
          <w:rStyle w:val="Zag11"/>
          <w:rFonts w:eastAsia="@Arial Unicode MS"/>
          <w:b/>
          <w:bCs/>
        </w:rPr>
      </w:pPr>
      <w:r w:rsidRPr="006A7DC3">
        <w:rPr>
          <w:rStyle w:val="Zag11"/>
          <w:rFonts w:eastAsia="@Arial Unicode MS"/>
          <w:b/>
          <w:bCs/>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первоначальные умения видеть красоту в окружающем мире;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первоначальные умения видеть красоту в поведении, поступках людей;</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элементарные представления об эстетических и художественных ценностях отечественной культуры;</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первоначальный опыт эмоционального постижения народного творчества, этнокультурных традиций, фольклора народов России;</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lastRenderedPageBreak/>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694516" w:rsidRPr="006A7DC3" w:rsidRDefault="00694516" w:rsidP="00694516">
      <w:pPr>
        <w:pStyle w:val="ab"/>
        <w:rPr>
          <w:rStyle w:val="Zag11"/>
          <w:rFonts w:eastAsia="@Arial Unicode MS"/>
          <w:color w:val="000000"/>
        </w:rPr>
      </w:pPr>
      <w:r w:rsidRPr="006A7DC3">
        <w:rPr>
          <w:rStyle w:val="Zag11"/>
          <w:rFonts w:eastAsia="@Arial Unicode MS"/>
          <w:color w:val="000000"/>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694516" w:rsidRPr="006A7DC3" w:rsidRDefault="00694516" w:rsidP="00694516">
      <w:pPr>
        <w:pStyle w:val="ab"/>
        <w:rPr>
          <w:rStyle w:val="Zag11"/>
          <w:rFonts w:eastAsia="@Arial Unicode MS"/>
        </w:rPr>
      </w:pPr>
      <w:r w:rsidRPr="006A7DC3">
        <w:rPr>
          <w:rStyle w:val="Zag11"/>
          <w:rFonts w:eastAsia="@Arial Unicode MS"/>
        </w:rPr>
        <w:t>мотивация к реализации эстетических ценностей в пространстве образовательного учреждения и семьи.</w:t>
      </w:r>
    </w:p>
    <w:p w:rsidR="00694516" w:rsidRPr="006A7DC3" w:rsidRDefault="00694516" w:rsidP="00694516">
      <w:pPr>
        <w:pStyle w:val="ab"/>
        <w:rPr>
          <w:rStyle w:val="Zag11"/>
          <w:rFonts w:eastAsia="@Arial Unicode MS"/>
        </w:rPr>
      </w:pPr>
    </w:p>
    <w:p w:rsidR="00694516" w:rsidRPr="006A7DC3" w:rsidRDefault="00694516" w:rsidP="00694516">
      <w:pPr>
        <w:pStyle w:val="ab"/>
        <w:rPr>
          <w:rFonts w:eastAsia="Times New Roman"/>
          <w:color w:val="000000"/>
        </w:rPr>
      </w:pPr>
      <w:r w:rsidRPr="006A7DC3">
        <w:rPr>
          <w:b/>
          <w:color w:val="000000"/>
        </w:rPr>
        <w:t xml:space="preserve">Основные результаты духовно-нравственного развития и воспитания учащихся оцениваются в </w:t>
      </w:r>
      <w:r w:rsidRPr="006A7DC3">
        <w:rPr>
          <w:b/>
          <w:i/>
          <w:color w:val="000000"/>
        </w:rPr>
        <w:t>рамках мониторинговых процедур</w:t>
      </w:r>
      <w:r w:rsidRPr="006A7DC3">
        <w:rPr>
          <w:color w:val="000000"/>
        </w:rPr>
        <w:t xml:space="preserve">, в которых ведущими методами являются: экспертные суждения (родителей, партнёров школы); анонимные анкеты, позволяющие  анализировать (не оценивать) ценностную сферу личности;  различные тестовые инструменты, созданные с учетом возраста; </w:t>
      </w:r>
      <w:proofErr w:type="spellStart"/>
      <w:r w:rsidRPr="006A7DC3">
        <w:rPr>
          <w:color w:val="000000"/>
        </w:rPr>
        <w:t>самооценочные</w:t>
      </w:r>
      <w:proofErr w:type="spellEnd"/>
      <w:r w:rsidRPr="006A7DC3">
        <w:rPr>
          <w:color w:val="000000"/>
        </w:rPr>
        <w:t xml:space="preserve"> суждения  детей. </w:t>
      </w:r>
    </w:p>
    <w:p w:rsidR="00694516" w:rsidRPr="006A7DC3" w:rsidRDefault="00694516" w:rsidP="00694516">
      <w:pPr>
        <w:pStyle w:val="ab"/>
        <w:rPr>
          <w:i/>
          <w:color w:val="984806"/>
        </w:rPr>
      </w:pPr>
    </w:p>
    <w:p w:rsidR="00694516" w:rsidRDefault="00694516" w:rsidP="00694516">
      <w:pPr>
        <w:pStyle w:val="ab"/>
        <w:rPr>
          <w:b/>
          <w:shadow/>
        </w:rPr>
      </w:pPr>
    </w:p>
    <w:p w:rsidR="00694516" w:rsidRDefault="00694516" w:rsidP="00694516">
      <w:pPr>
        <w:pStyle w:val="ab"/>
        <w:rPr>
          <w:b/>
          <w:shadow/>
        </w:rPr>
      </w:pPr>
      <w:r>
        <w:rPr>
          <w:b/>
          <w:shadow/>
        </w:rPr>
        <w:t xml:space="preserve">2.4. </w:t>
      </w:r>
      <w:r w:rsidRPr="00CF6351">
        <w:rPr>
          <w:b/>
          <w:shadow/>
        </w:rPr>
        <w:t>Программа формирования</w:t>
      </w:r>
      <w:r>
        <w:rPr>
          <w:b/>
          <w:shadow/>
        </w:rPr>
        <w:t xml:space="preserve"> экологической </w:t>
      </w:r>
      <w:r w:rsidRPr="00CF6351">
        <w:rPr>
          <w:b/>
          <w:shadow/>
        </w:rPr>
        <w:t xml:space="preserve"> культуры здорового и безопасного образа</w:t>
      </w:r>
    </w:p>
    <w:p w:rsidR="00694516" w:rsidRPr="00CF6351" w:rsidRDefault="00694516" w:rsidP="00694516">
      <w:pPr>
        <w:pStyle w:val="ab"/>
        <w:rPr>
          <w:b/>
          <w:shadow/>
        </w:rPr>
      </w:pPr>
      <w:r>
        <w:rPr>
          <w:b/>
          <w:shadow/>
        </w:rPr>
        <w:t xml:space="preserve">      </w:t>
      </w:r>
      <w:r w:rsidRPr="00CF6351">
        <w:rPr>
          <w:b/>
          <w:shadow/>
        </w:rPr>
        <w:t xml:space="preserve"> жизни</w:t>
      </w:r>
    </w:p>
    <w:p w:rsidR="00694516" w:rsidRPr="00CF6351" w:rsidRDefault="00694516" w:rsidP="00694516">
      <w:pPr>
        <w:pStyle w:val="ab"/>
      </w:pPr>
    </w:p>
    <w:p w:rsidR="00694516" w:rsidRPr="00CF6351" w:rsidRDefault="00694516" w:rsidP="00694516">
      <w:pPr>
        <w:pStyle w:val="ab"/>
      </w:pPr>
      <w:r w:rsidRPr="00CF6351">
        <w:t>Программа формирования культуры  здорового и безопасного  образа жизни обучающихся - это комплексная программа формирования знаний, установок, личностных ориентиров и норм поведения, обеспечивающих сохранение и укрепление физического и психического здоровья как одного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начального общего образования.</w:t>
      </w:r>
    </w:p>
    <w:p w:rsidR="00694516" w:rsidRPr="00CF6351" w:rsidRDefault="00694516" w:rsidP="00694516">
      <w:pPr>
        <w:pStyle w:val="ab"/>
      </w:pPr>
      <w:r w:rsidRPr="00CF6351">
        <w:t xml:space="preserve">    Нормативно-правовой и документальной основой Программы формирования культуры здорового и безопасного образа жизни  обучающихся на ступени начального общего образования являются: </w:t>
      </w:r>
    </w:p>
    <w:p w:rsidR="00694516" w:rsidRPr="00CF6351" w:rsidRDefault="00694516" w:rsidP="00694516">
      <w:pPr>
        <w:pStyle w:val="ab"/>
      </w:pPr>
      <w:r w:rsidRPr="00CF6351">
        <w:t>- Закон Российской Федерации «Об образовании»;</w:t>
      </w:r>
    </w:p>
    <w:p w:rsidR="00694516" w:rsidRPr="00CF6351" w:rsidRDefault="00694516" w:rsidP="00694516">
      <w:pPr>
        <w:pStyle w:val="ab"/>
      </w:pPr>
      <w:r w:rsidRPr="00CF6351">
        <w:t>- Федеральный государственный образовательный стандарт начального общего образования;</w:t>
      </w:r>
    </w:p>
    <w:p w:rsidR="00694516" w:rsidRPr="00CF6351" w:rsidRDefault="00694516" w:rsidP="00694516">
      <w:pPr>
        <w:pStyle w:val="ab"/>
      </w:pPr>
      <w:r w:rsidRPr="00CF6351">
        <w:t>СанПиН, 2.4.2.1178-02 «Гигиенические требования к режиму учебно-воспитательного процесса» (Приказ Минздрава от 28.11.2002) раздел 2.9.;</w:t>
      </w:r>
    </w:p>
    <w:p w:rsidR="00694516" w:rsidRPr="00CF6351" w:rsidRDefault="00694516" w:rsidP="00694516">
      <w:pPr>
        <w:pStyle w:val="ab"/>
      </w:pPr>
      <w:r w:rsidRPr="00CF6351">
        <w:t>Рекомендации по организации обучения в первом классе четырехлетней начальной школы (Письмо МО РФ № 408/13-13 от 20.04.2001);</w:t>
      </w:r>
    </w:p>
    <w:p w:rsidR="00694516" w:rsidRPr="00CF6351" w:rsidRDefault="00694516" w:rsidP="00694516">
      <w:pPr>
        <w:pStyle w:val="ab"/>
      </w:pPr>
      <w:r w:rsidRPr="00CF6351">
        <w:t xml:space="preserve">- Об организации обучения  в первом классе четырехлетней начальной школы (Письмо МО РФ № 202/11-13 от 25.09.2000); </w:t>
      </w:r>
    </w:p>
    <w:p w:rsidR="00694516" w:rsidRPr="00CF6351" w:rsidRDefault="00694516" w:rsidP="00694516">
      <w:pPr>
        <w:pStyle w:val="ab"/>
      </w:pPr>
      <w:r w:rsidRPr="00CF6351">
        <w:t>- Концепция УМК «Школа России»</w:t>
      </w:r>
    </w:p>
    <w:p w:rsidR="00694516" w:rsidRPr="00CF6351" w:rsidRDefault="00694516" w:rsidP="00694516">
      <w:pPr>
        <w:pStyle w:val="ab"/>
      </w:pPr>
      <w:r w:rsidRPr="00CF6351">
        <w:t xml:space="preserve">    Программа формирования ценности здоровья и здорового образа жизни на ступени начального общего образования сформирована с учётом факторов, оказывающих существенное влияние на состояние здоровья детей: </w:t>
      </w:r>
    </w:p>
    <w:p w:rsidR="00694516" w:rsidRPr="00CF6351" w:rsidRDefault="00694516" w:rsidP="00694516">
      <w:pPr>
        <w:pStyle w:val="ab"/>
      </w:pPr>
      <w:r w:rsidRPr="00CF6351">
        <w:t xml:space="preserve">- неблагоприятные социальные, экономические и экологические условия; </w:t>
      </w:r>
    </w:p>
    <w:p w:rsidR="00694516" w:rsidRPr="00CF6351" w:rsidRDefault="00694516" w:rsidP="00694516">
      <w:pPr>
        <w:pStyle w:val="ab"/>
      </w:pPr>
      <w:r w:rsidRPr="00CF6351">
        <w:t>- наличие социально неблагополучных семей;</w:t>
      </w:r>
    </w:p>
    <w:p w:rsidR="00694516" w:rsidRPr="00CF6351" w:rsidRDefault="00694516" w:rsidP="00694516">
      <w:pPr>
        <w:pStyle w:val="ab"/>
      </w:pPr>
      <w:r w:rsidRPr="00CF6351">
        <w:t xml:space="preserve">- активно формируемые в младшем школьном возрасте комплексы знаний, установок, правил поведения, привычек; </w:t>
      </w:r>
    </w:p>
    <w:p w:rsidR="00694516" w:rsidRPr="00CF6351" w:rsidRDefault="00694516" w:rsidP="00694516">
      <w:pPr>
        <w:pStyle w:val="ab"/>
      </w:pPr>
      <w:r w:rsidRPr="00CF6351">
        <w:t>- особенности отношения обучающихся младшего школьного возраста к своему здоровью,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неспособностью прогнозировать последствия своего отношения к здоровью.</w:t>
      </w:r>
    </w:p>
    <w:p w:rsidR="00694516" w:rsidRPr="00CF6351" w:rsidRDefault="00694516" w:rsidP="00694516">
      <w:pPr>
        <w:pStyle w:val="ab"/>
      </w:pPr>
    </w:p>
    <w:p w:rsidR="00694516" w:rsidRPr="00CF6351" w:rsidRDefault="00694516" w:rsidP="00694516">
      <w:pPr>
        <w:pStyle w:val="ab"/>
        <w:rPr>
          <w:b/>
        </w:rPr>
      </w:pPr>
      <w:r w:rsidRPr="00CF6351">
        <w:rPr>
          <w:b/>
        </w:rPr>
        <w:t>Задачи формирования культуры здорового и безопасного образа жизни обучающихся:</w:t>
      </w:r>
    </w:p>
    <w:p w:rsidR="00694516" w:rsidRPr="00CF6351" w:rsidRDefault="00694516" w:rsidP="00694516">
      <w:pPr>
        <w:pStyle w:val="ab"/>
      </w:pPr>
      <w:r w:rsidRPr="00CF6351">
        <w:t xml:space="preserve">- сформировать представление о позитивных факторах, влияющих на здоровье; </w:t>
      </w:r>
    </w:p>
    <w:p w:rsidR="00694516" w:rsidRPr="00CF6351" w:rsidRDefault="00694516" w:rsidP="00694516">
      <w:pPr>
        <w:pStyle w:val="ab"/>
      </w:pPr>
      <w:r w:rsidRPr="00CF6351">
        <w:lastRenderedPageBreak/>
        <w:t xml:space="preserve">- научить обучающихся осознанно выбирать поступки, поведение, позволяющие сохранять и укреплять здоровье; </w:t>
      </w:r>
    </w:p>
    <w:p w:rsidR="00694516" w:rsidRPr="00CF6351" w:rsidRDefault="00694516" w:rsidP="00694516">
      <w:pPr>
        <w:pStyle w:val="ab"/>
      </w:pPr>
      <w:r w:rsidRPr="00CF6351">
        <w:t xml:space="preserve">- научить выполнять правила личной гигиены и развить готовность на основе её использования самостоятельно поддерживать своё здоровье; </w:t>
      </w:r>
    </w:p>
    <w:p w:rsidR="00694516" w:rsidRPr="00CF6351" w:rsidRDefault="00694516" w:rsidP="00694516">
      <w:pPr>
        <w:pStyle w:val="ab"/>
      </w:pPr>
      <w:r w:rsidRPr="00CF6351">
        <w:t>-сформировать представление о правильном (здоровом) питании, его режиме, структуре, полезных продуктах;</w:t>
      </w:r>
    </w:p>
    <w:p w:rsidR="00694516" w:rsidRPr="00CF6351" w:rsidRDefault="00694516" w:rsidP="00694516">
      <w:pPr>
        <w:pStyle w:val="ab"/>
      </w:pPr>
      <w:r w:rsidRPr="00CF6351">
        <w:t xml:space="preserve">- сформировать представление о рациональной организации режима дня, учёбы и отдыха, двигательной активности, научить ребёнка составлять, анализировать и контролировать свой режим дня; </w:t>
      </w:r>
    </w:p>
    <w:p w:rsidR="00694516" w:rsidRPr="00CF6351" w:rsidRDefault="00694516" w:rsidP="00694516">
      <w:pPr>
        <w:pStyle w:val="ab"/>
      </w:pPr>
      <w:r w:rsidRPr="00CF6351">
        <w:t xml:space="preserve">- дать представление с учётом принципа информационной безопасности о негативных факторах риска здоровью детей (сниженная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w:t>
      </w:r>
      <w:proofErr w:type="spellStart"/>
      <w:r w:rsidRPr="00CF6351">
        <w:t>психоактивных</w:t>
      </w:r>
      <w:proofErr w:type="spellEnd"/>
      <w:r w:rsidRPr="00CF6351">
        <w:t xml:space="preserve"> веществ, их пагубном влиянии на здоровье; </w:t>
      </w:r>
    </w:p>
    <w:p w:rsidR="00694516" w:rsidRPr="00CF6351" w:rsidRDefault="00694516" w:rsidP="00694516">
      <w:pPr>
        <w:pStyle w:val="ab"/>
      </w:pPr>
      <w:r w:rsidRPr="00CF6351">
        <w:t xml:space="preserve">- дать представление о влиянии позитивных и негативных эмоций на здоровье, в том числе получаемых от общения с компьютером, просмотра телепередач, участия в азартных играх; </w:t>
      </w:r>
    </w:p>
    <w:p w:rsidR="00694516" w:rsidRPr="00CF6351" w:rsidRDefault="00694516" w:rsidP="00694516">
      <w:pPr>
        <w:pStyle w:val="ab"/>
      </w:pPr>
      <w:r w:rsidRPr="00CF6351">
        <w:t xml:space="preserve">- обучить элементарным навыкам эмоциональной разгрузки (релаксации); </w:t>
      </w:r>
    </w:p>
    <w:p w:rsidR="00694516" w:rsidRPr="00CF6351" w:rsidRDefault="00694516" w:rsidP="00694516">
      <w:pPr>
        <w:pStyle w:val="ab"/>
      </w:pPr>
      <w:r w:rsidRPr="00CF6351">
        <w:t xml:space="preserve">- сформировать навыки позитивного коммуникативного общения; </w:t>
      </w:r>
    </w:p>
    <w:p w:rsidR="00694516" w:rsidRPr="00CF6351" w:rsidRDefault="00694516" w:rsidP="00694516">
      <w:pPr>
        <w:pStyle w:val="ab"/>
      </w:pPr>
      <w:r w:rsidRPr="00CF6351">
        <w:t xml:space="preserve">- сформировать представление об основных компонентах культуры здоровья и здорового образа жизни; </w:t>
      </w:r>
    </w:p>
    <w:p w:rsidR="00694516" w:rsidRPr="00CF6351" w:rsidRDefault="00694516" w:rsidP="00694516">
      <w:pPr>
        <w:pStyle w:val="ab"/>
      </w:pPr>
      <w:r w:rsidRPr="00CF6351">
        <w:t>- 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694516" w:rsidRPr="00CF6351" w:rsidRDefault="00694516" w:rsidP="00694516">
      <w:pPr>
        <w:pStyle w:val="ab"/>
      </w:pPr>
    </w:p>
    <w:p w:rsidR="00694516" w:rsidRPr="00CF6351" w:rsidRDefault="00694516" w:rsidP="00694516">
      <w:pPr>
        <w:pStyle w:val="ab"/>
        <w:rPr>
          <w:b/>
        </w:rPr>
      </w:pPr>
      <w:r w:rsidRPr="00CF6351">
        <w:rPr>
          <w:b/>
        </w:rPr>
        <w:t>Направления реализации программы</w:t>
      </w:r>
    </w:p>
    <w:p w:rsidR="00694516" w:rsidRPr="00CF6351" w:rsidRDefault="00694516" w:rsidP="00694516">
      <w:pPr>
        <w:pStyle w:val="ab"/>
      </w:pPr>
      <w:r w:rsidRPr="00CF6351">
        <w:rPr>
          <w:b/>
        </w:rPr>
        <w:t xml:space="preserve">     1. Создание </w:t>
      </w:r>
      <w:proofErr w:type="spellStart"/>
      <w:r w:rsidRPr="00CF6351">
        <w:rPr>
          <w:b/>
        </w:rPr>
        <w:t>здоровьесберегающей</w:t>
      </w:r>
      <w:proofErr w:type="spellEnd"/>
      <w:r w:rsidRPr="00CF6351">
        <w:rPr>
          <w:b/>
        </w:rPr>
        <w:t xml:space="preserve"> инфраструктуры образовательного учреждения</w:t>
      </w:r>
      <w:r w:rsidRPr="00CF6351">
        <w:t xml:space="preserve">. </w:t>
      </w:r>
    </w:p>
    <w:p w:rsidR="00694516" w:rsidRPr="00CF6351" w:rsidRDefault="00694516" w:rsidP="00694516">
      <w:pPr>
        <w:pStyle w:val="ab"/>
      </w:pPr>
      <w:r w:rsidRPr="00CF6351">
        <w:t xml:space="preserve">В школьном здании созданы необходимые условия для сбережения здоровья учащихся.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 </w:t>
      </w:r>
    </w:p>
    <w:p w:rsidR="00694516" w:rsidRPr="00CF6351" w:rsidRDefault="00694516" w:rsidP="00694516">
      <w:pPr>
        <w:pStyle w:val="ab"/>
      </w:pPr>
      <w:r w:rsidRPr="00CF6351">
        <w:t xml:space="preserve">В школе работает столовая, позволяющая организовывать горячие обеды в урочное время. </w:t>
      </w:r>
    </w:p>
    <w:p w:rsidR="00694516" w:rsidRPr="00CF6351" w:rsidRDefault="00694516" w:rsidP="00694516">
      <w:pPr>
        <w:pStyle w:val="ab"/>
      </w:pPr>
      <w:r w:rsidRPr="00CF6351">
        <w:t>Столовая работает с 8.</w:t>
      </w:r>
      <w:r w:rsidR="005E3F88">
        <w:t>00</w:t>
      </w:r>
      <w:r w:rsidRPr="00CF6351">
        <w:t xml:space="preserve"> до 1</w:t>
      </w:r>
      <w:r w:rsidR="005E3F88">
        <w:t>5</w:t>
      </w:r>
      <w:r w:rsidRPr="00CF6351">
        <w:t xml:space="preserve">.00 ч., горячую пищу готовят в школе. Бесплатно питаются все обучающиеся, которые относятся к категории малообеспеченные, многодетные, опекуны, дети-сироты, дети из неполных семей, если оба родителя являются инвалидами. В школе работает </w:t>
      </w:r>
      <w:r w:rsidR="005E3F88">
        <w:t xml:space="preserve">один </w:t>
      </w:r>
      <w:r w:rsidRPr="00CF6351">
        <w:t>спортивны</w:t>
      </w:r>
      <w:r w:rsidR="005E3F88">
        <w:t>й</w:t>
      </w:r>
      <w:r w:rsidRPr="00CF6351">
        <w:t xml:space="preserve"> зала, имеется спортивная площадка. 2 раза в год проводится день здоровья. </w:t>
      </w:r>
    </w:p>
    <w:p w:rsidR="00694516" w:rsidRPr="00CF6351" w:rsidRDefault="005E3F88" w:rsidP="00694516">
      <w:pPr>
        <w:pStyle w:val="ab"/>
      </w:pPr>
      <w:r>
        <w:t>---------</w:t>
      </w:r>
      <w:r w:rsidR="00694516" w:rsidRPr="00CF6351">
        <w:t>В школе работает медицинский кабинет, оснащённый стандартным комплектом оборудования, позволяющим проводить профилактические и лечебные процедуры. На каждого ребёнка заведена медицинская карта. В школе проводятся регулярные профилактические осмотры с участием врачей специалистов в 1 -11 классах. В школе проводятся мероприятия по профилактике острых, инфекционных заболеваний.</w:t>
      </w:r>
    </w:p>
    <w:p w:rsidR="00694516" w:rsidRPr="00CF6351" w:rsidRDefault="00694516" w:rsidP="00694516">
      <w:pPr>
        <w:pStyle w:val="ab"/>
      </w:pPr>
      <w:r w:rsidRPr="00CF6351">
        <w:t xml:space="preserve">      В  школе практикуются следующие виды развивающих занятий психолога с учащимися: коррекционно-развивающие занятия, тренинги, профильные занятия.</w:t>
      </w:r>
    </w:p>
    <w:p w:rsidR="00694516" w:rsidRPr="00CF6351" w:rsidRDefault="00694516" w:rsidP="00694516">
      <w:pPr>
        <w:pStyle w:val="ab"/>
      </w:pPr>
      <w:r w:rsidRPr="00CF6351">
        <w:t>Работа психолога с учителями осуществляется по следующим направлениям:</w:t>
      </w:r>
    </w:p>
    <w:p w:rsidR="00694516" w:rsidRPr="00CF6351" w:rsidRDefault="00694516" w:rsidP="00694516">
      <w:pPr>
        <w:pStyle w:val="ab"/>
      </w:pPr>
      <w:r w:rsidRPr="00CF6351">
        <w:t>- обсуждение и анализ результатов диагностики учащихся, разработка программ помощи учащимся «группы риска» или классу в целом;</w:t>
      </w:r>
    </w:p>
    <w:p w:rsidR="00694516" w:rsidRPr="00CF6351" w:rsidRDefault="00694516" w:rsidP="00694516">
      <w:pPr>
        <w:pStyle w:val="ab"/>
      </w:pPr>
      <w:r w:rsidRPr="00CF6351">
        <w:t>- индивидуальное консультирование педагогов по проблеме обучения и воспитания обучающихся;</w:t>
      </w:r>
    </w:p>
    <w:p w:rsidR="00694516" w:rsidRPr="00CF6351" w:rsidRDefault="00694516" w:rsidP="00694516">
      <w:pPr>
        <w:pStyle w:val="ab"/>
      </w:pPr>
      <w:r w:rsidRPr="00CF6351">
        <w:t>- коррекционно-развивающие занятия с обучающимися;</w:t>
      </w:r>
    </w:p>
    <w:p w:rsidR="00694516" w:rsidRPr="00CF6351" w:rsidRDefault="00694516" w:rsidP="00694516">
      <w:pPr>
        <w:pStyle w:val="ab"/>
      </w:pPr>
      <w:r w:rsidRPr="00CF6351">
        <w:t>- организация тренингов, семинаров с целью повышения психологической компетентности педагогов;</w:t>
      </w:r>
    </w:p>
    <w:p w:rsidR="00694516" w:rsidRPr="00CF6351" w:rsidRDefault="00694516" w:rsidP="00694516">
      <w:pPr>
        <w:pStyle w:val="ab"/>
      </w:pPr>
      <w:r w:rsidRPr="00CF6351">
        <w:t xml:space="preserve">- проведение мониторинга </w:t>
      </w:r>
    </w:p>
    <w:p w:rsidR="00694516" w:rsidRPr="00CF6351" w:rsidRDefault="00694516" w:rsidP="00694516">
      <w:pPr>
        <w:pStyle w:val="ab"/>
      </w:pPr>
      <w:r w:rsidRPr="00CF6351">
        <w:t xml:space="preserve">      Взаимодействие с родителями психолог осуществляет через организационно-лекционную работу, через групповое и индивидуальное консультирование.</w:t>
      </w:r>
      <w:r>
        <w:t xml:space="preserve"> </w:t>
      </w:r>
      <w:r w:rsidRPr="00CF6351">
        <w:t xml:space="preserve">Работа с родителями строится в следующих направлениях: психологическое просвещение и социально-психологическое консультирование по проблемам обучения и личностного развития детей. На классных   собраниях </w:t>
      </w:r>
      <w:r w:rsidRPr="00CF6351">
        <w:lastRenderedPageBreak/>
        <w:t>в 1-х классах проводятся беседы «Помощь родителям в период адаптации ребёнка в школе», в 4-х классах - «Готовность ребенка к переходу в среднее звено», в 5-х – «Особенности адаптации в среднем звене школы»,  в 7-х - «Особенности подросткового возраста»,  в 9-11 – х классах – «Психологическая готовность к экзаменам помощь в профориентации». По запросу педагогов  или родителей психологом проводятся совместные встречи.</w:t>
      </w:r>
    </w:p>
    <w:p w:rsidR="00694516" w:rsidRPr="00CF6351" w:rsidRDefault="00694516" w:rsidP="00694516">
      <w:pPr>
        <w:pStyle w:val="ab"/>
      </w:pPr>
      <w:r w:rsidRPr="00CF6351">
        <w:t xml:space="preserve">      </w:t>
      </w:r>
    </w:p>
    <w:p w:rsidR="00694516" w:rsidRPr="006B57A8" w:rsidRDefault="00694516" w:rsidP="00694516">
      <w:pPr>
        <w:pStyle w:val="ab"/>
        <w:rPr>
          <w:b/>
        </w:rPr>
      </w:pPr>
      <w:r w:rsidRPr="006B57A8">
        <w:rPr>
          <w:b/>
        </w:rPr>
        <w:t xml:space="preserve">       2. Использование возможностей </w:t>
      </w:r>
      <w:r w:rsidRPr="00226119">
        <w:t xml:space="preserve">УМК «Школа России» </w:t>
      </w:r>
      <w:r w:rsidR="00226119" w:rsidRPr="00226119">
        <w:t>и</w:t>
      </w:r>
      <w:r w:rsidR="00226119">
        <w:t xml:space="preserve"> «Перспективная начальная школа»</w:t>
      </w:r>
      <w:r w:rsidRPr="006B57A8">
        <w:rPr>
          <w:b/>
        </w:rPr>
        <w:t xml:space="preserve">   в образовательном процессе.</w:t>
      </w:r>
    </w:p>
    <w:p w:rsidR="00694516" w:rsidRPr="00CF6351" w:rsidRDefault="00694516" w:rsidP="00694516">
      <w:pPr>
        <w:pStyle w:val="ab"/>
      </w:pPr>
      <w:r w:rsidRPr="00CF6351">
        <w:t xml:space="preserve">     Программа формирования культуры здорового и безопасного образа жизни средствами урочной деятельности может быть реализовано с помощью предметов УМК «Школа России»</w:t>
      </w:r>
      <w:r>
        <w:t>,</w:t>
      </w:r>
      <w:r w:rsidRPr="006B57A8">
        <w:t xml:space="preserve"> </w:t>
      </w:r>
      <w:r>
        <w:t>«Школа 2100»</w:t>
      </w:r>
      <w:r w:rsidRPr="00CF6351">
        <w:t xml:space="preserve"> </w:t>
      </w:r>
      <w:r>
        <w:t xml:space="preserve"> </w:t>
      </w:r>
      <w:r w:rsidRPr="00CF6351">
        <w:t xml:space="preserve"> Для формирования установки на безопасный, здоровый образ жизни в  системе учебников  данных УМК предусмотрены соответствующие разделы и темы. Их содержание предоставляет возможность обсуждать с детьми проблемы, связанные с безопасностью и здоровьем, активным отдыхом.</w:t>
      </w:r>
    </w:p>
    <w:p w:rsidR="00694516" w:rsidRPr="00CF6351" w:rsidRDefault="00694516" w:rsidP="00694516">
      <w:pPr>
        <w:pStyle w:val="ab"/>
      </w:pPr>
      <w:r w:rsidRPr="00CF6351">
        <w:t xml:space="preserve">     В курсе «</w:t>
      </w:r>
      <w:r w:rsidRPr="00CF6351">
        <w:rPr>
          <w:b/>
          <w:i/>
        </w:rPr>
        <w:t>Окружающий мир»</w:t>
      </w:r>
      <w:r w:rsidRPr="00CF6351">
        <w:t xml:space="preserve"> по УМК «Школа России»—</w:t>
      </w:r>
      <w:r w:rsidRPr="00CF6351">
        <w:rPr>
          <w:u w:val="single"/>
        </w:rPr>
        <w:t xml:space="preserve"> </w:t>
      </w:r>
      <w:r w:rsidRPr="00CF6351">
        <w:t>это разделы: «Здоровье и безопасность», «Мы и наше здоровье», «Наша безопасность», «Как устроен мир», «Путешествия» (и учебный проект «Путешествуем без опасности»), «Чему учит экономика» и др. и темы: «Что вокруг нас может быть опасным?»,  «Зачем мы спим ночью?», «Почему нужно есть много овощей и фруктов?», «Почему нужно чистить зубы и мыть руки?», «Почему в автомобиле и поезде нужно соблюдать правила безопасности?», «Почему на корабле и в самолете нужно соблюдать правила безопасности?».</w:t>
      </w:r>
    </w:p>
    <w:p w:rsidR="00694516" w:rsidRPr="00CF6351" w:rsidRDefault="00694516" w:rsidP="00694516">
      <w:pPr>
        <w:pStyle w:val="ab"/>
      </w:pPr>
      <w:r w:rsidRPr="00CF6351">
        <w:t xml:space="preserve">     При выполнении  упражнений на уроках русского языка учащиеся обсуждают вопросы внешнего облика ученика,  соблюдения правил перехода улицы, активного отдыха летом и зимой.</w:t>
      </w:r>
    </w:p>
    <w:p w:rsidR="00694516" w:rsidRPr="00CF6351" w:rsidRDefault="00694516" w:rsidP="00694516">
      <w:pPr>
        <w:pStyle w:val="ab"/>
      </w:pPr>
      <w:r w:rsidRPr="00CF6351">
        <w:t xml:space="preserve">Формированию бережного отношения к материальным и духовным ценностям России и мира способствуют  разделы,  темы учебников, художественные тексты, упражнения, задачи, иллюстративный и фотоматериал с вопросами для последующего обсуждения.  </w:t>
      </w:r>
    </w:p>
    <w:p w:rsidR="00694516" w:rsidRPr="00CF6351" w:rsidRDefault="00694516" w:rsidP="00694516">
      <w:pPr>
        <w:pStyle w:val="ab"/>
      </w:pPr>
      <w:r w:rsidRPr="00CF6351">
        <w:t xml:space="preserve">     В курсе </w:t>
      </w:r>
      <w:r w:rsidRPr="00CF6351">
        <w:rPr>
          <w:b/>
          <w:i/>
        </w:rPr>
        <w:t xml:space="preserve">«Технология»  </w:t>
      </w:r>
      <w:r w:rsidRPr="00CF6351">
        <w:t>при первом знакомстве с каждым инструментом или приспособлением в учебниках обязательно вводятся правила безопасной работы с ним. В учебнике 1 класса в разделе «Человек и информация»  показаны важные для безопасного передвижения по улицам и дорогам знаки дорожного движения, а также таблица с важнейшими номерами телефонов, которые могут потребоваться ребенку в критической ситуации.</w:t>
      </w:r>
    </w:p>
    <w:p w:rsidR="00694516" w:rsidRPr="00CF6351" w:rsidRDefault="00694516" w:rsidP="00694516">
      <w:pPr>
        <w:pStyle w:val="ab"/>
      </w:pPr>
      <w:r w:rsidRPr="00CF6351">
        <w:t xml:space="preserve">     В курсе </w:t>
      </w:r>
      <w:r w:rsidRPr="00CF6351">
        <w:rPr>
          <w:b/>
          <w:i/>
        </w:rPr>
        <w:t>«Физическая культура»</w:t>
      </w:r>
      <w:r w:rsidRPr="00CF6351">
        <w:t xml:space="preserve"> весь материал учебника (1–4 </w:t>
      </w:r>
      <w:proofErr w:type="spellStart"/>
      <w:r w:rsidRPr="00CF6351">
        <w:t>кл</w:t>
      </w:r>
      <w:proofErr w:type="spellEnd"/>
      <w:r w:rsidRPr="00CF6351">
        <w:t xml:space="preserve">.) способствует выработке установки на безопасный, здоровый образ жизни. На это ориентированы все подразделы книги, но особенно те, в которых сообщаются сведения по освоению и соблюдению режима дня, личной гигиены, закаливания, приема пищи и питательных веществ, воды и питьевого режима, необходимости оказания первой помощи при травмах. </w:t>
      </w:r>
    </w:p>
    <w:p w:rsidR="00694516" w:rsidRPr="00CF6351" w:rsidRDefault="00694516" w:rsidP="00694516">
      <w:pPr>
        <w:pStyle w:val="ab"/>
      </w:pPr>
      <w:r w:rsidRPr="00CF6351">
        <w:rPr>
          <w:b/>
        </w:rPr>
        <w:t xml:space="preserve"> </w:t>
      </w:r>
      <w:r w:rsidRPr="00CF6351">
        <w:t>Задача формирования бережного, уважительного, сознательного отношения к материальным и духовным ценностям  решается средствами всей системы учебников «Школа России»</w:t>
      </w:r>
      <w:r>
        <w:t>, «Школа 2100»</w:t>
      </w:r>
      <w:r w:rsidRPr="00CF6351">
        <w:t xml:space="preserve">  в течение всего учебно-воспитательного процесса.</w:t>
      </w:r>
    </w:p>
    <w:p w:rsidR="00694516" w:rsidRPr="00CF6351" w:rsidRDefault="00694516" w:rsidP="00694516">
      <w:pPr>
        <w:pStyle w:val="ab"/>
      </w:pPr>
      <w:r w:rsidRPr="00CF6351">
        <w:t xml:space="preserve">       </w:t>
      </w:r>
    </w:p>
    <w:p w:rsidR="00694516" w:rsidRPr="00CF6351" w:rsidRDefault="00694516" w:rsidP="00694516">
      <w:pPr>
        <w:pStyle w:val="ab"/>
        <w:rPr>
          <w:b/>
        </w:rPr>
      </w:pPr>
      <w:r w:rsidRPr="00CF6351">
        <w:rPr>
          <w:b/>
        </w:rPr>
        <w:t xml:space="preserve">  3. Рациональная организация учебной и </w:t>
      </w:r>
      <w:proofErr w:type="spellStart"/>
      <w:r w:rsidRPr="00CF6351">
        <w:rPr>
          <w:b/>
        </w:rPr>
        <w:t>внеучебной</w:t>
      </w:r>
      <w:proofErr w:type="spellEnd"/>
      <w:r w:rsidRPr="00CF6351">
        <w:rPr>
          <w:b/>
        </w:rPr>
        <w:t xml:space="preserve"> деятельности обучающихся.</w:t>
      </w:r>
    </w:p>
    <w:p w:rsidR="00694516" w:rsidRPr="00CF6351" w:rsidRDefault="00694516" w:rsidP="00694516">
      <w:pPr>
        <w:pStyle w:val="ab"/>
      </w:pPr>
      <w:r w:rsidRPr="00CF6351">
        <w:t xml:space="preserve">       Сохранение и укрепление здоровья учащихся средствами рациональной организации их деятельности достигается благодаря систематической работы педагогического коллектива над вопросами повышения эффективности учебного процесса, снижения функционального напряжения и утомления детей, создания условий для снятия перегрузки, нормального чередования труда и отдыха. </w:t>
      </w:r>
    </w:p>
    <w:p w:rsidR="00694516" w:rsidRPr="00CF6351" w:rsidRDefault="00694516" w:rsidP="00694516">
      <w:pPr>
        <w:pStyle w:val="ab"/>
      </w:pPr>
      <w:r w:rsidRPr="00CF6351">
        <w:t xml:space="preserve">Организация образовательного процесса строится с учетом гигиенических норм и требований к организации и объёму учебной и </w:t>
      </w:r>
      <w:proofErr w:type="spellStart"/>
      <w:r w:rsidRPr="00CF6351">
        <w:t>внеучебной</w:t>
      </w:r>
      <w:proofErr w:type="spellEnd"/>
      <w:r w:rsidRPr="00CF6351">
        <w:t xml:space="preserve"> нагрузки (выполнение домашних заданий, занятия в кружках и спортивных секциях). </w:t>
      </w:r>
    </w:p>
    <w:p w:rsidR="00694516" w:rsidRPr="00CF6351" w:rsidRDefault="00694516" w:rsidP="00694516">
      <w:pPr>
        <w:pStyle w:val="ab"/>
      </w:pPr>
      <w:r w:rsidRPr="00CF6351">
        <w:t xml:space="preserve">В учебном процессе педагоги применяют методы и методики обучения, адекватные возрастным возможностям и особенностям обучающихся. Используемый в школе учебно-методический </w:t>
      </w:r>
      <w:r w:rsidRPr="00CF6351">
        <w:lastRenderedPageBreak/>
        <w:t xml:space="preserve">комплекс «Школа России» позволяет это сделать благодаря тому, что он разработан с учетом требований к обеспечению физического и психологического здоровья детей, здорового и безопасного образа жизни. В основу этого УМК положен </w:t>
      </w:r>
      <w:proofErr w:type="spellStart"/>
      <w:r w:rsidRPr="00CF6351">
        <w:t>деятельностный</w:t>
      </w:r>
      <w:proofErr w:type="spellEnd"/>
      <w:r w:rsidRPr="00CF6351">
        <w:t xml:space="preserve"> метод обучения, позволяющий ученику занимать активную позицию, тем самым, развивая свой интерес к познанию, т.е. традиционная технология объяснительно-иллюстративного метода обучения заменена технологией </w:t>
      </w:r>
      <w:proofErr w:type="spellStart"/>
      <w:r w:rsidRPr="00CF6351">
        <w:t>деятельностного</w:t>
      </w:r>
      <w:proofErr w:type="spellEnd"/>
      <w:r w:rsidRPr="00CF6351">
        <w:t xml:space="preserve"> метода. Система построения учебного материала позволяет каждому ученику поддерживать и развивать интерес к открытию и изучению нового. В учебниках УМК «Школа России» задания предлагаются в такой форме, чтобы познавательная  активность,  познавательный интерес и любознательность ребенка переросли в потребность изучать новое, самостоятельно учиться. В учебниках системно выстроен теоретический материал, к которому предложены практические, исследовательские и творческие задания, позволяющие активизировать деятельность ребенка, применять полученные знания в практической деятельности, создавать условия для реализации творческого потенциала ученика. </w:t>
      </w:r>
    </w:p>
    <w:p w:rsidR="00694516" w:rsidRPr="00CF6351" w:rsidRDefault="00694516" w:rsidP="00694516">
      <w:pPr>
        <w:pStyle w:val="ab"/>
      </w:pPr>
      <w:r w:rsidRPr="00CF6351">
        <w:t xml:space="preserve">       Педагогический коллектив учитывает в образовательной деятельности индивидуальные особенности развития учащихся: темпа развития и темп деятельности. В используемой в школе системе учебников «Школа России» учтены психологические и возрастные особенности младших школьников, различные учебные возможности детей. В этой связи и для достижения указанных личностных результатов в учебниках всех предметных линий представлены разнообразные упражнения, задачи и задания, обучающие игры, ребусы, загадки, которые сопровождаются красочными иллюстрациями, способствующими повышению мотивации обучающихся, учитывающими переход  детей младшего школьного возраста от игровой деятельности (ведущего вида деятельности  в дошкольном возрасте) к учебной. В процессе обучения учащиеся имеют право выбора </w:t>
      </w:r>
      <w:proofErr w:type="spellStart"/>
      <w:r w:rsidRPr="00CF6351">
        <w:t>разноуровневых</w:t>
      </w:r>
      <w:proofErr w:type="spellEnd"/>
      <w:r w:rsidRPr="00CF6351">
        <w:t xml:space="preserve"> заданий для самостоятельной работы. </w:t>
      </w:r>
    </w:p>
    <w:p w:rsidR="00694516" w:rsidRPr="00CF6351" w:rsidRDefault="00694516" w:rsidP="00694516">
      <w:pPr>
        <w:pStyle w:val="ab"/>
      </w:pPr>
      <w:r w:rsidRPr="00CF6351">
        <w:t xml:space="preserve">      Эффектность реализации данного блока зависит от деятельности каждого педагога. </w:t>
      </w:r>
    </w:p>
    <w:p w:rsidR="00694516" w:rsidRPr="00CF6351" w:rsidRDefault="00694516" w:rsidP="00694516">
      <w:pPr>
        <w:pStyle w:val="ab"/>
        <w:rPr>
          <w:b/>
        </w:rPr>
      </w:pPr>
      <w:r w:rsidRPr="00CF6351">
        <w:rPr>
          <w:b/>
        </w:rPr>
        <w:t xml:space="preserve">   4. Организация физкультурно-оздоровительной работы </w:t>
      </w:r>
    </w:p>
    <w:p w:rsidR="00694516" w:rsidRPr="00CF6351" w:rsidRDefault="00694516" w:rsidP="00694516">
      <w:pPr>
        <w:pStyle w:val="ab"/>
      </w:pPr>
      <w:r w:rsidRPr="00CF6351">
        <w:t>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Сложившаяся система включает:</w:t>
      </w:r>
    </w:p>
    <w:p w:rsidR="00694516" w:rsidRPr="00CF6351" w:rsidRDefault="00694516" w:rsidP="00694516">
      <w:pPr>
        <w:pStyle w:val="ab"/>
      </w:pPr>
      <w:r w:rsidRPr="00CF6351">
        <w:t>- полноценную и эффективную работу с обучающимися всех групп здоровья  на уроках физкультуры: учет рекомендаций  врачей, применение  дифференцированного подхода;</w:t>
      </w:r>
    </w:p>
    <w:p w:rsidR="00694516" w:rsidRPr="00CF6351" w:rsidRDefault="00694516" w:rsidP="00694516">
      <w:pPr>
        <w:pStyle w:val="ab"/>
      </w:pPr>
      <w:r w:rsidRPr="00CF6351">
        <w:t>- 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694516" w:rsidRPr="00CF6351" w:rsidRDefault="00694516" w:rsidP="00694516">
      <w:pPr>
        <w:pStyle w:val="ab"/>
      </w:pPr>
      <w:r w:rsidRPr="00CF6351">
        <w:t>- проведение физкультминуток на уроках, способствующих эмоциональной разгрузке и повышению двигательной активности;</w:t>
      </w:r>
    </w:p>
    <w:p w:rsidR="00694516" w:rsidRPr="00CF6351" w:rsidRDefault="00694516" w:rsidP="00694516">
      <w:pPr>
        <w:pStyle w:val="ab"/>
      </w:pPr>
      <w:r w:rsidRPr="00CF6351">
        <w:t>- организацию работы спортивных секций и создание условий для их эффективного функционирования;</w:t>
      </w:r>
    </w:p>
    <w:p w:rsidR="00694516" w:rsidRPr="00CF6351" w:rsidRDefault="00694516" w:rsidP="00694516">
      <w:pPr>
        <w:pStyle w:val="ab"/>
      </w:pPr>
      <w:r w:rsidRPr="00CF6351">
        <w:t>регулярное проведение спортивно-оздоровительных мероприятий (дней  здоровья, соревнований, олимпиад, походов).</w:t>
      </w:r>
    </w:p>
    <w:p w:rsidR="00694516" w:rsidRPr="00CF6351" w:rsidRDefault="00694516" w:rsidP="00694516">
      <w:pPr>
        <w:pStyle w:val="ab"/>
      </w:pPr>
    </w:p>
    <w:p w:rsidR="00694516" w:rsidRPr="00CF6351" w:rsidRDefault="00694516" w:rsidP="00694516">
      <w:pPr>
        <w:pStyle w:val="ab"/>
        <w:rPr>
          <w:b/>
        </w:rPr>
      </w:pPr>
      <w:r w:rsidRPr="00CF6351">
        <w:rPr>
          <w:b/>
        </w:rPr>
        <w:t xml:space="preserve">5. Просветительская работа с родителями (законными представителями). </w:t>
      </w:r>
    </w:p>
    <w:p w:rsidR="00694516" w:rsidRPr="00CF6351" w:rsidRDefault="00694516" w:rsidP="00694516">
      <w:pPr>
        <w:pStyle w:val="ab"/>
      </w:pPr>
      <w:r w:rsidRPr="00CF6351">
        <w:t xml:space="preserve">Складывающаяся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 </w:t>
      </w:r>
    </w:p>
    <w:p w:rsidR="00694516" w:rsidRPr="00CF6351" w:rsidRDefault="00694516" w:rsidP="00694516">
      <w:pPr>
        <w:pStyle w:val="ab"/>
      </w:pPr>
      <w:r w:rsidRPr="00CF6351">
        <w:t xml:space="preserve">- проведение соответствующих лекций, семинаров, круглых столов и т. п.; </w:t>
      </w:r>
    </w:p>
    <w:p w:rsidR="00694516" w:rsidRPr="00CF6351" w:rsidRDefault="00694516" w:rsidP="00694516">
      <w:pPr>
        <w:pStyle w:val="ab"/>
      </w:pPr>
      <w:r w:rsidRPr="00CF6351">
        <w:t>- привлечение родителей (законных представителей) к совместной работе по проведению оздоровительных мероприятий и спортивных соревнований;</w:t>
      </w:r>
    </w:p>
    <w:p w:rsidR="00694516" w:rsidRPr="00CF6351" w:rsidRDefault="00694516" w:rsidP="00694516">
      <w:pPr>
        <w:pStyle w:val="ab"/>
      </w:pPr>
      <w:r w:rsidRPr="00CF6351">
        <w:t>- создание библиотечки детского здоровья, доступной для родителей.</w:t>
      </w:r>
    </w:p>
    <w:p w:rsidR="00694516" w:rsidRPr="00CF6351" w:rsidRDefault="00694516" w:rsidP="00694516">
      <w:pPr>
        <w:pStyle w:val="ab"/>
        <w:rPr>
          <w:rFonts w:eastAsia="Times New Roman"/>
          <w:b/>
          <w:bCs/>
          <w:lang w:eastAsia="ru-RU"/>
        </w:rPr>
      </w:pPr>
    </w:p>
    <w:p w:rsidR="00694516" w:rsidRPr="00CF6351" w:rsidRDefault="00694516" w:rsidP="00694516">
      <w:pPr>
        <w:pStyle w:val="ab"/>
        <w:rPr>
          <w:rFonts w:eastAsia="Times New Roman"/>
          <w:lang w:eastAsia="ru-RU"/>
        </w:rPr>
      </w:pPr>
      <w:r w:rsidRPr="00CF6351">
        <w:rPr>
          <w:rFonts w:eastAsia="Times New Roman"/>
          <w:b/>
          <w:bCs/>
          <w:lang w:eastAsia="ru-RU"/>
        </w:rPr>
        <w:t>6. Оценка эффективности реализации программы</w:t>
      </w:r>
    </w:p>
    <w:p w:rsidR="00694516" w:rsidRPr="00CF6351" w:rsidRDefault="00694516" w:rsidP="00694516">
      <w:pPr>
        <w:pStyle w:val="ab"/>
        <w:rPr>
          <w:rFonts w:eastAsia="Times New Roman"/>
          <w:lang w:eastAsia="ru-RU"/>
        </w:rPr>
      </w:pPr>
      <w:r w:rsidRPr="00CF6351">
        <w:rPr>
          <w:rFonts w:eastAsia="Times New Roman"/>
          <w:lang w:eastAsia="ru-RU"/>
        </w:rPr>
        <w:lastRenderedPageBreak/>
        <w:t>Основные результаты реализации программы формирования культуры здорового и безопасного образа жизни учащихся оцениваются в рамках мониторинговых процедур, предусматривающих выявление: динамики сезонных заболеваний; динамики школьного травматизма; утомляемости учащихся и т.п.</w:t>
      </w:r>
    </w:p>
    <w:p w:rsidR="00694516" w:rsidRPr="00CF6351" w:rsidRDefault="00694516" w:rsidP="00694516">
      <w:pPr>
        <w:pStyle w:val="ab"/>
        <w:rPr>
          <w:rFonts w:eastAsia="Times New Roman"/>
          <w:lang w:eastAsia="ru-RU"/>
        </w:rPr>
      </w:pPr>
      <w:r w:rsidRPr="00CF6351">
        <w:rPr>
          <w:rFonts w:eastAsia="Times New Roman"/>
          <w:lang w:eastAsia="ru-RU"/>
        </w:rPr>
        <w:t>Состояние здоровья учащихся выявляется и оценивается на основе ежегодных профилактических осмотров.</w:t>
      </w:r>
    </w:p>
    <w:p w:rsidR="00694516" w:rsidRPr="00CF6351" w:rsidRDefault="00694516" w:rsidP="00694516">
      <w:pPr>
        <w:pStyle w:val="ab"/>
        <w:rPr>
          <w:rFonts w:eastAsia="Times New Roman"/>
          <w:lang w:eastAsia="ru-RU"/>
        </w:rPr>
      </w:pPr>
      <w:r w:rsidRPr="00CF6351">
        <w:rPr>
          <w:rFonts w:eastAsia="Times New Roman"/>
          <w:lang w:eastAsia="ru-RU"/>
        </w:rPr>
        <w:t xml:space="preserve">Основные результаты формирования культуры здорового и безопасного образа жизни учащихся не подлежат итоговой оценке индивидуальных достижений выпускников начальной школы, однако оцениваются в рамках мониторинговых процедур, в которых ведущими методами являются: экспертные суждения (родителей, партнёров школы); анонимные анкеты, позволяющие анализировать (не оценивать) ценностную сферу личности;  различные тестовые инструменты, созданные с учётом возраста; </w:t>
      </w:r>
      <w:proofErr w:type="spellStart"/>
      <w:r w:rsidRPr="00CF6351">
        <w:rPr>
          <w:rFonts w:eastAsia="Times New Roman"/>
          <w:lang w:eastAsia="ru-RU"/>
        </w:rPr>
        <w:t>самооценочные</w:t>
      </w:r>
      <w:proofErr w:type="spellEnd"/>
      <w:r w:rsidRPr="00CF6351">
        <w:rPr>
          <w:rFonts w:eastAsia="Times New Roman"/>
          <w:lang w:eastAsia="ru-RU"/>
        </w:rPr>
        <w:t xml:space="preserve"> суждения  детей.  </w:t>
      </w:r>
    </w:p>
    <w:p w:rsidR="00694516" w:rsidRPr="00CF6351" w:rsidRDefault="00694516" w:rsidP="00694516">
      <w:pPr>
        <w:pStyle w:val="ab"/>
        <w:rPr>
          <w:rFonts w:eastAsia="Times New Roman"/>
          <w:lang w:eastAsia="ru-RU"/>
        </w:rPr>
      </w:pPr>
      <w:r w:rsidRPr="00CF6351">
        <w:rPr>
          <w:rFonts w:eastAsia="Times New Roman"/>
          <w:lang w:eastAsia="ru-RU"/>
        </w:rPr>
        <w:t xml:space="preserve">В качестве содержательной и </w:t>
      </w:r>
      <w:proofErr w:type="spellStart"/>
      <w:r w:rsidRPr="00CF6351">
        <w:rPr>
          <w:rFonts w:eastAsia="Times New Roman"/>
          <w:lang w:eastAsia="ru-RU"/>
        </w:rPr>
        <w:t>критериальной</w:t>
      </w:r>
      <w:proofErr w:type="spellEnd"/>
      <w:r w:rsidRPr="00CF6351">
        <w:rPr>
          <w:rFonts w:eastAsia="Times New Roman"/>
          <w:lang w:eastAsia="ru-RU"/>
        </w:rPr>
        <w:t xml:space="preserve"> базы оценки выступают планируемые личностные результаты обучения:</w:t>
      </w:r>
    </w:p>
    <w:p w:rsidR="00694516" w:rsidRPr="00CF6351" w:rsidRDefault="00694516" w:rsidP="00694516">
      <w:pPr>
        <w:pStyle w:val="ab"/>
        <w:rPr>
          <w:rFonts w:eastAsia="Times New Roman"/>
          <w:lang w:eastAsia="ru-RU"/>
        </w:rPr>
      </w:pPr>
      <w:r w:rsidRPr="00CF6351">
        <w:rPr>
          <w:rFonts w:eastAsia="Times New Roman"/>
          <w:lang w:eastAsia="ru-RU"/>
        </w:rPr>
        <w:t>- ценностное отношение к своему здоровью, здоровью близких и окружающих людей;</w:t>
      </w:r>
    </w:p>
    <w:p w:rsidR="00694516" w:rsidRPr="00CF6351" w:rsidRDefault="00694516" w:rsidP="00694516">
      <w:pPr>
        <w:pStyle w:val="ab"/>
        <w:rPr>
          <w:rFonts w:eastAsia="Times New Roman"/>
          <w:lang w:eastAsia="ru-RU"/>
        </w:rPr>
      </w:pPr>
      <w:r w:rsidRPr="00CF6351">
        <w:rPr>
          <w:rFonts w:eastAsia="Times New Roman"/>
          <w:lang w:eastAsia="ru-RU"/>
        </w:rPr>
        <w:t>- элементарные представления о взаимообусловленности физического, нравственного, социально-психологического здоровья человека, о важности морали и нравственности в сохранении здоровья человека;</w:t>
      </w:r>
    </w:p>
    <w:p w:rsidR="00694516" w:rsidRPr="00CF6351" w:rsidRDefault="00694516" w:rsidP="00694516">
      <w:pPr>
        <w:pStyle w:val="ab"/>
        <w:rPr>
          <w:rFonts w:eastAsia="Times New Roman"/>
          <w:lang w:eastAsia="ru-RU"/>
        </w:rPr>
      </w:pPr>
      <w:r w:rsidRPr="00CF6351">
        <w:rPr>
          <w:rFonts w:eastAsia="Times New Roman"/>
          <w:lang w:eastAsia="ru-RU"/>
        </w:rPr>
        <w:t xml:space="preserve">- первоначальный личный опыт </w:t>
      </w:r>
      <w:proofErr w:type="spellStart"/>
      <w:r w:rsidRPr="00CF6351">
        <w:rPr>
          <w:rFonts w:eastAsia="Times New Roman"/>
          <w:lang w:eastAsia="ru-RU"/>
        </w:rPr>
        <w:t>здоровьесберегающей</w:t>
      </w:r>
      <w:proofErr w:type="spellEnd"/>
      <w:r w:rsidRPr="00CF6351">
        <w:rPr>
          <w:rFonts w:eastAsia="Times New Roman"/>
          <w:lang w:eastAsia="ru-RU"/>
        </w:rPr>
        <w:t xml:space="preserve"> деятельности;</w:t>
      </w:r>
    </w:p>
    <w:p w:rsidR="00694516" w:rsidRPr="00CF6351" w:rsidRDefault="00694516" w:rsidP="00694516">
      <w:pPr>
        <w:pStyle w:val="ab"/>
        <w:rPr>
          <w:rFonts w:eastAsia="Times New Roman"/>
          <w:lang w:eastAsia="ru-RU"/>
        </w:rPr>
      </w:pPr>
      <w:r w:rsidRPr="00CF6351">
        <w:rPr>
          <w:rFonts w:eastAsia="Times New Roman"/>
          <w:lang w:eastAsia="ru-RU"/>
        </w:rPr>
        <w:t>- первоначальные представления о роли физической культуры и спорта для здоровья человека, его образования, труда и творчества;</w:t>
      </w:r>
    </w:p>
    <w:p w:rsidR="00694516" w:rsidRPr="00CF6351" w:rsidRDefault="00694516" w:rsidP="00694516">
      <w:pPr>
        <w:pStyle w:val="ab"/>
        <w:rPr>
          <w:rFonts w:eastAsia="Times New Roman"/>
          <w:lang w:eastAsia="ru-RU"/>
        </w:rPr>
      </w:pPr>
      <w:r w:rsidRPr="00CF6351">
        <w:rPr>
          <w:rFonts w:eastAsia="Times New Roman"/>
          <w:lang w:eastAsia="ru-RU"/>
        </w:rPr>
        <w:t>- знания о возможном негативном влиянии компьютер</w:t>
      </w:r>
      <w:r w:rsidRPr="00CF6351">
        <w:rPr>
          <w:rFonts w:eastAsia="Times New Roman"/>
          <w:lang w:eastAsia="ru-RU"/>
        </w:rPr>
        <w:softHyphen/>
        <w:t>ных игр, телевидения, рекламы на здоровье человека.</w:t>
      </w:r>
    </w:p>
    <w:p w:rsidR="00694516" w:rsidRPr="00CF6351" w:rsidRDefault="00694516" w:rsidP="00694516">
      <w:pPr>
        <w:pStyle w:val="ab"/>
        <w:rPr>
          <w:rFonts w:eastAsia="Times New Roman"/>
          <w:lang w:eastAsia="ru-RU"/>
        </w:rPr>
      </w:pPr>
      <w:r w:rsidRPr="00CF6351">
        <w:rPr>
          <w:rFonts w:eastAsia="Times New Roman"/>
          <w:lang w:eastAsia="ru-RU"/>
        </w:rPr>
        <w:t>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w:t>
      </w:r>
    </w:p>
    <w:p w:rsidR="00694516" w:rsidRPr="00CF6351" w:rsidRDefault="00694516" w:rsidP="00694516">
      <w:pPr>
        <w:pStyle w:val="ab"/>
        <w:rPr>
          <w:rFonts w:eastAsia="Times New Roman"/>
          <w:lang w:eastAsia="ru-RU"/>
        </w:rPr>
      </w:pPr>
    </w:p>
    <w:p w:rsidR="00694516" w:rsidRPr="00CF6351" w:rsidRDefault="00694516" w:rsidP="00694516">
      <w:pPr>
        <w:pStyle w:val="ab"/>
        <w:rPr>
          <w:b/>
          <w:shadow/>
        </w:rPr>
      </w:pPr>
      <w:r w:rsidRPr="00CF6351">
        <w:rPr>
          <w:b/>
        </w:rPr>
        <w:t>7. Реализация программы формирования культуры здорового и безопасного образа жизни во внеурочной деятельности</w:t>
      </w:r>
    </w:p>
    <w:p w:rsidR="00694516" w:rsidRPr="00CF6351" w:rsidRDefault="00694516" w:rsidP="00694516">
      <w:pPr>
        <w:pStyle w:val="ab"/>
      </w:pPr>
      <w:r w:rsidRPr="00CF6351">
        <w:t>В школе создана и реализуется дополнительная образовательная программа, направленная на формирование ценности здоровья и здорового образа жизни «</w:t>
      </w:r>
      <w:r>
        <w:t>Здоровый ребенок –успешный ребенок».</w:t>
      </w:r>
      <w:r w:rsidRPr="00CF6351">
        <w:t>   </w:t>
      </w:r>
    </w:p>
    <w:p w:rsidR="00694516" w:rsidRPr="00CF6351" w:rsidRDefault="00694516" w:rsidP="00694516">
      <w:pPr>
        <w:pStyle w:val="ab"/>
      </w:pPr>
      <w:r w:rsidRPr="00CF6351">
        <w:t xml:space="preserve">             Здоровый образ жизни – это совокупность сознательно сформированных привычек человека, направленных на поддержание и укрепление здоровья и творческого долголетия. Незнание его составляющих – главная причина невнимательного отношения учащихся к своему здоровью. А следствие – низкий уровень здоровья подростков. Какой  образ жизни нужно считать здоровым? Только такой, который не приносит вреда здоровью, позволяет человеку поддерживать высокий уровень работоспособности, хорошего самочувствия и настроения.  Чтобы обеспечить все эти условия, здоровый образ жизни должен включать : </w:t>
      </w:r>
    </w:p>
    <w:p w:rsidR="00694516" w:rsidRPr="00CF6351" w:rsidRDefault="00694516" w:rsidP="00694516">
      <w:pPr>
        <w:pStyle w:val="ab"/>
      </w:pPr>
      <w:r w:rsidRPr="00CF6351">
        <w:t xml:space="preserve">- настрой на здоровье образ жизни; </w:t>
      </w:r>
    </w:p>
    <w:p w:rsidR="00694516" w:rsidRPr="00CF6351" w:rsidRDefault="00694516" w:rsidP="00694516">
      <w:pPr>
        <w:pStyle w:val="ab"/>
      </w:pPr>
      <w:r w:rsidRPr="00CF6351">
        <w:t xml:space="preserve">- достаточную двигательную активность; </w:t>
      </w:r>
    </w:p>
    <w:p w:rsidR="00694516" w:rsidRPr="00CF6351" w:rsidRDefault="00694516" w:rsidP="00694516">
      <w:pPr>
        <w:pStyle w:val="ab"/>
      </w:pPr>
      <w:r w:rsidRPr="00CF6351">
        <w:t>- умение регулировать своё психическое состояние;</w:t>
      </w:r>
    </w:p>
    <w:p w:rsidR="00694516" w:rsidRPr="00CF6351" w:rsidRDefault="00694516" w:rsidP="00694516">
      <w:pPr>
        <w:pStyle w:val="ab"/>
      </w:pPr>
      <w:r w:rsidRPr="00CF6351">
        <w:t xml:space="preserve">- правильное питание; </w:t>
      </w:r>
    </w:p>
    <w:p w:rsidR="00694516" w:rsidRPr="00CF6351" w:rsidRDefault="00694516" w:rsidP="00694516">
      <w:pPr>
        <w:pStyle w:val="ab"/>
      </w:pPr>
      <w:r w:rsidRPr="00CF6351">
        <w:t xml:space="preserve">- чёткий режим дня; </w:t>
      </w:r>
    </w:p>
    <w:p w:rsidR="00694516" w:rsidRPr="00CF6351" w:rsidRDefault="00694516" w:rsidP="00694516">
      <w:pPr>
        <w:pStyle w:val="ab"/>
      </w:pPr>
      <w:r w:rsidRPr="00CF6351">
        <w:t xml:space="preserve">- отказ от вредных привычек; </w:t>
      </w:r>
    </w:p>
    <w:p w:rsidR="00694516" w:rsidRPr="00CF6351" w:rsidRDefault="00694516" w:rsidP="00694516">
      <w:pPr>
        <w:pStyle w:val="ab"/>
      </w:pPr>
      <w:r w:rsidRPr="00CF6351">
        <w:t xml:space="preserve">- выполнение гигиенических требований. </w:t>
      </w:r>
    </w:p>
    <w:p w:rsidR="00694516" w:rsidRPr="00CF6351" w:rsidRDefault="00694516" w:rsidP="00694516">
      <w:pPr>
        <w:pStyle w:val="ab"/>
      </w:pPr>
      <w:r w:rsidRPr="00CF6351">
        <w:t xml:space="preserve">Формирование культуры здорового образа жизни – одна из стратегических целей обучения и воспитания современных школьников и молодёжи. Культура здорового образа жизни человека – это психологическая, теоретическая и  практическая готовность заботиться о состоянии своего здоровья. Образ жизни человека является определяющим фактором в состоянии его здоровья. Только из здорового ребёнка может вырасти здоровый человек. </w:t>
      </w:r>
    </w:p>
    <w:p w:rsidR="00694516" w:rsidRPr="00CF6351" w:rsidRDefault="00694516" w:rsidP="00694516">
      <w:pPr>
        <w:pStyle w:val="ab"/>
      </w:pPr>
      <w:r w:rsidRPr="00CF6351">
        <w:lastRenderedPageBreak/>
        <w:t>Целью  данной программы является: физическое воспитание учащихся. В первую очередь преследуются цели научить учащихся учиться. Формируются нормы поведения, развитие социальных способностей и умений:</w:t>
      </w:r>
    </w:p>
    <w:p w:rsidR="00694516" w:rsidRPr="00CF6351" w:rsidRDefault="00694516" w:rsidP="00694516">
      <w:pPr>
        <w:pStyle w:val="ab"/>
      </w:pPr>
      <w:r w:rsidRPr="00CF6351">
        <w:t>укрепление   здоровья,   улучшение    осанки,     </w:t>
      </w:r>
    </w:p>
    <w:p w:rsidR="00694516" w:rsidRPr="00CF6351" w:rsidRDefault="00694516" w:rsidP="00694516">
      <w:pPr>
        <w:pStyle w:val="ab"/>
      </w:pPr>
      <w:r w:rsidRPr="00CF6351">
        <w:t>содействие  гармоническому     физическому     развитию;   выработка  устойчивости к неблагоприятным условиям внешней среды;</w:t>
      </w:r>
    </w:p>
    <w:p w:rsidR="00694516" w:rsidRPr="00CF6351" w:rsidRDefault="00694516" w:rsidP="00694516">
      <w:pPr>
        <w:pStyle w:val="ab"/>
      </w:pPr>
      <w:r w:rsidRPr="00CF6351">
        <w:t>овладение школой движений;</w:t>
      </w:r>
    </w:p>
    <w:p w:rsidR="00694516" w:rsidRPr="00CF6351" w:rsidRDefault="00694516" w:rsidP="00694516">
      <w:pPr>
        <w:pStyle w:val="ab"/>
      </w:pPr>
      <w:r w:rsidRPr="00CF6351">
        <w:t>развитие     координационных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способностей, </w:t>
      </w:r>
    </w:p>
    <w:p w:rsidR="00694516" w:rsidRPr="00CF6351" w:rsidRDefault="00694516" w:rsidP="00694516">
      <w:pPr>
        <w:pStyle w:val="ab"/>
      </w:pPr>
      <w:r w:rsidRPr="00CF6351">
        <w:t>формирование   элементарных знаний  о личной  гигиене,  режиме  дня,  влияние  физических  упражнений на состояние здоровья;</w:t>
      </w:r>
    </w:p>
    <w:p w:rsidR="00694516" w:rsidRPr="00CF6351" w:rsidRDefault="00694516" w:rsidP="00694516">
      <w:pPr>
        <w:pStyle w:val="ab"/>
      </w:pPr>
      <w:r w:rsidRPr="00CF6351">
        <w:t>выработку    представлений    об   основных   видах   спорта,   о соблюдении правил техники  безопасности во время занятий;</w:t>
      </w:r>
    </w:p>
    <w:p w:rsidR="00694516" w:rsidRPr="00CF6351" w:rsidRDefault="00694516" w:rsidP="00694516">
      <w:pPr>
        <w:pStyle w:val="ab"/>
      </w:pPr>
      <w:r w:rsidRPr="00CF6351">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w:t>
      </w:r>
    </w:p>
    <w:p w:rsidR="00694516" w:rsidRPr="00CF6351" w:rsidRDefault="00694516" w:rsidP="00694516">
      <w:pPr>
        <w:pStyle w:val="ab"/>
      </w:pPr>
      <w:r w:rsidRPr="00CF6351">
        <w:t>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w:t>
      </w:r>
    </w:p>
    <w:p w:rsidR="00694516" w:rsidRPr="00CF6351" w:rsidRDefault="00694516" w:rsidP="00694516">
      <w:pPr>
        <w:pStyle w:val="ab"/>
      </w:pPr>
      <w:r w:rsidRPr="00CF6351">
        <w:rPr>
          <w:b/>
        </w:rPr>
        <w:t>Формирование универсальных учебных действий</w:t>
      </w:r>
      <w:r w:rsidRPr="00CF6351">
        <w:t xml:space="preserve">. </w:t>
      </w:r>
    </w:p>
    <w:p w:rsidR="00694516" w:rsidRPr="00CF6351" w:rsidRDefault="00694516" w:rsidP="00694516">
      <w:pPr>
        <w:pStyle w:val="ab"/>
      </w:pPr>
      <w:r w:rsidRPr="00CF6351">
        <w:t xml:space="preserve">Личностные </w:t>
      </w:r>
      <w:proofErr w:type="spellStart"/>
      <w:r w:rsidRPr="00CF6351">
        <w:t>ууд</w:t>
      </w:r>
      <w:proofErr w:type="spellEnd"/>
      <w:r w:rsidRPr="00CF6351">
        <w:t xml:space="preserve">: </w:t>
      </w:r>
    </w:p>
    <w:p w:rsidR="00694516" w:rsidRPr="00CF6351" w:rsidRDefault="00694516" w:rsidP="00694516">
      <w:pPr>
        <w:pStyle w:val="ab"/>
      </w:pPr>
      <w:r w:rsidRPr="00CF6351">
        <w:t xml:space="preserve">1. ценностно-смысловая ориентация учащихся. </w:t>
      </w:r>
    </w:p>
    <w:p w:rsidR="00694516" w:rsidRPr="00CF6351" w:rsidRDefault="00694516" w:rsidP="00694516">
      <w:pPr>
        <w:pStyle w:val="ab"/>
      </w:pPr>
      <w:r w:rsidRPr="00CF6351">
        <w:t xml:space="preserve">2. действие </w:t>
      </w:r>
      <w:proofErr w:type="spellStart"/>
      <w:r w:rsidRPr="00CF6351">
        <w:t>смыслообразования</w:t>
      </w:r>
      <w:proofErr w:type="spellEnd"/>
      <w:r w:rsidRPr="00CF6351">
        <w:t xml:space="preserve"> </w:t>
      </w:r>
    </w:p>
    <w:p w:rsidR="00694516" w:rsidRPr="00CF6351" w:rsidRDefault="00694516" w:rsidP="00694516">
      <w:pPr>
        <w:pStyle w:val="ab"/>
      </w:pPr>
      <w:r w:rsidRPr="00CF6351">
        <w:t xml:space="preserve">3.  нравственно-этическое оценивание </w:t>
      </w:r>
    </w:p>
    <w:p w:rsidR="00694516" w:rsidRPr="00CF6351" w:rsidRDefault="00694516" w:rsidP="00694516">
      <w:pPr>
        <w:pStyle w:val="ab"/>
      </w:pPr>
      <w:r w:rsidRPr="00CF6351">
        <w:t xml:space="preserve">Коммуникативные </w:t>
      </w:r>
      <w:proofErr w:type="spellStart"/>
      <w:r w:rsidRPr="00CF6351">
        <w:t>ууд</w:t>
      </w:r>
      <w:proofErr w:type="spellEnd"/>
      <w:r w:rsidRPr="00CF6351">
        <w:t xml:space="preserve">: </w:t>
      </w:r>
    </w:p>
    <w:p w:rsidR="00694516" w:rsidRPr="00CF6351" w:rsidRDefault="00694516" w:rsidP="00694516">
      <w:pPr>
        <w:pStyle w:val="ab"/>
      </w:pPr>
      <w:r w:rsidRPr="00CF6351">
        <w:t xml:space="preserve">1. умение выражать свои мысли. </w:t>
      </w:r>
    </w:p>
    <w:p w:rsidR="00694516" w:rsidRPr="00CF6351" w:rsidRDefault="00694516" w:rsidP="00694516">
      <w:pPr>
        <w:pStyle w:val="ab"/>
      </w:pPr>
      <w:r w:rsidRPr="00CF6351">
        <w:t xml:space="preserve">2. разрешение конфликтов, постановка вопросов </w:t>
      </w:r>
    </w:p>
    <w:p w:rsidR="00694516" w:rsidRPr="00CF6351" w:rsidRDefault="00694516" w:rsidP="00694516">
      <w:pPr>
        <w:pStyle w:val="ab"/>
      </w:pPr>
      <w:r w:rsidRPr="00CF6351">
        <w:t xml:space="preserve">3. управление поведением партнёра: контроль, коррекция. </w:t>
      </w:r>
    </w:p>
    <w:p w:rsidR="00694516" w:rsidRPr="00CF6351" w:rsidRDefault="00694516" w:rsidP="00694516">
      <w:pPr>
        <w:pStyle w:val="ab"/>
      </w:pPr>
      <w:r w:rsidRPr="00CF6351">
        <w:t xml:space="preserve">Регулятивные </w:t>
      </w:r>
      <w:proofErr w:type="spellStart"/>
      <w:r w:rsidRPr="00CF6351">
        <w:t>ууд</w:t>
      </w:r>
      <w:proofErr w:type="spellEnd"/>
      <w:r w:rsidRPr="00CF6351">
        <w:t xml:space="preserve">: </w:t>
      </w:r>
    </w:p>
    <w:p w:rsidR="00694516" w:rsidRPr="00CF6351" w:rsidRDefault="00694516" w:rsidP="00694516">
      <w:pPr>
        <w:pStyle w:val="ab"/>
      </w:pPr>
      <w:r w:rsidRPr="00CF6351">
        <w:t>1. целеполагание</w:t>
      </w:r>
    </w:p>
    <w:p w:rsidR="00694516" w:rsidRPr="00CF6351" w:rsidRDefault="00694516" w:rsidP="00694516">
      <w:pPr>
        <w:pStyle w:val="ab"/>
      </w:pPr>
      <w:r w:rsidRPr="00CF6351">
        <w:t xml:space="preserve">2. волевая </w:t>
      </w:r>
      <w:proofErr w:type="spellStart"/>
      <w:r w:rsidRPr="00CF6351">
        <w:t>саморегуляция</w:t>
      </w:r>
      <w:proofErr w:type="spellEnd"/>
      <w:r w:rsidRPr="00CF6351">
        <w:t xml:space="preserve"> </w:t>
      </w:r>
    </w:p>
    <w:p w:rsidR="00694516" w:rsidRPr="00CF6351" w:rsidRDefault="00694516" w:rsidP="00694516">
      <w:pPr>
        <w:pStyle w:val="ab"/>
      </w:pPr>
      <w:r w:rsidRPr="00CF6351">
        <w:t xml:space="preserve">3. коррекция. </w:t>
      </w:r>
    </w:p>
    <w:p w:rsidR="00694516" w:rsidRPr="00CF6351" w:rsidRDefault="00694516" w:rsidP="00694516">
      <w:pPr>
        <w:pStyle w:val="ab"/>
      </w:pPr>
      <w:r w:rsidRPr="00CF6351">
        <w:t xml:space="preserve">4. оценка качества и уровня усвоения </w:t>
      </w:r>
    </w:p>
    <w:p w:rsidR="00694516" w:rsidRPr="00CF6351" w:rsidRDefault="00694516" w:rsidP="00694516">
      <w:pPr>
        <w:pStyle w:val="ab"/>
      </w:pPr>
      <w:proofErr w:type="spellStart"/>
      <w:r w:rsidRPr="00CF6351">
        <w:t>Общеучебные</w:t>
      </w:r>
      <w:proofErr w:type="spellEnd"/>
      <w:r w:rsidRPr="00CF6351">
        <w:t xml:space="preserve"> </w:t>
      </w:r>
      <w:proofErr w:type="spellStart"/>
      <w:r w:rsidRPr="00CF6351">
        <w:t>ууд</w:t>
      </w:r>
      <w:proofErr w:type="spellEnd"/>
      <w:r w:rsidRPr="00CF6351">
        <w:t xml:space="preserve">: </w:t>
      </w:r>
    </w:p>
    <w:p w:rsidR="00694516" w:rsidRPr="00CF6351" w:rsidRDefault="00694516" w:rsidP="00694516">
      <w:pPr>
        <w:pStyle w:val="ab"/>
      </w:pPr>
      <w:r w:rsidRPr="00CF6351">
        <w:t xml:space="preserve">1. умение структурировать знания </w:t>
      </w:r>
    </w:p>
    <w:p w:rsidR="00694516" w:rsidRPr="00CF6351" w:rsidRDefault="00694516" w:rsidP="00694516">
      <w:pPr>
        <w:pStyle w:val="ab"/>
      </w:pPr>
      <w:r w:rsidRPr="00CF6351">
        <w:t xml:space="preserve">2. смысловое чтение </w:t>
      </w:r>
    </w:p>
    <w:p w:rsidR="00694516" w:rsidRPr="00CF6351" w:rsidRDefault="00694516" w:rsidP="00694516">
      <w:pPr>
        <w:pStyle w:val="ab"/>
      </w:pPr>
      <w:r w:rsidRPr="00CF6351">
        <w:t xml:space="preserve">3. знаково-символическое  моделирование </w:t>
      </w:r>
    </w:p>
    <w:p w:rsidR="00694516" w:rsidRPr="00CF6351" w:rsidRDefault="00694516" w:rsidP="00694516">
      <w:pPr>
        <w:pStyle w:val="ab"/>
      </w:pPr>
      <w:r w:rsidRPr="00CF6351">
        <w:t xml:space="preserve">4. выделение и формирование учебной цели. </w:t>
      </w:r>
    </w:p>
    <w:p w:rsidR="00694516" w:rsidRPr="00CF6351" w:rsidRDefault="00694516" w:rsidP="00694516">
      <w:pPr>
        <w:pStyle w:val="ab"/>
      </w:pPr>
      <w:r w:rsidRPr="00CF6351">
        <w:t xml:space="preserve">Логические </w:t>
      </w:r>
      <w:proofErr w:type="spellStart"/>
      <w:r w:rsidRPr="00CF6351">
        <w:t>ууд</w:t>
      </w:r>
      <w:proofErr w:type="spellEnd"/>
      <w:r w:rsidRPr="00CF6351">
        <w:t xml:space="preserve">: </w:t>
      </w:r>
    </w:p>
    <w:p w:rsidR="00694516" w:rsidRPr="00CF6351" w:rsidRDefault="00694516" w:rsidP="00694516">
      <w:pPr>
        <w:pStyle w:val="ab"/>
      </w:pPr>
      <w:r w:rsidRPr="00CF6351">
        <w:t xml:space="preserve">1. анализ объектов. </w:t>
      </w:r>
    </w:p>
    <w:p w:rsidR="00694516" w:rsidRPr="00CF6351" w:rsidRDefault="00694516" w:rsidP="00694516">
      <w:pPr>
        <w:pStyle w:val="ab"/>
      </w:pPr>
      <w:r w:rsidRPr="00CF6351">
        <w:t xml:space="preserve">2. синтез, как составление целого из частей </w:t>
      </w:r>
    </w:p>
    <w:p w:rsidR="00694516" w:rsidRPr="00CF6351" w:rsidRDefault="00694516" w:rsidP="00694516">
      <w:pPr>
        <w:pStyle w:val="ab"/>
      </w:pPr>
      <w:r w:rsidRPr="00CF6351">
        <w:t xml:space="preserve">3. классификация объектов </w:t>
      </w:r>
    </w:p>
    <w:p w:rsidR="00694516" w:rsidRPr="00CF6351" w:rsidRDefault="00694516" w:rsidP="00694516">
      <w:pPr>
        <w:pStyle w:val="ab"/>
      </w:pPr>
      <w:r w:rsidRPr="00CF6351">
        <w:t xml:space="preserve">4. доказательство. </w:t>
      </w:r>
    </w:p>
    <w:p w:rsidR="00694516" w:rsidRPr="00CF6351" w:rsidRDefault="00694516" w:rsidP="00694516">
      <w:pPr>
        <w:pStyle w:val="ab"/>
      </w:pPr>
      <w:r w:rsidRPr="00CF6351">
        <w:t xml:space="preserve">5. в движении гипотез и их обоснование </w:t>
      </w:r>
    </w:p>
    <w:p w:rsidR="00694516" w:rsidRPr="00CF6351" w:rsidRDefault="00694516" w:rsidP="00694516">
      <w:pPr>
        <w:pStyle w:val="ab"/>
      </w:pPr>
      <w:r w:rsidRPr="00CF6351">
        <w:t xml:space="preserve">6. построение логической цепи рассуждения. </w:t>
      </w:r>
    </w:p>
    <w:p w:rsidR="00694516" w:rsidRDefault="00694516" w:rsidP="00694516">
      <w:pPr>
        <w:pStyle w:val="ab"/>
        <w:rPr>
          <w:b/>
        </w:rPr>
      </w:pPr>
      <w:r w:rsidRPr="00CF6351">
        <w:rPr>
          <w:b/>
        </w:rPr>
        <w:t xml:space="preserve">К концу учебного года дети должны знать: </w:t>
      </w:r>
    </w:p>
    <w:p w:rsidR="00694516" w:rsidRDefault="00694516" w:rsidP="00694516">
      <w:pPr>
        <w:pStyle w:val="ab"/>
        <w:rPr>
          <w:b/>
        </w:rPr>
      </w:pPr>
      <w:r>
        <w:rPr>
          <w:b/>
        </w:rPr>
        <w:t xml:space="preserve">-  </w:t>
      </w:r>
      <w:r w:rsidRPr="00CF6351">
        <w:t xml:space="preserve">Значение здорового образа жизни для качества жизни человека </w:t>
      </w:r>
    </w:p>
    <w:p w:rsidR="00694516" w:rsidRDefault="00694516" w:rsidP="00694516">
      <w:pPr>
        <w:pStyle w:val="ab"/>
        <w:rPr>
          <w:b/>
        </w:rPr>
      </w:pPr>
      <w:r>
        <w:rPr>
          <w:b/>
        </w:rPr>
        <w:t xml:space="preserve">- </w:t>
      </w:r>
      <w:r w:rsidRPr="00CF6351">
        <w:t xml:space="preserve">Факторы риска и факторы, укрепляющие здоровье. </w:t>
      </w:r>
    </w:p>
    <w:p w:rsidR="00694516" w:rsidRDefault="00694516" w:rsidP="00694516">
      <w:pPr>
        <w:pStyle w:val="ab"/>
        <w:rPr>
          <w:b/>
        </w:rPr>
      </w:pPr>
      <w:r>
        <w:rPr>
          <w:b/>
        </w:rPr>
        <w:t xml:space="preserve">- </w:t>
      </w:r>
      <w:r w:rsidRPr="00CF6351">
        <w:t xml:space="preserve">Основные гигиенические требования к условиям учёбы, труда, быта, отдыха. </w:t>
      </w:r>
    </w:p>
    <w:p w:rsidR="00694516" w:rsidRDefault="00694516" w:rsidP="00694516">
      <w:pPr>
        <w:pStyle w:val="ab"/>
        <w:rPr>
          <w:b/>
        </w:rPr>
      </w:pPr>
      <w:r>
        <w:rPr>
          <w:b/>
        </w:rPr>
        <w:lastRenderedPageBreak/>
        <w:t xml:space="preserve">- </w:t>
      </w:r>
      <w:r w:rsidRPr="00CF6351">
        <w:t xml:space="preserve">Правила поведения в природе </w:t>
      </w:r>
    </w:p>
    <w:p w:rsidR="00694516" w:rsidRPr="009653AA" w:rsidRDefault="00694516" w:rsidP="00694516">
      <w:pPr>
        <w:pStyle w:val="ab"/>
        <w:rPr>
          <w:b/>
        </w:rPr>
      </w:pPr>
      <w:r>
        <w:rPr>
          <w:b/>
        </w:rPr>
        <w:t xml:space="preserve">- </w:t>
      </w:r>
      <w:r w:rsidRPr="00CF6351">
        <w:t>Понятия «здоровье», «здоровый образ жизни», «иммунитет», «медицина», «гигиена», «</w:t>
      </w:r>
      <w:proofErr w:type="spellStart"/>
      <w:r w:rsidRPr="00CF6351">
        <w:t>валеология</w:t>
      </w:r>
      <w:proofErr w:type="spellEnd"/>
      <w:r w:rsidRPr="00CF6351">
        <w:t>», «</w:t>
      </w:r>
      <w:proofErr w:type="spellStart"/>
      <w:r w:rsidRPr="00CF6351">
        <w:t>фитотерапия</w:t>
      </w:r>
      <w:proofErr w:type="spellEnd"/>
      <w:r w:rsidRPr="00CF6351">
        <w:t xml:space="preserve">». </w:t>
      </w:r>
    </w:p>
    <w:p w:rsidR="00694516" w:rsidRDefault="00694516" w:rsidP="00694516">
      <w:pPr>
        <w:pStyle w:val="ab"/>
      </w:pPr>
      <w:r w:rsidRPr="00CF6351">
        <w:t>Кроме того дети</w:t>
      </w:r>
      <w:r>
        <w:t xml:space="preserve"> должны </w:t>
      </w:r>
      <w:r w:rsidRPr="00CF6351">
        <w:t xml:space="preserve"> научиться: </w:t>
      </w:r>
    </w:p>
    <w:p w:rsidR="00694516" w:rsidRDefault="00694516" w:rsidP="00694516">
      <w:pPr>
        <w:pStyle w:val="ab"/>
      </w:pPr>
      <w:r>
        <w:t xml:space="preserve">- </w:t>
      </w:r>
      <w:r w:rsidRPr="00CF6351">
        <w:t xml:space="preserve">Выбирать и отдавать предпочтение  здоровой пище, одежде, обуви, аксессуарам </w:t>
      </w:r>
    </w:p>
    <w:p w:rsidR="00694516" w:rsidRDefault="00694516" w:rsidP="00694516">
      <w:pPr>
        <w:pStyle w:val="ab"/>
      </w:pPr>
      <w:r>
        <w:t xml:space="preserve">- </w:t>
      </w:r>
      <w:r w:rsidRPr="00CF6351">
        <w:t xml:space="preserve">Соблюдать режим дня </w:t>
      </w:r>
    </w:p>
    <w:p w:rsidR="00694516" w:rsidRDefault="00694516" w:rsidP="00694516">
      <w:pPr>
        <w:pStyle w:val="ab"/>
      </w:pPr>
      <w:r>
        <w:t xml:space="preserve">- </w:t>
      </w:r>
      <w:r w:rsidRPr="00CF6351">
        <w:t>Проводить самоанализ и самооценку своего физи</w:t>
      </w:r>
      <w:r>
        <w:t>ческого и психического здоровья</w:t>
      </w:r>
    </w:p>
    <w:p w:rsidR="00694516" w:rsidRDefault="00694516" w:rsidP="00694516">
      <w:pPr>
        <w:pStyle w:val="ab"/>
      </w:pPr>
      <w:r>
        <w:t xml:space="preserve">- </w:t>
      </w:r>
      <w:r w:rsidRPr="00CF6351">
        <w:t>Предотвращать и оказывать первую помощь при тепловом и солнечных ударах, ожогах, обморожениях, вывихах и переломах, пищевых отравления</w:t>
      </w:r>
      <w:r>
        <w:t>х  и отравлениях угарным газом.</w:t>
      </w:r>
    </w:p>
    <w:p w:rsidR="00694516" w:rsidRDefault="00694516" w:rsidP="00694516">
      <w:pPr>
        <w:pStyle w:val="ab"/>
      </w:pPr>
      <w:r>
        <w:t xml:space="preserve">- </w:t>
      </w:r>
      <w:r w:rsidRPr="00CF6351">
        <w:t xml:space="preserve">Придерживаться правил поведения в природе. </w:t>
      </w:r>
    </w:p>
    <w:p w:rsidR="00694516" w:rsidRDefault="00694516" w:rsidP="00694516">
      <w:pPr>
        <w:pStyle w:val="ab"/>
      </w:pPr>
      <w:r>
        <w:t xml:space="preserve">- </w:t>
      </w:r>
      <w:r w:rsidRPr="00CF6351">
        <w:t xml:space="preserve">Подготавливать сообщение, реферат, доклад. </w:t>
      </w:r>
    </w:p>
    <w:p w:rsidR="00694516" w:rsidRPr="00CF6351" w:rsidRDefault="00694516" w:rsidP="00694516">
      <w:pPr>
        <w:pStyle w:val="ab"/>
      </w:pPr>
      <w:r>
        <w:t xml:space="preserve">- </w:t>
      </w:r>
      <w:r w:rsidRPr="00CF6351">
        <w:t xml:space="preserve">Применять на практике полученные знания и навыки. </w:t>
      </w:r>
    </w:p>
    <w:p w:rsidR="00694516" w:rsidRPr="00274F2F" w:rsidRDefault="00694516" w:rsidP="00694516">
      <w:pPr>
        <w:pStyle w:val="ab"/>
      </w:pPr>
      <w:r w:rsidRPr="00274F2F">
        <w:t>Реализация внеурочной деятельности по спортивно-оздоровительному направлению – это обучение школьников бережному отношению к своему здоровью, начиная с раннего детства. В современных условиях проблема сохранения здоровья детей чрезвычайно важна в связи с резким снижением процента здоровых детей. Может быть предложено много объяснений складывающейся ситуации. Это и неблагоприятная экологическая обстановка, и снижение уровня жизни, и нервно-психические нагрузки и т.д. Весьма существенным фактором «школьного нездоровья» является неумение самих детей быть здоровыми, незнание ими элементарных законов здоровой жизни, основных навыков сохранении здоровья. Отсутствие личных приоритетов здоровья способствует значительному распространению в детской среде и различных форм разрушительного поведения, в том числе курения, алкоголизма и наркомании.</w:t>
      </w:r>
    </w:p>
    <w:p w:rsidR="00694516" w:rsidRPr="00274F2F" w:rsidRDefault="00694516" w:rsidP="00694516">
      <w:pPr>
        <w:pStyle w:val="ab"/>
      </w:pPr>
      <w:r w:rsidRPr="00274F2F">
        <w:t>Как никогда актуальной остаётся проблема сохранения и укрепления здоровья с раннего возраста. Решающая роль в её решении отводится школе. Ей доверено воспитание новых поколений россиян. Помочь России выйти из кризиса смогут только успешные люди. Успешные – значит понимающие своё предназначение в жизни, умеющие управлять своей судьбой, здоровые физически и нравственно (способные к самопознанию, самоопределению, самореализации, самоутверждению). Только здоровый ребёнок может успешно учиться, продуктивно проводить свой досуг, стать в полной мере творцом своей судьбы.</w:t>
      </w:r>
    </w:p>
    <w:p w:rsidR="00694516" w:rsidRPr="00274F2F" w:rsidRDefault="00694516" w:rsidP="00694516">
      <w:pPr>
        <w:pStyle w:val="ab"/>
      </w:pPr>
      <w:r w:rsidRPr="00274F2F">
        <w:t>Путей и программ, направленных на первичную профилактику злоупотребления курением и наркотическими веществами, предложено много. Очень важно, чтобы профилактика асоциальных явлений взяла своё начало в начальных классах.</w:t>
      </w:r>
    </w:p>
    <w:p w:rsidR="00694516" w:rsidRPr="00274F2F" w:rsidRDefault="00694516" w:rsidP="00694516">
      <w:pPr>
        <w:pStyle w:val="ab"/>
      </w:pPr>
      <w:r w:rsidRPr="00274F2F">
        <w:t>Хотелось бы обратить особое внимание на воспитание полезных привычек как альтернативы привычкам вредным и формирование установок на ведение здорового образа жизни. Не нужно делать большой акцент на сами вредные привычки. Главное – приобщить детей к здоровому образу жизни. Дети младшего школьного возраста наиболее восприимчивы к обучающемуся воздействию, поэтому целесообразно использовать школу для обучения детей здоровому образу жизни. Здоровый образ жизни несовместим с вредными привычками, которые входят в число важнейших факторов риска многих заболеваний.</w:t>
      </w:r>
    </w:p>
    <w:p w:rsidR="00694516" w:rsidRPr="00274F2F" w:rsidRDefault="00694516" w:rsidP="00694516">
      <w:pPr>
        <w:pStyle w:val="ab"/>
      </w:pPr>
      <w:r w:rsidRPr="00274F2F">
        <w:t xml:space="preserve">Программа помогает создать поведенческую модель, направленную на развитие коммуникабельности, умение делать самостоятельный выбор, принимать решения, ориентироваться в информационном пространстве. Работа начинается с 1 класса и рассчитана на весь курс начальной школы. </w:t>
      </w:r>
    </w:p>
    <w:p w:rsidR="00694516" w:rsidRPr="00274F2F" w:rsidRDefault="00694516" w:rsidP="00694516">
      <w:pPr>
        <w:pStyle w:val="ab"/>
      </w:pPr>
    </w:p>
    <w:p w:rsidR="00694516" w:rsidRPr="00274F2F" w:rsidRDefault="00694516" w:rsidP="00694516">
      <w:pPr>
        <w:pStyle w:val="ab"/>
      </w:pPr>
      <w:r w:rsidRPr="00274F2F">
        <w:t>Для формирования привычки к здоровому образу жизни младших школьников необходима совместная работа педагога с родителями, психологической и медицинской службой, администраци</w:t>
      </w:r>
      <w:r>
        <w:t>е</w:t>
      </w:r>
      <w:r w:rsidRPr="00274F2F">
        <w:t>й школы.</w:t>
      </w:r>
    </w:p>
    <w:p w:rsidR="00694516" w:rsidRPr="00274F2F" w:rsidRDefault="00694516" w:rsidP="00694516">
      <w:pPr>
        <w:pStyle w:val="ab"/>
      </w:pPr>
      <w:r w:rsidRPr="00274F2F">
        <w:t>Данная программа может рассматриваться как одна из ступеней к здоровому образу жизни и неотъемлемой частью всего воспитательного процесса в школе.</w:t>
      </w:r>
    </w:p>
    <w:p w:rsidR="00694516" w:rsidRPr="00274F2F" w:rsidRDefault="00694516" w:rsidP="00694516">
      <w:pPr>
        <w:pStyle w:val="ab"/>
        <w:rPr>
          <w:b/>
        </w:rPr>
      </w:pPr>
      <w:r w:rsidRPr="00274F2F">
        <w:rPr>
          <w:b/>
        </w:rPr>
        <w:t>Цели программы:</w:t>
      </w:r>
    </w:p>
    <w:p w:rsidR="00694516" w:rsidRPr="00274F2F" w:rsidRDefault="00694516" w:rsidP="00694516">
      <w:pPr>
        <w:pStyle w:val="ab"/>
      </w:pPr>
      <w:r>
        <w:lastRenderedPageBreak/>
        <w:t xml:space="preserve">- </w:t>
      </w:r>
      <w:r w:rsidRPr="00274F2F">
        <w:t xml:space="preserve">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 </w:t>
      </w:r>
    </w:p>
    <w:p w:rsidR="00694516" w:rsidRPr="00274F2F" w:rsidRDefault="00694516" w:rsidP="00694516">
      <w:pPr>
        <w:pStyle w:val="ab"/>
      </w:pPr>
      <w:r>
        <w:t xml:space="preserve">- </w:t>
      </w:r>
      <w:r w:rsidRPr="00274F2F">
        <w:t>Научить детей быть здоровыми душой и телом, стремиться творить своё здоровье, применяя знания и умения в согласии с законами природы, законами бытия.</w:t>
      </w:r>
    </w:p>
    <w:p w:rsidR="00694516" w:rsidRPr="00274F2F" w:rsidRDefault="00694516" w:rsidP="00694516">
      <w:pPr>
        <w:pStyle w:val="ab"/>
        <w:rPr>
          <w:b/>
        </w:rPr>
      </w:pPr>
      <w:r w:rsidRPr="00274F2F">
        <w:rPr>
          <w:b/>
        </w:rPr>
        <w:t>Задачи:</w:t>
      </w:r>
    </w:p>
    <w:p w:rsidR="00694516" w:rsidRPr="00274F2F" w:rsidRDefault="00694516" w:rsidP="00694516">
      <w:pPr>
        <w:pStyle w:val="ab"/>
      </w:pPr>
      <w:r w:rsidRPr="00274F2F">
        <w:t xml:space="preserve">Формирование здорового жизненного стиля и реализация индивидуальных способностей каждого ученика. </w:t>
      </w:r>
    </w:p>
    <w:p w:rsidR="00694516" w:rsidRPr="00274F2F" w:rsidRDefault="00694516" w:rsidP="00694516">
      <w:pPr>
        <w:pStyle w:val="ab"/>
      </w:pPr>
      <w:r w:rsidRPr="00274F2F">
        <w:t>Профилактика вредных привычек.</w:t>
      </w:r>
    </w:p>
    <w:p w:rsidR="00694516" w:rsidRPr="00274F2F" w:rsidRDefault="00694516" w:rsidP="00694516">
      <w:pPr>
        <w:pStyle w:val="ab"/>
      </w:pPr>
      <w:r w:rsidRPr="00274F2F">
        <w:t>Создание условий для обеспечения охраны здоровья учащихся, их полноценного физического развития и формирование здорового образа жизни.</w:t>
      </w:r>
    </w:p>
    <w:p w:rsidR="00694516" w:rsidRPr="00274F2F" w:rsidRDefault="00694516" w:rsidP="00694516">
      <w:pPr>
        <w:pStyle w:val="ab"/>
      </w:pPr>
      <w:r w:rsidRPr="00274F2F">
        <w:t>Расширение кругозора школьников в области физической культуры и спорта.</w:t>
      </w:r>
    </w:p>
    <w:p w:rsidR="00694516" w:rsidRPr="00274F2F" w:rsidRDefault="00694516" w:rsidP="00694516">
      <w:pPr>
        <w:pStyle w:val="ab"/>
      </w:pPr>
      <w:r w:rsidRPr="00274F2F">
        <w:t>Формирование у детей мотивационной сферы гигиенического поведения, безопасной жизни.</w:t>
      </w:r>
    </w:p>
    <w:p w:rsidR="00694516" w:rsidRPr="00274F2F" w:rsidRDefault="00694516" w:rsidP="00694516">
      <w:pPr>
        <w:pStyle w:val="ab"/>
      </w:pPr>
      <w:r w:rsidRPr="00274F2F">
        <w:t>Просвещение родителей в вопросах сохранения здоровья детей.</w:t>
      </w:r>
    </w:p>
    <w:p w:rsidR="00694516" w:rsidRPr="00274F2F" w:rsidRDefault="00694516" w:rsidP="00694516">
      <w:pPr>
        <w:pStyle w:val="ab"/>
        <w:rPr>
          <w:b/>
        </w:rPr>
      </w:pPr>
      <w:r w:rsidRPr="00274F2F">
        <w:rPr>
          <w:b/>
        </w:rPr>
        <w:t>Основные направления реализации программы:</w:t>
      </w:r>
    </w:p>
    <w:p w:rsidR="00694516" w:rsidRPr="00274F2F" w:rsidRDefault="00694516" w:rsidP="00694516">
      <w:pPr>
        <w:pStyle w:val="ab"/>
      </w:pPr>
      <w:r w:rsidRPr="00274F2F">
        <w:t>–    организация и проведение инструктажа по технике безопасности в разных ситуациях;</w:t>
      </w:r>
    </w:p>
    <w:p w:rsidR="00694516" w:rsidRPr="00274F2F" w:rsidRDefault="00694516" w:rsidP="00694516">
      <w:pPr>
        <w:pStyle w:val="ab"/>
      </w:pPr>
      <w:r w:rsidRPr="00274F2F">
        <w:t>– организация и проведение разнообразных мероприятий по всевозможным видам спорта: бег, прыжки, спортивные игры, развивающие упражнения с разными предметами (мячи, скакалки и пр.);</w:t>
      </w:r>
    </w:p>
    <w:p w:rsidR="00694516" w:rsidRPr="00274F2F" w:rsidRDefault="00694516" w:rsidP="00694516">
      <w:pPr>
        <w:pStyle w:val="ab"/>
      </w:pPr>
      <w:r w:rsidRPr="00274F2F">
        <w:t>– организация и проведение динамических прогулок  и игр на свежем воздухе в любое время года;</w:t>
      </w:r>
    </w:p>
    <w:p w:rsidR="00694516" w:rsidRPr="00274F2F" w:rsidRDefault="00694516" w:rsidP="00694516">
      <w:pPr>
        <w:pStyle w:val="ab"/>
      </w:pPr>
      <w:r w:rsidRPr="00274F2F">
        <w:t>– активное использование спортивных площадок населённого пункта (футбольная, баскетбольная, волейбольная, хоккейная коробка)  в рамках работы программы</w:t>
      </w:r>
    </w:p>
    <w:p w:rsidR="00694516" w:rsidRPr="00274F2F" w:rsidRDefault="00694516" w:rsidP="00694516">
      <w:pPr>
        <w:pStyle w:val="ab"/>
      </w:pPr>
      <w:r w:rsidRPr="00274F2F">
        <w:t>– проведение мероприятий, направленных на профилактику вредных привычек;</w:t>
      </w:r>
    </w:p>
    <w:p w:rsidR="00694516" w:rsidRPr="00274F2F" w:rsidRDefault="00694516" w:rsidP="00694516">
      <w:pPr>
        <w:pStyle w:val="ab"/>
      </w:pPr>
      <w:r w:rsidRPr="00274F2F">
        <w:t>– санитарно-гигиеническая работа по организации жизнедеятельности детей в школе;</w:t>
      </w:r>
    </w:p>
    <w:p w:rsidR="00694516" w:rsidRPr="00274F2F" w:rsidRDefault="00694516" w:rsidP="00694516">
      <w:pPr>
        <w:pStyle w:val="ab"/>
      </w:pPr>
      <w:r w:rsidRPr="00274F2F">
        <w:t>– организация питания учащихся;</w:t>
      </w:r>
    </w:p>
    <w:p w:rsidR="00694516" w:rsidRPr="00274F2F" w:rsidRDefault="00694516" w:rsidP="00694516">
      <w:pPr>
        <w:pStyle w:val="ab"/>
      </w:pPr>
      <w:r w:rsidRPr="00274F2F">
        <w:t>–  проведение совместных мероприятий с родителями и детьми,</w:t>
      </w:r>
    </w:p>
    <w:p w:rsidR="00694516" w:rsidRPr="00274F2F" w:rsidRDefault="00694516" w:rsidP="00694516">
      <w:pPr>
        <w:pStyle w:val="ab"/>
      </w:pPr>
      <w:r w:rsidRPr="00274F2F">
        <w:t>– организация и проведение в классе мероприятий по профилактике детского травматизма на дорогах;</w:t>
      </w:r>
    </w:p>
    <w:p w:rsidR="00694516" w:rsidRPr="00274F2F" w:rsidRDefault="00694516" w:rsidP="00694516">
      <w:pPr>
        <w:pStyle w:val="ab"/>
      </w:pPr>
      <w:r w:rsidRPr="00274F2F">
        <w:t>– организация и проведение профилактической работы с родителями;</w:t>
      </w:r>
    </w:p>
    <w:p w:rsidR="00694516" w:rsidRPr="00274F2F" w:rsidRDefault="00694516" w:rsidP="00694516">
      <w:pPr>
        <w:pStyle w:val="ab"/>
      </w:pPr>
      <w:r w:rsidRPr="00274F2F">
        <w:t>– организация встреч родителей с медицинскими работниками;</w:t>
      </w:r>
    </w:p>
    <w:p w:rsidR="00694516" w:rsidRPr="00274F2F" w:rsidRDefault="00694516" w:rsidP="00694516">
      <w:pPr>
        <w:pStyle w:val="ab"/>
      </w:pPr>
      <w:r w:rsidRPr="00274F2F">
        <w:t>– организация и проведение исследований уровня физического и психофизического здоровья учащихся;</w:t>
      </w:r>
    </w:p>
    <w:p w:rsidR="00694516" w:rsidRPr="00274F2F" w:rsidRDefault="00694516" w:rsidP="00694516">
      <w:pPr>
        <w:pStyle w:val="ab"/>
      </w:pPr>
      <w:r w:rsidRPr="00274F2F">
        <w:t>В своей работе педагог должен ориентироваться не только на усвоение ребёнком знаний и представлений, но и становление его мотивационной сферы гигиенического поведения, реализации усвоения знаний и представлений в поведении. Педагог учитывает, что ребёнок, изучая себя, особенности организма, психологически готовится к тому, чтобы осуществлять активную оздоровительную деятельность, формировать своё здоровье.</w:t>
      </w:r>
    </w:p>
    <w:p w:rsidR="00694516" w:rsidRPr="00274F2F" w:rsidRDefault="00694516" w:rsidP="00694516">
      <w:pPr>
        <w:pStyle w:val="ab"/>
      </w:pPr>
      <w:r w:rsidRPr="00274F2F">
        <w:t>Методика работы с детьми должна строиться в направлении личностно-ориентированного взаимодействия с ребёнком, делается акцент на самостоятельное экспериментирование и поисковую активность детей.</w:t>
      </w:r>
      <w:r>
        <w:t xml:space="preserve"> </w:t>
      </w:r>
      <w:r w:rsidRPr="00274F2F">
        <w:t>Содержание занятий желательно наполнять сказочными и игровыми сюжетами и персонажами. Введение игры в занятие позволяет сохранить специфику младшего школьного возраста.</w:t>
      </w:r>
      <w:r>
        <w:t xml:space="preserve"> </w:t>
      </w:r>
      <w:r w:rsidRPr="00274F2F">
        <w:t>Мало научить ребёнка чистить зубы утром и вечером, делать зарядку и есть здоровую пищу. Надо, чтобы уже с раннего возраста он учился любви к себе, к людям. К жизни. Только человек, живущий в гармонии с собой и с миром, будет действительно здоров.</w:t>
      </w:r>
    </w:p>
    <w:p w:rsidR="00694516" w:rsidRPr="00274F2F" w:rsidRDefault="00694516" w:rsidP="00694516">
      <w:pPr>
        <w:pStyle w:val="ab"/>
      </w:pPr>
      <w:r w:rsidRPr="00274F2F">
        <w:t xml:space="preserve">Каждое занятие должно приносить детям чувство удовлетворения, лёгкости и радости. </w:t>
      </w:r>
    </w:p>
    <w:p w:rsidR="00694516" w:rsidRDefault="00694516" w:rsidP="00694516">
      <w:pPr>
        <w:pStyle w:val="ab"/>
        <w:rPr>
          <w:b/>
          <w:bCs/>
        </w:rPr>
      </w:pPr>
      <w:r w:rsidRPr="00274F2F">
        <w:rPr>
          <w:b/>
          <w:bCs/>
        </w:rPr>
        <w:t>Результатом практической деятельности по программе «Здоровый ребёнок – успешный ребёнок» можно считать следующее</w:t>
      </w:r>
      <w:r>
        <w:rPr>
          <w:b/>
          <w:bCs/>
        </w:rPr>
        <w:t xml:space="preserve">: </w:t>
      </w:r>
    </w:p>
    <w:p w:rsidR="00694516" w:rsidRDefault="00694516" w:rsidP="00694516">
      <w:pPr>
        <w:pStyle w:val="ab"/>
        <w:rPr>
          <w:b/>
          <w:bCs/>
        </w:rPr>
      </w:pPr>
      <w:r>
        <w:rPr>
          <w:b/>
          <w:bCs/>
        </w:rPr>
        <w:t xml:space="preserve">- </w:t>
      </w:r>
      <w:r w:rsidRPr="00274F2F">
        <w:t>Высокий уровень информированности учащихся о здоровом образе жизни.</w:t>
      </w:r>
    </w:p>
    <w:p w:rsidR="00694516" w:rsidRDefault="00694516" w:rsidP="00694516">
      <w:pPr>
        <w:pStyle w:val="ab"/>
        <w:rPr>
          <w:b/>
          <w:bCs/>
        </w:rPr>
      </w:pPr>
      <w:r>
        <w:rPr>
          <w:b/>
          <w:bCs/>
        </w:rPr>
        <w:t xml:space="preserve">- </w:t>
      </w:r>
      <w:r w:rsidRPr="00274F2F">
        <w:t>Среди учащихся начальных классов нет курящих детей.</w:t>
      </w:r>
    </w:p>
    <w:p w:rsidR="00694516" w:rsidRDefault="00694516" w:rsidP="00694516">
      <w:pPr>
        <w:pStyle w:val="ab"/>
        <w:rPr>
          <w:b/>
          <w:bCs/>
        </w:rPr>
      </w:pPr>
      <w:r>
        <w:rPr>
          <w:b/>
          <w:bCs/>
        </w:rPr>
        <w:t xml:space="preserve">- </w:t>
      </w:r>
      <w:r w:rsidRPr="00274F2F">
        <w:t xml:space="preserve">Повышается активность учащихся в мероприятиях школы, класса, района. </w:t>
      </w:r>
    </w:p>
    <w:p w:rsidR="00694516" w:rsidRDefault="00694516" w:rsidP="00694516">
      <w:pPr>
        <w:pStyle w:val="ab"/>
        <w:rPr>
          <w:b/>
          <w:bCs/>
        </w:rPr>
      </w:pPr>
      <w:r>
        <w:rPr>
          <w:b/>
          <w:bCs/>
        </w:rPr>
        <w:t xml:space="preserve">- </w:t>
      </w:r>
      <w:r w:rsidRPr="00274F2F">
        <w:t>Класс взаимодействует с младшими учащимися с целью просвещения и вовлечения в здоровый образ жизни, приглашают их на уроки здоровья, сценические выступления.</w:t>
      </w:r>
    </w:p>
    <w:p w:rsidR="00694516" w:rsidRDefault="00694516" w:rsidP="00694516">
      <w:pPr>
        <w:pStyle w:val="ab"/>
        <w:rPr>
          <w:b/>
          <w:bCs/>
        </w:rPr>
      </w:pPr>
      <w:r>
        <w:rPr>
          <w:b/>
          <w:bCs/>
        </w:rPr>
        <w:lastRenderedPageBreak/>
        <w:t xml:space="preserve">- </w:t>
      </w:r>
      <w:r w:rsidRPr="00274F2F">
        <w:t>Классный руководитель  координирует проектную работу учащихся, направленную сбор и оформление информации по темам укрепления здоровья. Результаты представляем на  классных часах и внеклассных мероприятиях начальных классов школы.</w:t>
      </w:r>
    </w:p>
    <w:p w:rsidR="00694516" w:rsidRDefault="00694516" w:rsidP="00694516">
      <w:pPr>
        <w:pStyle w:val="ab"/>
        <w:rPr>
          <w:b/>
          <w:bCs/>
        </w:rPr>
      </w:pPr>
      <w:r>
        <w:rPr>
          <w:b/>
          <w:bCs/>
        </w:rPr>
        <w:t xml:space="preserve">- </w:t>
      </w:r>
      <w:r w:rsidRPr="00274F2F">
        <w:rPr>
          <w:bCs/>
        </w:rPr>
        <w:t>Высокий уровень активности родителей по вопросам сохранения здоровья.</w:t>
      </w:r>
    </w:p>
    <w:p w:rsidR="00694516" w:rsidRDefault="00694516" w:rsidP="00694516">
      <w:pPr>
        <w:pStyle w:val="ab"/>
        <w:rPr>
          <w:b/>
          <w:bCs/>
        </w:rPr>
      </w:pPr>
      <w:r>
        <w:rPr>
          <w:b/>
          <w:bCs/>
        </w:rPr>
        <w:t xml:space="preserve">- </w:t>
      </w:r>
      <w:r w:rsidRPr="00274F2F">
        <w:rPr>
          <w:bCs/>
        </w:rPr>
        <w:t>Намечены преемственные связи в содержании и методах воспитания в начальной школе и первого этапа воспитания в основной школе.</w:t>
      </w:r>
    </w:p>
    <w:p w:rsidR="00694516" w:rsidRPr="009653AA" w:rsidRDefault="00694516" w:rsidP="00694516">
      <w:pPr>
        <w:pStyle w:val="ab"/>
        <w:rPr>
          <w:b/>
          <w:bCs/>
        </w:rPr>
      </w:pPr>
      <w:r>
        <w:rPr>
          <w:b/>
          <w:bCs/>
        </w:rPr>
        <w:t xml:space="preserve">- </w:t>
      </w:r>
      <w:r w:rsidRPr="00274F2F">
        <w:rPr>
          <w:bCs/>
        </w:rPr>
        <w:t xml:space="preserve">90% учащихся класса заняты во внеурочной деятельности дополнительного образования. </w:t>
      </w:r>
    </w:p>
    <w:p w:rsidR="00694516" w:rsidRPr="00274F2F" w:rsidRDefault="00694516" w:rsidP="00694516">
      <w:pPr>
        <w:pStyle w:val="ab"/>
        <w:rPr>
          <w:b/>
        </w:rPr>
      </w:pPr>
      <w:r w:rsidRPr="00274F2F">
        <w:rPr>
          <w:b/>
        </w:rPr>
        <w:t>Предполагаемый результат:</w:t>
      </w:r>
    </w:p>
    <w:p w:rsidR="00694516" w:rsidRDefault="00694516" w:rsidP="00694516">
      <w:pPr>
        <w:pStyle w:val="ab"/>
      </w:pPr>
      <w:r w:rsidRPr="00274F2F">
        <w:t>Здоровый физически, психически, нравственно, адекватно оценивающий свое место и предназначение в жизни выпускник начальной школы.</w:t>
      </w:r>
    </w:p>
    <w:p w:rsidR="00694516" w:rsidRDefault="00694516" w:rsidP="00694516">
      <w:pPr>
        <w:pStyle w:val="ab"/>
      </w:pPr>
    </w:p>
    <w:p w:rsidR="00694516" w:rsidRDefault="00694516" w:rsidP="00694516">
      <w:pPr>
        <w:pStyle w:val="ab"/>
        <w:rPr>
          <w:b/>
        </w:rPr>
      </w:pPr>
      <w:r w:rsidRPr="009653AA">
        <w:rPr>
          <w:b/>
        </w:rPr>
        <w:t>2.5</w:t>
      </w:r>
      <w:r>
        <w:t xml:space="preserve">. </w:t>
      </w:r>
      <w:r w:rsidRPr="009653AA">
        <w:rPr>
          <w:b/>
        </w:rPr>
        <w:t>Программа коррекционной работы</w:t>
      </w:r>
    </w:p>
    <w:p w:rsidR="00694516" w:rsidRPr="009653AA" w:rsidRDefault="00006FFC" w:rsidP="00694516">
      <w:pPr>
        <w:pStyle w:val="ab"/>
        <w:rPr>
          <w:b/>
          <w:vanish/>
        </w:rPr>
      </w:pPr>
      <w:r w:rsidRPr="00006FFC">
        <w:rPr>
          <w:b/>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ightboxImage" o:spid="_x0000_i1025" type="#_x0000_t75" style="width:24pt;height:24pt"/>
        </w:pict>
      </w:r>
    </w:p>
    <w:p w:rsidR="00694516" w:rsidRPr="009653AA" w:rsidRDefault="00006FFC" w:rsidP="00694516">
      <w:pPr>
        <w:pStyle w:val="ab"/>
        <w:rPr>
          <w:b/>
          <w:vanish/>
        </w:rPr>
      </w:pPr>
      <w:hyperlink r:id="rId8" w:tooltip="Предыдущий" w:history="1"/>
      <w:hyperlink r:id="rId9" w:tooltip="Далее" w:history="1"/>
    </w:p>
    <w:p w:rsidR="00694516" w:rsidRPr="009653AA" w:rsidRDefault="00006FFC" w:rsidP="00694516">
      <w:pPr>
        <w:pStyle w:val="ab"/>
        <w:rPr>
          <w:b/>
          <w:vanish/>
        </w:rPr>
      </w:pPr>
      <w:hyperlink r:id="rId10" w:history="1"/>
    </w:p>
    <w:p w:rsidR="00694516" w:rsidRPr="009653AA" w:rsidRDefault="00006FFC" w:rsidP="00694516">
      <w:pPr>
        <w:pStyle w:val="ab"/>
        <w:rPr>
          <w:b/>
          <w:vanish/>
        </w:rPr>
      </w:pPr>
      <w:hyperlink r:id="rId11" w:tooltip="Предыдущий" w:history="1"/>
      <w:hyperlink r:id="rId12" w:tooltip="Далее" w:history="1"/>
    </w:p>
    <w:p w:rsidR="00694516" w:rsidRPr="009653AA" w:rsidRDefault="00006FFC" w:rsidP="00694516">
      <w:pPr>
        <w:pStyle w:val="ab"/>
        <w:rPr>
          <w:b/>
          <w:vanish/>
        </w:rPr>
      </w:pPr>
      <w:hyperlink r:id="rId13" w:tooltip="Закрыть" w:history="1"/>
      <w:hyperlink r:id="rId14" w:history="1"/>
      <w:hyperlink r:id="rId15" w:history="1"/>
      <w:hyperlink r:id="rId16" w:tooltip="Pause Slideshow" w:history="1"/>
      <w:hyperlink r:id="rId17" w:tooltip="Play Slideshow" w:history="1"/>
    </w:p>
    <w:p w:rsidR="00694516" w:rsidRPr="009653AA" w:rsidRDefault="00694516" w:rsidP="00694516">
      <w:pPr>
        <w:pStyle w:val="ab"/>
        <w:rPr>
          <w:color w:val="000000"/>
        </w:rPr>
      </w:pPr>
      <w:bookmarkStart w:id="1" w:name="_Toc315898539"/>
    </w:p>
    <w:p w:rsidR="00694516" w:rsidRPr="00287347" w:rsidRDefault="00694516" w:rsidP="00694516">
      <w:pPr>
        <w:pStyle w:val="ab"/>
        <w:rPr>
          <w:color w:val="000000"/>
        </w:rPr>
      </w:pPr>
      <w:r w:rsidRPr="00287347">
        <w:rPr>
          <w:color w:val="000000"/>
        </w:rPr>
        <w:t>Пояснительная записка</w:t>
      </w:r>
      <w:bookmarkEnd w:id="1"/>
    </w:p>
    <w:p w:rsidR="00694516" w:rsidRPr="00287347" w:rsidRDefault="00694516" w:rsidP="00694516">
      <w:pPr>
        <w:pStyle w:val="ab"/>
        <w:rPr>
          <w:color w:val="000000"/>
        </w:rPr>
      </w:pPr>
      <w:r w:rsidRPr="00287347">
        <w:rPr>
          <w:color w:val="000000"/>
        </w:rPr>
        <w:t>Программа коррекционной работы в соответствии с федеральным государственным образовательным стандартом начального общего образования (далее – ФГОС) направлена на создание системы комплексной помощи детям с ограниченными возможностями здоровья  в освоении основной образовательной программы начального общего образования (далее – ООП), коррекцию недостатков в физическом и (или) психическом развитии обучающихся,  их социальную адаптацию и оказание помощи детям этой категории в освоении ООП.</w:t>
      </w:r>
    </w:p>
    <w:p w:rsidR="00694516" w:rsidRPr="00287347" w:rsidRDefault="00694516" w:rsidP="00694516">
      <w:pPr>
        <w:pStyle w:val="ab"/>
        <w:rPr>
          <w:color w:val="000000"/>
        </w:rPr>
      </w:pPr>
    </w:p>
    <w:p w:rsidR="00694516" w:rsidRPr="00287347" w:rsidRDefault="00694516" w:rsidP="00694516">
      <w:pPr>
        <w:pStyle w:val="ab"/>
        <w:rPr>
          <w:color w:val="000000"/>
        </w:rPr>
      </w:pPr>
      <w:r w:rsidRPr="00287347">
        <w:rPr>
          <w:b/>
          <w:color w:val="000000"/>
        </w:rPr>
        <w:t>Нормативно-правовой и документальной основой программы коррекционной работы с обучающимися на первом уровне общего образования являются:</w:t>
      </w:r>
    </w:p>
    <w:p w:rsidR="00694516" w:rsidRPr="00287347" w:rsidRDefault="00694516" w:rsidP="00694516">
      <w:pPr>
        <w:pStyle w:val="ab"/>
        <w:rPr>
          <w:color w:val="000000"/>
        </w:rPr>
      </w:pPr>
    </w:p>
    <w:p w:rsidR="00694516" w:rsidRPr="00287347" w:rsidRDefault="00694516" w:rsidP="00694516">
      <w:pPr>
        <w:pStyle w:val="ab"/>
        <w:rPr>
          <w:rFonts w:eastAsia="NewtonC"/>
        </w:rPr>
      </w:pPr>
      <w:r w:rsidRPr="00287347">
        <w:rPr>
          <w:color w:val="000000"/>
        </w:rPr>
        <w:t xml:space="preserve">  •</w:t>
      </w:r>
      <w:r w:rsidRPr="00287347">
        <w:rPr>
          <w:color w:val="000000"/>
        </w:rPr>
        <w:tab/>
      </w:r>
      <w:r w:rsidRPr="00287347">
        <w:rPr>
          <w:rFonts w:eastAsia="NewtonC"/>
        </w:rPr>
        <w:t xml:space="preserve">Федеральный закон Российской Федерации от 29 декабря </w:t>
      </w:r>
      <w:smartTag w:uri="urn:schemas-microsoft-com:office:smarttags" w:element="metricconverter">
        <w:smartTagPr>
          <w:attr w:name="ProductID" w:val="2012 г"/>
        </w:smartTagPr>
        <w:r w:rsidRPr="00287347">
          <w:rPr>
            <w:rFonts w:eastAsia="NewtonC"/>
          </w:rPr>
          <w:t>2012 г</w:t>
        </w:r>
      </w:smartTag>
      <w:r w:rsidRPr="00287347">
        <w:rPr>
          <w:rFonts w:eastAsia="NewtonC"/>
        </w:rPr>
        <w:t>. N 273-ФЗ "Об образовании в Российской Федерации"</w:t>
      </w:r>
    </w:p>
    <w:p w:rsidR="00694516" w:rsidRPr="00287347" w:rsidRDefault="00694516" w:rsidP="00694516">
      <w:pPr>
        <w:pStyle w:val="ab"/>
        <w:rPr>
          <w:rFonts w:eastAsia="Times New Roman"/>
          <w:color w:val="000000"/>
        </w:rPr>
      </w:pPr>
      <w:r w:rsidRPr="00287347">
        <w:rPr>
          <w:color w:val="000000"/>
        </w:rPr>
        <w:t xml:space="preserve">        •</w:t>
      </w:r>
      <w:r w:rsidRPr="00287347">
        <w:rPr>
          <w:color w:val="000000"/>
        </w:rPr>
        <w:tab/>
        <w:t>Федеральный государственный образовательный стандарт начального общего образования;</w:t>
      </w:r>
    </w:p>
    <w:p w:rsidR="00694516" w:rsidRPr="00287347" w:rsidRDefault="00694516" w:rsidP="00694516">
      <w:pPr>
        <w:pStyle w:val="ab"/>
        <w:rPr>
          <w:color w:val="000000"/>
        </w:rPr>
      </w:pPr>
      <w:r w:rsidRPr="00287347">
        <w:rPr>
          <w:color w:val="000000"/>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694516" w:rsidRPr="00287347" w:rsidRDefault="00694516" w:rsidP="00694516">
      <w:pPr>
        <w:pStyle w:val="ab"/>
        <w:rPr>
          <w:color w:val="000000"/>
        </w:rPr>
      </w:pPr>
      <w:r w:rsidRPr="00287347">
        <w:rPr>
          <w:color w:val="000000"/>
        </w:rPr>
        <w:t>•  Рекомендации по организации обучения в первом классе четырехлетней начальной школы (Письмо МО РФ № 408/13-13 от 20.04.2001);</w:t>
      </w:r>
    </w:p>
    <w:p w:rsidR="00694516" w:rsidRPr="00287347" w:rsidRDefault="00694516" w:rsidP="00694516">
      <w:pPr>
        <w:pStyle w:val="ab"/>
        <w:rPr>
          <w:color w:val="000000"/>
        </w:rPr>
      </w:pPr>
      <w:r w:rsidRPr="00287347">
        <w:rPr>
          <w:color w:val="000000"/>
        </w:rPr>
        <w:t xml:space="preserve">           •  О недопустимости перегрузок обучающихся в начальной школе (Письмо МО РФ № 220/11-13 от 20.02.1999);</w:t>
      </w:r>
    </w:p>
    <w:p w:rsidR="00694516" w:rsidRPr="00287347" w:rsidRDefault="00694516" w:rsidP="00694516">
      <w:pPr>
        <w:pStyle w:val="ab"/>
        <w:rPr>
          <w:color w:val="000000"/>
        </w:rPr>
      </w:pPr>
      <w:r w:rsidRPr="00287347">
        <w:rPr>
          <w:color w:val="000000"/>
        </w:rPr>
        <w:t>•   Рекомендации по использованию компьютеров в начальной школе. (Письмо  МО РФ и НИИ гигиены и охраны здоровья детей и подростков РАМ № 199/13 от 28.03.2002);</w:t>
      </w:r>
    </w:p>
    <w:p w:rsidR="00694516" w:rsidRPr="00287347" w:rsidRDefault="00694516" w:rsidP="00694516">
      <w:pPr>
        <w:pStyle w:val="ab"/>
        <w:rPr>
          <w:color w:val="000000"/>
        </w:rPr>
      </w:pPr>
      <w:r w:rsidRPr="00287347">
        <w:rPr>
          <w:color w:val="000000"/>
        </w:rPr>
        <w:t>• Гигиенические требования к условиям реализации основной образовательной программы начального общего образования (</w:t>
      </w:r>
      <w:smartTag w:uri="urn:schemas-microsoft-com:office:smarttags" w:element="metricconverter">
        <w:smartTagPr>
          <w:attr w:name="ProductID" w:val="2009 г"/>
        </w:smartTagPr>
        <w:r w:rsidRPr="00287347">
          <w:rPr>
            <w:color w:val="000000"/>
          </w:rPr>
          <w:t>2009 г</w:t>
        </w:r>
      </w:smartTag>
      <w:r w:rsidRPr="00287347">
        <w:rPr>
          <w:color w:val="000000"/>
        </w:rPr>
        <w:t>.);</w:t>
      </w:r>
    </w:p>
    <w:p w:rsidR="00694516" w:rsidRPr="00287347" w:rsidRDefault="00694516" w:rsidP="00694516">
      <w:pPr>
        <w:pStyle w:val="ab"/>
        <w:rPr>
          <w:color w:val="000000"/>
        </w:rPr>
      </w:pPr>
      <w:r w:rsidRPr="00287347">
        <w:rPr>
          <w:color w:val="000000"/>
        </w:rPr>
        <w:t xml:space="preserve">• О создании условий для получения образования детьми с ограниченными возможностями здоровья и детьми-инвалидами. (Письмо МО РФ N АФ-150/06 от 18 апреля </w:t>
      </w:r>
      <w:smartTag w:uri="urn:schemas-microsoft-com:office:smarttags" w:element="metricconverter">
        <w:smartTagPr>
          <w:attr w:name="ProductID" w:val="2008 г"/>
        </w:smartTagPr>
        <w:r w:rsidRPr="00287347">
          <w:rPr>
            <w:color w:val="000000"/>
          </w:rPr>
          <w:t>2008 г</w:t>
        </w:r>
      </w:smartTag>
      <w:r w:rsidRPr="00287347">
        <w:rPr>
          <w:color w:val="000000"/>
        </w:rPr>
        <w:t>.)</w:t>
      </w:r>
    </w:p>
    <w:p w:rsidR="00694516" w:rsidRPr="00287347" w:rsidRDefault="00694516" w:rsidP="00694516">
      <w:pPr>
        <w:pStyle w:val="ab"/>
        <w:rPr>
          <w:color w:val="000000"/>
        </w:rPr>
      </w:pPr>
      <w:r w:rsidRPr="00287347">
        <w:rPr>
          <w:color w:val="000000"/>
        </w:rPr>
        <w:t xml:space="preserve">•  Об основных гарантиях прав ребенка в Российской Федерации (от 24 июля </w:t>
      </w:r>
      <w:smartTag w:uri="urn:schemas-microsoft-com:office:smarttags" w:element="metricconverter">
        <w:smartTagPr>
          <w:attr w:name="ProductID" w:val="1998 г"/>
        </w:smartTagPr>
        <w:r w:rsidRPr="00287347">
          <w:rPr>
            <w:color w:val="000000"/>
          </w:rPr>
          <w:t>1998 г</w:t>
        </w:r>
      </w:smartTag>
      <w:r w:rsidRPr="00287347">
        <w:rPr>
          <w:color w:val="000000"/>
        </w:rPr>
        <w:t>. N 124-ФЗ)</w:t>
      </w:r>
    </w:p>
    <w:p w:rsidR="00694516" w:rsidRPr="00287347" w:rsidRDefault="00694516" w:rsidP="00694516">
      <w:pPr>
        <w:pStyle w:val="ab"/>
        <w:rPr>
          <w:b/>
          <w:color w:val="000000"/>
        </w:rPr>
      </w:pPr>
    </w:p>
    <w:p w:rsidR="00694516" w:rsidRPr="00287347" w:rsidRDefault="00694516" w:rsidP="00694516">
      <w:pPr>
        <w:pStyle w:val="ab"/>
        <w:rPr>
          <w:color w:val="000000"/>
        </w:rPr>
      </w:pPr>
      <w:r w:rsidRPr="00287347">
        <w:rPr>
          <w:b/>
          <w:color w:val="000000"/>
        </w:rPr>
        <w:t>Цель программы:</w:t>
      </w:r>
      <w:r w:rsidRPr="00287347">
        <w:rPr>
          <w:color w:val="000000"/>
        </w:rPr>
        <w:t xml:space="preserve"> Цель  программы  коррекционной  работы:  создание  системы  комплексной  помощи  детям  с  ограниченными  возможностями  здоровья  в  освоении  основной  образовательной  программы  начального  общего  образования,  коррекцию  недостатков  в  физическом  и  (или) </w:t>
      </w:r>
      <w:r w:rsidR="005E3F88">
        <w:rPr>
          <w:color w:val="000000"/>
        </w:rPr>
        <w:t>п</w:t>
      </w:r>
      <w:r w:rsidRPr="00287347">
        <w:rPr>
          <w:color w:val="000000"/>
        </w:rPr>
        <w:t xml:space="preserve">сихическом развитии обучающихся, их социальную адаптацию.  </w:t>
      </w:r>
    </w:p>
    <w:p w:rsidR="00694516" w:rsidRPr="00287347" w:rsidRDefault="00694516" w:rsidP="00694516">
      <w:pPr>
        <w:pStyle w:val="ab"/>
        <w:rPr>
          <w:color w:val="000000"/>
        </w:rPr>
      </w:pPr>
      <w:r w:rsidRPr="00287347">
        <w:rPr>
          <w:color w:val="000000"/>
        </w:rPr>
        <w:t xml:space="preserve">Дети  с  ограниченными  возможностями  здоровья  (ОВЗ)  –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в  </w:t>
      </w:r>
    </w:p>
    <w:p w:rsidR="00694516" w:rsidRPr="00287347" w:rsidRDefault="00694516" w:rsidP="00694516">
      <w:pPr>
        <w:pStyle w:val="ab"/>
        <w:rPr>
          <w:color w:val="000000"/>
        </w:rPr>
      </w:pPr>
      <w:r w:rsidRPr="00287347">
        <w:rPr>
          <w:color w:val="000000"/>
        </w:rPr>
        <w:t xml:space="preserve">возрасте   до   18   лет,   не   признанные   в   установленном   порядке   детьми-инвалидами,   но  </w:t>
      </w:r>
    </w:p>
    <w:p w:rsidR="00694516" w:rsidRPr="00287347" w:rsidRDefault="00694516" w:rsidP="00694516">
      <w:pPr>
        <w:pStyle w:val="ab"/>
        <w:rPr>
          <w:color w:val="000000"/>
        </w:rPr>
      </w:pPr>
      <w:r w:rsidRPr="00287347">
        <w:rPr>
          <w:color w:val="000000"/>
        </w:rPr>
        <w:lastRenderedPageBreak/>
        <w:t xml:space="preserve">имеющие   временные   или   постоянные   отклонения   в   физическом   и   (или)   психическом  развитии и нуждающиеся в создании специальных условий обучения и воспитания.  </w:t>
      </w:r>
    </w:p>
    <w:p w:rsidR="00694516" w:rsidRPr="00287347" w:rsidRDefault="00694516" w:rsidP="00694516">
      <w:pPr>
        <w:pStyle w:val="ab"/>
        <w:rPr>
          <w:color w:val="000000"/>
        </w:rPr>
      </w:pPr>
      <w:r w:rsidRPr="00287347">
        <w:rPr>
          <w:color w:val="000000"/>
        </w:rPr>
        <w:t xml:space="preserve">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 </w:t>
      </w:r>
    </w:p>
    <w:p w:rsidR="00694516" w:rsidRPr="00287347" w:rsidRDefault="00694516" w:rsidP="00694516">
      <w:pPr>
        <w:pStyle w:val="ab"/>
        <w:rPr>
          <w:color w:val="000000"/>
        </w:rPr>
      </w:pPr>
      <w:r w:rsidRPr="00287347">
        <w:rPr>
          <w:b/>
          <w:color w:val="000000"/>
        </w:rPr>
        <w:t>Задачи программы</w:t>
      </w:r>
      <w:r w:rsidRPr="00287347">
        <w:rPr>
          <w:color w:val="000000"/>
        </w:rPr>
        <w:t xml:space="preserve">: </w:t>
      </w:r>
    </w:p>
    <w:p w:rsidR="00694516" w:rsidRPr="00287347" w:rsidRDefault="00694516" w:rsidP="00694516">
      <w:pPr>
        <w:pStyle w:val="ab"/>
        <w:rPr>
          <w:color w:val="000000"/>
        </w:rPr>
      </w:pPr>
      <w:r w:rsidRPr="00287347">
        <w:rPr>
          <w:color w:val="000000"/>
        </w:rPr>
        <w:t xml:space="preserve">     -   своевременное     выявление     детей   с  трудностями     адаптации,    обусловленными  ограниченными возможностями здоровья; </w:t>
      </w:r>
    </w:p>
    <w:p w:rsidR="00694516" w:rsidRPr="00287347" w:rsidRDefault="00694516" w:rsidP="00694516">
      <w:pPr>
        <w:pStyle w:val="ab"/>
        <w:rPr>
          <w:color w:val="000000"/>
        </w:rPr>
      </w:pPr>
      <w:r w:rsidRPr="00287347">
        <w:rPr>
          <w:color w:val="000000"/>
        </w:rPr>
        <w:t xml:space="preserve">     -   определение    особых    образовательных      потребностей     детей   с  ограниченными  возможностями здоровья, детей-инвалидов; </w:t>
      </w:r>
    </w:p>
    <w:p w:rsidR="00694516" w:rsidRPr="00287347" w:rsidRDefault="00694516" w:rsidP="00694516">
      <w:pPr>
        <w:pStyle w:val="ab"/>
        <w:rPr>
          <w:color w:val="000000"/>
        </w:rPr>
      </w:pPr>
      <w:r w:rsidRPr="00287347">
        <w:rPr>
          <w:color w:val="000000"/>
        </w:rPr>
        <w:t xml:space="preserve">     -    определение     особенностей       организации     образовательного       процесса     для  рассматриваемой   категории   детей   в   соответствии   с   индивидуальными   особенностями  каждого ребёнка, структурой нарушения развития и степенью его выраженности; </w:t>
      </w:r>
    </w:p>
    <w:p w:rsidR="00694516" w:rsidRPr="00287347" w:rsidRDefault="00694516" w:rsidP="00694516">
      <w:pPr>
        <w:pStyle w:val="ab"/>
        <w:rPr>
          <w:color w:val="000000"/>
        </w:rPr>
      </w:pPr>
      <w:r w:rsidRPr="00287347">
        <w:rPr>
          <w:color w:val="000000"/>
        </w:rPr>
        <w:t xml:space="preserve">     -   создание     условий,    способствующих       освоению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 обеспечить условия для развития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 посредством индивидуализации и дифференциации  образовательного процесса.</w:t>
      </w:r>
    </w:p>
    <w:p w:rsidR="00694516" w:rsidRPr="00287347" w:rsidRDefault="00694516" w:rsidP="00694516">
      <w:pPr>
        <w:pStyle w:val="ab"/>
        <w:rPr>
          <w:i/>
          <w:color w:val="000000"/>
        </w:rPr>
      </w:pPr>
      <w:r w:rsidRPr="00287347">
        <w:rPr>
          <w:color w:val="000000"/>
        </w:rPr>
        <w:t xml:space="preserve">Содержание программы коррекционной работы определяют следующие </w:t>
      </w:r>
      <w:r w:rsidRPr="00287347">
        <w:rPr>
          <w:b/>
          <w:color w:val="000000"/>
        </w:rPr>
        <w:t>принципы</w:t>
      </w:r>
      <w:r w:rsidRPr="00287347">
        <w:rPr>
          <w:i/>
          <w:color w:val="000000"/>
        </w:rPr>
        <w:t>:</w:t>
      </w:r>
    </w:p>
    <w:p w:rsidR="00694516" w:rsidRPr="00287347" w:rsidRDefault="00694516" w:rsidP="00694516">
      <w:pPr>
        <w:pStyle w:val="ab"/>
        <w:rPr>
          <w:color w:val="000000"/>
        </w:rPr>
      </w:pPr>
      <w:r w:rsidRPr="00287347">
        <w:rPr>
          <w:b/>
          <w:color w:val="000000"/>
        </w:rPr>
        <w:t>Соблюдение интересов ребёнка</w:t>
      </w:r>
      <w:r w:rsidRPr="00287347">
        <w:rPr>
          <w:color w:val="000000"/>
        </w:rPr>
        <w:t>. Принцип определяет позицию специалиста, который призван решать проблему ребёнка с максимальной пользой и в интересах ребёнка.</w:t>
      </w:r>
    </w:p>
    <w:p w:rsidR="00694516" w:rsidRPr="00287347" w:rsidRDefault="00694516" w:rsidP="00694516">
      <w:pPr>
        <w:pStyle w:val="ab"/>
        <w:rPr>
          <w:color w:val="000000"/>
        </w:rPr>
      </w:pPr>
      <w:r w:rsidRPr="00287347">
        <w:rPr>
          <w:b/>
          <w:color w:val="000000"/>
        </w:rPr>
        <w:t>Системность</w:t>
      </w:r>
      <w:r w:rsidRPr="00287347">
        <w:rPr>
          <w:color w:val="000000"/>
        </w:rPr>
        <w:t>. Принцип обеспечивает единство диагностики, коррекции и развития, т. е. системный подход к анализу особенностей развития и коррекции нарушений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образовательного процесса.</w:t>
      </w:r>
    </w:p>
    <w:p w:rsidR="00694516" w:rsidRPr="00287347" w:rsidRDefault="00694516" w:rsidP="00694516">
      <w:pPr>
        <w:pStyle w:val="ab"/>
        <w:rPr>
          <w:color w:val="000000"/>
        </w:rPr>
      </w:pPr>
      <w:r w:rsidRPr="00287347">
        <w:rPr>
          <w:b/>
          <w:color w:val="000000"/>
        </w:rPr>
        <w:t>Непрерывность.</w:t>
      </w:r>
      <w:r w:rsidRPr="00287347">
        <w:rPr>
          <w:color w:val="000000"/>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694516" w:rsidRPr="00287347" w:rsidRDefault="00694516" w:rsidP="00694516">
      <w:pPr>
        <w:pStyle w:val="ab"/>
        <w:rPr>
          <w:color w:val="000000"/>
        </w:rPr>
      </w:pPr>
      <w:r w:rsidRPr="00287347">
        <w:rPr>
          <w:b/>
          <w:color w:val="000000"/>
        </w:rPr>
        <w:t>Вариативность</w:t>
      </w:r>
      <w:r w:rsidRPr="00287347">
        <w:rPr>
          <w:color w:val="000000"/>
        </w:rPr>
        <w:t>.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694516" w:rsidRPr="00287347" w:rsidRDefault="00694516" w:rsidP="00694516">
      <w:pPr>
        <w:pStyle w:val="ab"/>
        <w:rPr>
          <w:color w:val="000000"/>
        </w:rPr>
      </w:pPr>
      <w:r w:rsidRPr="00287347">
        <w:rPr>
          <w:b/>
          <w:color w:val="000000"/>
        </w:rPr>
        <w:t>Рекомендательный характер оказания помощи</w:t>
      </w:r>
      <w:r w:rsidRPr="00287347">
        <w:rPr>
          <w:color w:val="000000"/>
        </w:rPr>
        <w:t>.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694516" w:rsidRPr="00287347" w:rsidRDefault="00694516" w:rsidP="00694516">
      <w:pPr>
        <w:pStyle w:val="ab"/>
        <w:rPr>
          <w:color w:val="000000"/>
          <w:lang w:eastAsia="ar-SA"/>
        </w:rPr>
      </w:pPr>
      <w:bookmarkStart w:id="2" w:name="_Toc315898540"/>
      <w:r w:rsidRPr="00287347">
        <w:rPr>
          <w:b/>
          <w:color w:val="000000"/>
          <w:lang w:eastAsia="ar-SA"/>
        </w:rPr>
        <w:t xml:space="preserve">Условия реализации программы: </w:t>
      </w:r>
      <w:r w:rsidRPr="00287347">
        <w:rPr>
          <w:color w:val="000000"/>
          <w:lang w:eastAsia="ar-SA"/>
        </w:rPr>
        <w:t>программа реализуется  при отсутствии в образовательном учреждении следующих специалистов: педагог-психолог, учитель - логопед, социальный педагог,  медицинский работник. Реализуют программу педагоги, классные руководители.</w:t>
      </w:r>
    </w:p>
    <w:bookmarkEnd w:id="2"/>
    <w:p w:rsidR="00694516" w:rsidRPr="00287347" w:rsidRDefault="00694516" w:rsidP="00694516">
      <w:pPr>
        <w:pStyle w:val="ab"/>
        <w:rPr>
          <w:color w:val="000000"/>
        </w:rPr>
      </w:pPr>
    </w:p>
    <w:p w:rsidR="00694516" w:rsidRPr="00287347" w:rsidRDefault="00694516" w:rsidP="00694516">
      <w:pPr>
        <w:pStyle w:val="ab"/>
        <w:rPr>
          <w:color w:val="000000"/>
        </w:rPr>
      </w:pPr>
      <w:bookmarkStart w:id="3" w:name="_Toc315898545"/>
      <w:r w:rsidRPr="00287347">
        <w:rPr>
          <w:color w:val="000000"/>
        </w:rPr>
        <w:t>Содержание и формы коррекционной работы учителя:</w:t>
      </w:r>
      <w:bookmarkEnd w:id="3"/>
    </w:p>
    <w:p w:rsidR="00694516" w:rsidRPr="00287347" w:rsidRDefault="00694516" w:rsidP="00694516">
      <w:pPr>
        <w:pStyle w:val="ab"/>
        <w:rPr>
          <w:color w:val="000000"/>
        </w:rPr>
      </w:pPr>
      <w:r w:rsidRPr="00287347">
        <w:rPr>
          <w:color w:val="000000"/>
        </w:rPr>
        <w:t>наблюдение за учениками во время учебной и внеурочной деятельности (ежедневно);</w:t>
      </w:r>
    </w:p>
    <w:p w:rsidR="00694516" w:rsidRPr="00287347" w:rsidRDefault="00694516" w:rsidP="00694516">
      <w:pPr>
        <w:pStyle w:val="ab"/>
        <w:rPr>
          <w:color w:val="000000"/>
        </w:rPr>
      </w:pPr>
      <w:r w:rsidRPr="00287347">
        <w:rPr>
          <w:color w:val="000000"/>
        </w:rPr>
        <w:t>поддержание постоянной связи с учителями-предметниками,  медицинским работником, администрацией школы, родителями;</w:t>
      </w:r>
    </w:p>
    <w:p w:rsidR="00694516" w:rsidRPr="00287347" w:rsidRDefault="00694516" w:rsidP="00694516">
      <w:pPr>
        <w:pStyle w:val="ab"/>
        <w:rPr>
          <w:color w:val="000000"/>
        </w:rPr>
      </w:pPr>
      <w:r w:rsidRPr="00287347">
        <w:rPr>
          <w:color w:val="000000"/>
        </w:rPr>
        <w:t xml:space="preserve">составление психолого-педагогической характеристики учащегося  при помощи методов наблюдения, беседы, экспериментального обследования, где отражаются особенности его личности, поведения, межличностных отношений с родителями и одноклассниками, уровень и </w:t>
      </w:r>
      <w:r w:rsidRPr="00287347">
        <w:rPr>
          <w:color w:val="000000"/>
        </w:rPr>
        <w:lastRenderedPageBreak/>
        <w:t>особенности интеллектуального развития и результаты учебы, основные виды трудностей при обучении ребенка;</w:t>
      </w:r>
    </w:p>
    <w:p w:rsidR="00694516" w:rsidRPr="00287347" w:rsidRDefault="00694516" w:rsidP="00694516">
      <w:pPr>
        <w:pStyle w:val="ab"/>
        <w:rPr>
          <w:color w:val="000000"/>
        </w:rPr>
      </w:pPr>
      <w:r w:rsidRPr="00287347">
        <w:rPr>
          <w:color w:val="000000"/>
        </w:rPr>
        <w:t>составление индивидуального маршрута сопровождения учащегося (вместе с учителями-предметниками), где отражаются пробелы знаний и намечаются пути их ликвидации, способ предъявления учебного материала, темп обучения, направления коррекционной работы;</w:t>
      </w:r>
    </w:p>
    <w:p w:rsidR="00694516" w:rsidRPr="00287347" w:rsidRDefault="00694516" w:rsidP="00694516">
      <w:pPr>
        <w:pStyle w:val="ab"/>
        <w:rPr>
          <w:color w:val="000000"/>
        </w:rPr>
      </w:pPr>
      <w:r w:rsidRPr="00287347">
        <w:rPr>
          <w:color w:val="000000"/>
        </w:rPr>
        <w:t>контроль  успеваемости и поведения учащихся в классе;</w:t>
      </w:r>
    </w:p>
    <w:p w:rsidR="00694516" w:rsidRPr="00287347" w:rsidRDefault="00694516" w:rsidP="00694516">
      <w:pPr>
        <w:pStyle w:val="ab"/>
        <w:rPr>
          <w:color w:val="000000"/>
        </w:rPr>
      </w:pPr>
      <w:r w:rsidRPr="00287347">
        <w:rPr>
          <w:color w:val="000000"/>
        </w:rPr>
        <w:t>организация индивидуальных занятий с педагогами;</w:t>
      </w:r>
    </w:p>
    <w:p w:rsidR="00694516" w:rsidRPr="00287347" w:rsidRDefault="00694516" w:rsidP="00694516">
      <w:pPr>
        <w:pStyle w:val="ab"/>
        <w:rPr>
          <w:color w:val="000000"/>
        </w:rPr>
      </w:pPr>
      <w:r w:rsidRPr="00287347">
        <w:rPr>
          <w:color w:val="000000"/>
        </w:rPr>
        <w:t>формирование такого микроклимата в классе, который способствовал бы тому, чтобы каждый учащийся  чувствовал себя комфортно;</w:t>
      </w:r>
    </w:p>
    <w:p w:rsidR="00694516" w:rsidRPr="00287347" w:rsidRDefault="00694516" w:rsidP="00694516">
      <w:pPr>
        <w:pStyle w:val="ab"/>
        <w:rPr>
          <w:color w:val="000000"/>
        </w:rPr>
      </w:pPr>
      <w:r w:rsidRPr="00287347">
        <w:rPr>
          <w:color w:val="000000"/>
        </w:rPr>
        <w:t>организация внеурочной деятельности, направленной на развитие познавательных интересов учащихся, их общее развитие.</w:t>
      </w:r>
      <w:bookmarkStart w:id="4" w:name="_Toc315898546"/>
    </w:p>
    <w:p w:rsidR="00694516" w:rsidRPr="00287347" w:rsidRDefault="00694516" w:rsidP="00694516">
      <w:pPr>
        <w:pStyle w:val="ab"/>
        <w:rPr>
          <w:color w:val="000000"/>
        </w:rPr>
      </w:pPr>
    </w:p>
    <w:p w:rsidR="00694516" w:rsidRPr="0031155E" w:rsidRDefault="00694516" w:rsidP="00694516">
      <w:pPr>
        <w:pStyle w:val="ab"/>
        <w:rPr>
          <w:color w:val="000000"/>
        </w:rPr>
      </w:pPr>
      <w:r w:rsidRPr="0031155E">
        <w:rPr>
          <w:color w:val="000000"/>
        </w:rPr>
        <w:t>По  причине  отсутствия</w:t>
      </w:r>
      <w:r>
        <w:rPr>
          <w:color w:val="000000"/>
        </w:rPr>
        <w:t xml:space="preserve">  соответствующих  условий  </w:t>
      </w:r>
      <w:r w:rsidRPr="0031155E">
        <w:rPr>
          <w:color w:val="000000"/>
        </w:rPr>
        <w:t xml:space="preserve">  (оборудования,  приспособлений, специалистов (дефектолога,    логопеда,  и    т.д.) интегрированное образование осуществляется не для всех категорий детей с ограниченными  возможностями  здоровья.  Школа  не  может  создать  специальные  условия  для  обучения  и  воспитания глухих детей, слепых детей, детей с тяжелыми нарушениями речи, с тяжелыми  нарушениями     опорно-двигательного     аппарата.   Для    остальных    категорий    детей   с  ограниченными возможностями здоровья школа предлагает 2 варианта обучения: включение   ребенка в общеобразовательный класс или индивидуальное обучение на дому. </w:t>
      </w:r>
    </w:p>
    <w:p w:rsidR="00694516" w:rsidRPr="0031155E" w:rsidRDefault="00694516" w:rsidP="00694516">
      <w:pPr>
        <w:pStyle w:val="ab"/>
        <w:rPr>
          <w:color w:val="000000"/>
        </w:rPr>
      </w:pPr>
      <w:r w:rsidRPr="0031155E">
        <w:rPr>
          <w:color w:val="000000"/>
        </w:rPr>
        <w:t xml:space="preserve">       По  профилактике  школьной  неуспеваемости,  школьной  и  социальной  </w:t>
      </w:r>
      <w:proofErr w:type="spellStart"/>
      <w:r w:rsidRPr="0031155E">
        <w:rPr>
          <w:color w:val="000000"/>
        </w:rPr>
        <w:t>дезадаптации</w:t>
      </w:r>
      <w:proofErr w:type="spellEnd"/>
      <w:r w:rsidRPr="0031155E">
        <w:rPr>
          <w:color w:val="000000"/>
        </w:rPr>
        <w:t xml:space="preserve">  </w:t>
      </w:r>
    </w:p>
    <w:p w:rsidR="00694516" w:rsidRPr="0031155E" w:rsidRDefault="00694516" w:rsidP="00694516">
      <w:pPr>
        <w:pStyle w:val="ab"/>
        <w:rPr>
          <w:color w:val="000000"/>
        </w:rPr>
      </w:pPr>
      <w:r w:rsidRPr="0031155E">
        <w:rPr>
          <w:color w:val="000000"/>
        </w:rPr>
        <w:t xml:space="preserve">ведется работа с детьми группы риска: (соматически ослабленные: </w:t>
      </w:r>
      <w:proofErr w:type="spellStart"/>
      <w:r w:rsidRPr="0031155E">
        <w:rPr>
          <w:color w:val="000000"/>
        </w:rPr>
        <w:t>частоболеющие</w:t>
      </w:r>
      <w:proofErr w:type="spellEnd"/>
      <w:r w:rsidRPr="0031155E">
        <w:rPr>
          <w:color w:val="000000"/>
        </w:rPr>
        <w:t xml:space="preserve">, имеющие  тяжелые   хронические   заболевания;   психологически   неготовые   к   школьному   обучению;  социально запущенные; с низкими адаптационными возможностями и др.). Психологические  особенности    данной    категории:   не   имеют    выраженных     отклонений    в   развитии;  интеллектуальное   развитие   соответствует   возрастной   норме;   низкая   работоспособность,  повышенная   утомляемость   и   отвлекаемость;   импульсивность;   </w:t>
      </w:r>
      <w:proofErr w:type="spellStart"/>
      <w:r w:rsidRPr="0031155E">
        <w:rPr>
          <w:color w:val="000000"/>
        </w:rPr>
        <w:t>гиперактивность</w:t>
      </w:r>
      <w:proofErr w:type="spellEnd"/>
      <w:r w:rsidRPr="0031155E">
        <w:rPr>
          <w:color w:val="000000"/>
        </w:rPr>
        <w:t xml:space="preserve">;   низкий  уровень   произвольности    психических    функций    и  деятельности;   </w:t>
      </w:r>
      <w:proofErr w:type="spellStart"/>
      <w:r w:rsidRPr="0031155E">
        <w:rPr>
          <w:color w:val="000000"/>
        </w:rPr>
        <w:t>несформированность</w:t>
      </w:r>
      <w:proofErr w:type="spellEnd"/>
      <w:r w:rsidRPr="0031155E">
        <w:rPr>
          <w:color w:val="000000"/>
        </w:rPr>
        <w:t xml:space="preserve">  учебной  мотивации  и  познавательных  интересов;  трудности  регуляции  и  планирования  собственной деятельности; проявления девиаций в поведении. </w:t>
      </w:r>
    </w:p>
    <w:p w:rsidR="00694516" w:rsidRPr="0031155E" w:rsidRDefault="00694516" w:rsidP="00694516">
      <w:pPr>
        <w:pStyle w:val="ab"/>
        <w:rPr>
          <w:color w:val="000000"/>
        </w:rPr>
      </w:pPr>
      <w:r w:rsidRPr="0031155E">
        <w:rPr>
          <w:color w:val="000000"/>
        </w:rPr>
        <w:t xml:space="preserve">       Форма обучения таких детей – реализация индивидуального и дифференцированного  </w:t>
      </w:r>
    </w:p>
    <w:p w:rsidR="00694516" w:rsidRPr="0031155E" w:rsidRDefault="00694516" w:rsidP="00694516">
      <w:pPr>
        <w:pStyle w:val="ab"/>
        <w:rPr>
          <w:color w:val="000000"/>
        </w:rPr>
      </w:pPr>
      <w:r w:rsidRPr="0031155E">
        <w:rPr>
          <w:color w:val="000000"/>
        </w:rPr>
        <w:t>подхода в рамках совместного обучения в общем классе.</w:t>
      </w:r>
    </w:p>
    <w:p w:rsidR="00694516" w:rsidRPr="00287347" w:rsidRDefault="00694516" w:rsidP="00694516">
      <w:pPr>
        <w:pStyle w:val="ab"/>
        <w:rPr>
          <w:color w:val="000000"/>
        </w:rPr>
      </w:pPr>
      <w:r w:rsidRPr="00287347">
        <w:rPr>
          <w:b/>
          <w:color w:val="000000"/>
        </w:rPr>
        <w:t xml:space="preserve">Реализация программы коррекционной работы </w:t>
      </w:r>
      <w:r w:rsidRPr="00287347">
        <w:rPr>
          <w:color w:val="000000"/>
        </w:rPr>
        <w:t xml:space="preserve">осуществляется через: </w:t>
      </w:r>
    </w:p>
    <w:p w:rsidR="00694516" w:rsidRPr="00287347" w:rsidRDefault="00694516" w:rsidP="00694516">
      <w:pPr>
        <w:pStyle w:val="ab"/>
        <w:rPr>
          <w:color w:val="000000"/>
        </w:rPr>
      </w:pPr>
      <w:r w:rsidRPr="00287347">
        <w:rPr>
          <w:color w:val="000000"/>
        </w:rPr>
        <w:t xml:space="preserve">       - медицинское сопровождение учебного процесса </w:t>
      </w:r>
    </w:p>
    <w:p w:rsidR="00694516" w:rsidRPr="00287347" w:rsidRDefault="00694516" w:rsidP="00694516">
      <w:pPr>
        <w:pStyle w:val="ab"/>
        <w:rPr>
          <w:color w:val="000000"/>
        </w:rPr>
      </w:pPr>
      <w:r w:rsidRPr="00287347">
        <w:rPr>
          <w:color w:val="000000"/>
        </w:rPr>
        <w:t xml:space="preserve">       - коррекционную работу учителя </w:t>
      </w:r>
    </w:p>
    <w:p w:rsidR="00694516" w:rsidRPr="00287347" w:rsidRDefault="00694516" w:rsidP="00694516">
      <w:pPr>
        <w:pStyle w:val="ab"/>
        <w:rPr>
          <w:color w:val="000000"/>
        </w:rPr>
      </w:pPr>
      <w:r w:rsidRPr="00287347">
        <w:rPr>
          <w:color w:val="000000"/>
        </w:rPr>
        <w:t xml:space="preserve">        - преодоление затруднений учащихся в учебной деятельности и овладение навыками  адаптации к социуму средствами УМ</w:t>
      </w:r>
      <w:r>
        <w:rPr>
          <w:color w:val="000000"/>
        </w:rPr>
        <w:t>К «Школа России»</w:t>
      </w:r>
      <w:r w:rsidRPr="00287347">
        <w:rPr>
          <w:color w:val="000000"/>
        </w:rPr>
        <w:t>.</w:t>
      </w:r>
    </w:p>
    <w:bookmarkEnd w:id="4"/>
    <w:p w:rsidR="00694516" w:rsidRPr="00287347" w:rsidRDefault="00694516" w:rsidP="00694516">
      <w:pPr>
        <w:pStyle w:val="ab"/>
      </w:pPr>
    </w:p>
    <w:p w:rsidR="00694516" w:rsidRPr="00CF6351" w:rsidRDefault="00694516" w:rsidP="00694516">
      <w:pPr>
        <w:pStyle w:val="ab"/>
        <w:rPr>
          <w:rStyle w:val="Zag11"/>
          <w:rFonts w:eastAsia="@Arial Unicode MS"/>
        </w:rPr>
      </w:pPr>
      <w:r w:rsidRPr="00CF6351">
        <w:rPr>
          <w:rStyle w:val="Zag11"/>
          <w:rFonts w:eastAsia="@Arial Unicode MS"/>
        </w:rPr>
        <w:t xml:space="preserve">    Программа коррекционной работы на ступени начального общего образования включает в себя взаимосвязанные модули (направления). Данные модули отражают её основное содержание:</w:t>
      </w:r>
    </w:p>
    <w:p w:rsidR="00694516" w:rsidRPr="00CF6351" w:rsidRDefault="00694516" w:rsidP="00694516">
      <w:pPr>
        <w:pStyle w:val="ab"/>
        <w:rPr>
          <w:rStyle w:val="Zag11"/>
          <w:rFonts w:eastAsia="@Arial Unicode MS"/>
        </w:rPr>
      </w:pPr>
      <w:r w:rsidRPr="00CF6351">
        <w:rPr>
          <w:rStyle w:val="Zag11"/>
          <w:rFonts w:eastAsia="@Arial Unicode MS"/>
          <w:b/>
          <w:i/>
          <w:iCs/>
        </w:rPr>
        <w:t>диагностическая работа</w:t>
      </w:r>
      <w:r w:rsidRPr="00CF6351">
        <w:rPr>
          <w:rStyle w:val="Zag11"/>
          <w:rFonts w:eastAsia="@Arial Unicode MS"/>
        </w:rPr>
        <w:t xml:space="preserve"> обеспечивает своевременное выявление детей «группы риска», проведение их комплексного обследования и подготовку рекомендаций по оказанию им психолого-медико-педагогической помощи в условиях образовательного учреждения;</w:t>
      </w:r>
    </w:p>
    <w:p w:rsidR="00694516" w:rsidRPr="00CF6351" w:rsidRDefault="00694516" w:rsidP="00694516">
      <w:pPr>
        <w:pStyle w:val="ab"/>
        <w:rPr>
          <w:rStyle w:val="Zag11"/>
          <w:rFonts w:eastAsia="@Arial Unicode MS"/>
        </w:rPr>
      </w:pPr>
      <w:r w:rsidRPr="00CF6351">
        <w:rPr>
          <w:rStyle w:val="Zag11"/>
          <w:rFonts w:eastAsia="@Arial Unicode MS"/>
          <w:b/>
          <w:i/>
          <w:iCs/>
        </w:rPr>
        <w:t>коррекционно-развивающая работа</w:t>
      </w:r>
      <w:r w:rsidRPr="00CF6351">
        <w:rPr>
          <w:rStyle w:val="Zag11"/>
          <w:rFonts w:eastAsia="@Arial Unicode MS"/>
        </w:rPr>
        <w:t xml:space="preserve"> обеспечивает своевременную специализированную помощь в освоении содержания образования и коррекцию имеющихся проблем детей «группы риска» в условиях общеобразовательного учреждения; способствует формированию универсальных учебных действий обучающихся (личностных, регулятивных, познавательных, коммуникативных);</w:t>
      </w:r>
    </w:p>
    <w:p w:rsidR="00694516" w:rsidRPr="00CF6351" w:rsidRDefault="00694516" w:rsidP="00694516">
      <w:pPr>
        <w:pStyle w:val="ab"/>
        <w:rPr>
          <w:rStyle w:val="Zag11"/>
          <w:rFonts w:eastAsia="@Arial Unicode MS"/>
        </w:rPr>
      </w:pPr>
      <w:r w:rsidRPr="00CF6351">
        <w:rPr>
          <w:rStyle w:val="Zag11"/>
          <w:rFonts w:eastAsia="@Arial Unicode MS"/>
          <w:b/>
          <w:i/>
          <w:iCs/>
        </w:rPr>
        <w:t>консультативная работа</w:t>
      </w:r>
      <w:r w:rsidRPr="00CF6351">
        <w:rPr>
          <w:rStyle w:val="Zag11"/>
          <w:rFonts w:eastAsia="@Arial Unicode MS"/>
        </w:rPr>
        <w:t xml:space="preserve"> обеспечивает непрерывность специального сопровождения детей «группы риска» и их семей по вопросам реализации дифференцированных психолого-</w:t>
      </w:r>
      <w:r w:rsidRPr="00CF6351">
        <w:rPr>
          <w:rStyle w:val="Zag11"/>
          <w:rFonts w:eastAsia="@Arial Unicode MS"/>
        </w:rPr>
        <w:lastRenderedPageBreak/>
        <w:t>педагогических условий обучения, воспитания, коррекции, развития и социализации обучающихся;</w:t>
      </w:r>
    </w:p>
    <w:p w:rsidR="00694516" w:rsidRPr="00CF6351" w:rsidRDefault="00694516" w:rsidP="00694516">
      <w:pPr>
        <w:pStyle w:val="ab"/>
        <w:rPr>
          <w:rStyle w:val="Zag11"/>
          <w:rFonts w:eastAsia="@Arial Unicode MS"/>
          <w:b/>
          <w:bCs/>
        </w:rPr>
      </w:pPr>
      <w:r w:rsidRPr="00CF6351">
        <w:rPr>
          <w:rStyle w:val="Zag11"/>
          <w:rFonts w:eastAsia="@Arial Unicode MS"/>
          <w:b/>
          <w:i/>
          <w:iCs/>
        </w:rPr>
        <w:t>информационно-просветительская работа</w:t>
      </w:r>
      <w:r w:rsidRPr="00CF6351">
        <w:rPr>
          <w:rStyle w:val="Zag11"/>
          <w:rFonts w:eastAsia="@Arial Unicode MS"/>
        </w:rPr>
        <w:t xml:space="preserve"> направлена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их родителями (законными представителями), педагогическими работниками.</w:t>
      </w:r>
    </w:p>
    <w:p w:rsidR="00694516" w:rsidRPr="00CF6351" w:rsidRDefault="00694516" w:rsidP="00694516">
      <w:pPr>
        <w:pStyle w:val="ab"/>
        <w:rPr>
          <w:rStyle w:val="Zag11"/>
          <w:rFonts w:eastAsia="@Arial Unicode MS"/>
        </w:rPr>
      </w:pPr>
      <w:r w:rsidRPr="00CF6351">
        <w:rPr>
          <w:rStyle w:val="Zag11"/>
          <w:rFonts w:eastAsia="@Arial Unicode MS"/>
          <w:b/>
        </w:rPr>
        <w:t xml:space="preserve">Условия реализации программы: </w:t>
      </w:r>
      <w:r w:rsidRPr="00CF6351">
        <w:rPr>
          <w:rStyle w:val="Zag11"/>
          <w:rFonts w:eastAsia="@Arial Unicode MS"/>
        </w:rPr>
        <w:t>программа может быть реализована при условии наличия в образовательном учреждении следующих специалистов: педагог-психолог, социальный педагог, медицинский работник.</w:t>
      </w:r>
    </w:p>
    <w:p w:rsidR="00694516" w:rsidRPr="00CF6351" w:rsidRDefault="00694516" w:rsidP="00694516">
      <w:pPr>
        <w:pStyle w:val="ab"/>
        <w:rPr>
          <w:rStyle w:val="Zag11"/>
          <w:rFonts w:eastAsia="@Arial Unicode MS"/>
        </w:rPr>
      </w:pPr>
      <w:r w:rsidRPr="00CF6351">
        <w:rPr>
          <w:rStyle w:val="Zag11"/>
          <w:rFonts w:eastAsia="@Arial Unicode MS"/>
          <w:b/>
        </w:rPr>
        <w:t>Материалы и оборудование:</w:t>
      </w:r>
      <w:r w:rsidRPr="00CF6351">
        <w:rPr>
          <w:rStyle w:val="Zag11"/>
          <w:rFonts w:eastAsia="@Arial Unicode MS"/>
        </w:rPr>
        <w:t xml:space="preserve">  методическая литература, психодиагностический инструментарий, развивающие игры, наглядные пособия.</w:t>
      </w:r>
    </w:p>
    <w:p w:rsidR="00694516" w:rsidRPr="00CF6351" w:rsidRDefault="00694516" w:rsidP="00694516">
      <w:pPr>
        <w:pStyle w:val="ab"/>
        <w:rPr>
          <w:rStyle w:val="Zag11"/>
          <w:rFonts w:eastAsia="@Arial Unicode MS"/>
        </w:rPr>
      </w:pPr>
      <w:r w:rsidRPr="00CF6351">
        <w:rPr>
          <w:rStyle w:val="Zag11"/>
          <w:rFonts w:eastAsia="@Arial Unicode MS"/>
          <w:b/>
        </w:rPr>
        <w:t xml:space="preserve">Механизм реализации программы: </w:t>
      </w:r>
      <w:r w:rsidRPr="00CF6351">
        <w:rPr>
          <w:rStyle w:val="Zag11"/>
          <w:rFonts w:eastAsia="@Arial Unicode MS"/>
        </w:rPr>
        <w:t>на начальном этапе работники школы (педагог-психолог, медицинский работник) и классные руководители определяют уровень психического и физического развития детей, после чего создается банк данных обучающихся, нуждающихся в специализированной помощи. Специалисты ПМПК на заседании представляют свои данные по диагностике детей «группы риска» и рекомендации по построению работы с этими детьми. На основе этих данных классные руководители разрабатывают индивидуальные программы по работе с «детьми «группы риска». В обобщенном виде рекомендации представляются на педагогическом совете. Педагогический коллектив школы и родители обучающихся тесно сотрудничают с ПМПК.</w:t>
      </w:r>
    </w:p>
    <w:p w:rsidR="00694516" w:rsidRPr="00CF6351" w:rsidRDefault="00694516" w:rsidP="00694516">
      <w:pPr>
        <w:pStyle w:val="ab"/>
      </w:pPr>
      <w:r w:rsidRPr="00CF6351">
        <w:rPr>
          <w:rStyle w:val="Zag11"/>
          <w:rFonts w:eastAsia="@Arial Unicode MS"/>
          <w:b/>
        </w:rPr>
        <w:t>Ожидаемые результаты программы:</w:t>
      </w:r>
      <w:r w:rsidRPr="00CF6351">
        <w:rPr>
          <w:rStyle w:val="Zag11"/>
          <w:rFonts w:eastAsia="@Arial Unicode MS"/>
        </w:rPr>
        <w:t xml:space="preserve"> своевременное выявление обучающихся «группы риска», положительная динамика результатов коррекционно-развивающей работы с ними, снижение количества обучающихся «группы риска».</w:t>
      </w:r>
    </w:p>
    <w:p w:rsidR="00694516" w:rsidRPr="00CF6351" w:rsidRDefault="00694516" w:rsidP="00694516">
      <w:pPr>
        <w:pStyle w:val="ab"/>
        <w:rPr>
          <w:rFonts w:eastAsia="Times New Roman"/>
          <w:lang w:eastAsia="ru-RU"/>
        </w:rPr>
        <w:sectPr w:rsidR="00694516" w:rsidRPr="00CF6351" w:rsidSect="0043074B">
          <w:pgSz w:w="11906" w:h="16838"/>
          <w:pgMar w:top="992" w:right="851" w:bottom="851" w:left="851" w:header="709" w:footer="709" w:gutter="0"/>
          <w:cols w:space="708"/>
          <w:docGrid w:linePitch="360"/>
        </w:sectPr>
      </w:pPr>
    </w:p>
    <w:p w:rsidR="00694516" w:rsidRPr="00CF6351" w:rsidRDefault="00694516" w:rsidP="00694516">
      <w:pPr>
        <w:pStyle w:val="ab"/>
        <w:rPr>
          <w:b/>
        </w:rPr>
      </w:pPr>
      <w:r w:rsidRPr="00CF6351">
        <w:rPr>
          <w:b/>
        </w:rPr>
        <w:lastRenderedPageBreak/>
        <w:t>Диагностический модуль</w:t>
      </w:r>
    </w:p>
    <w:p w:rsidR="00694516" w:rsidRPr="00CF6351" w:rsidRDefault="00694516" w:rsidP="00694516">
      <w:pPr>
        <w:pStyle w:val="ab"/>
      </w:pPr>
      <w:r w:rsidRPr="00CF6351">
        <w:rPr>
          <w:b/>
        </w:rPr>
        <w:t>Цель:</w:t>
      </w:r>
      <w:r w:rsidRPr="00CF6351">
        <w:t xml:space="preserve"> </w:t>
      </w:r>
      <w:r w:rsidRPr="00CF6351">
        <w:rPr>
          <w:i/>
          <w:iCs/>
        </w:rPr>
        <w:t xml:space="preserve"> </w:t>
      </w:r>
      <w:r w:rsidRPr="00CF6351">
        <w:t xml:space="preserve">выявление характера и интенсивности трудностей развития детей </w:t>
      </w:r>
      <w:r w:rsidRPr="00CF6351">
        <w:rPr>
          <w:rStyle w:val="Zag11"/>
          <w:rFonts w:eastAsia="@Arial Unicode MS"/>
        </w:rPr>
        <w:t>«группы риска»</w:t>
      </w:r>
      <w:r w:rsidRPr="00CF6351">
        <w:t>, проведение комплексного обследования и подготовка рек</w:t>
      </w:r>
      <w:r>
        <w:t xml:space="preserve">омендаций по оказанию </w:t>
      </w:r>
      <w:proofErr w:type="spellStart"/>
      <w:r>
        <w:t>психолого</w:t>
      </w:r>
      <w:proofErr w:type="spellEnd"/>
      <w:r>
        <w:t xml:space="preserve"> - </w:t>
      </w:r>
      <w:proofErr w:type="spellStart"/>
      <w:r>
        <w:t>медико</w:t>
      </w:r>
      <w:proofErr w:type="spellEnd"/>
      <w:r>
        <w:t xml:space="preserve"> </w:t>
      </w:r>
      <w:r w:rsidRPr="00CF6351">
        <w:t>педагогической помощи.</w:t>
      </w:r>
    </w:p>
    <w:p w:rsidR="00694516" w:rsidRPr="00CF6351" w:rsidRDefault="00694516" w:rsidP="00694516">
      <w:pPr>
        <w:pStyle w:val="ab"/>
      </w:pPr>
    </w:p>
    <w:tbl>
      <w:tblPr>
        <w:tblW w:w="15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68"/>
        <w:gridCol w:w="3576"/>
        <w:gridCol w:w="2962"/>
        <w:gridCol w:w="325"/>
        <w:gridCol w:w="2019"/>
        <w:gridCol w:w="3538"/>
      </w:tblGrid>
      <w:tr w:rsidR="00694516" w:rsidRPr="00CF6351" w:rsidTr="0043074B">
        <w:trPr>
          <w:trHeight w:val="148"/>
        </w:trPr>
        <w:tc>
          <w:tcPr>
            <w:tcW w:w="3168" w:type="dxa"/>
          </w:tcPr>
          <w:p w:rsidR="00694516" w:rsidRPr="00CF6351" w:rsidRDefault="00694516" w:rsidP="0043074B">
            <w:pPr>
              <w:pStyle w:val="ab"/>
              <w:rPr>
                <w:b/>
              </w:rPr>
            </w:pPr>
            <w:r w:rsidRPr="00CF6351">
              <w:rPr>
                <w:b/>
              </w:rPr>
              <w:t>Задачи</w:t>
            </w:r>
          </w:p>
          <w:p w:rsidR="00694516" w:rsidRPr="00CF6351" w:rsidRDefault="00694516" w:rsidP="0043074B">
            <w:pPr>
              <w:pStyle w:val="ab"/>
              <w:rPr>
                <w:b/>
              </w:rPr>
            </w:pPr>
            <w:r w:rsidRPr="00CF6351">
              <w:rPr>
                <w:b/>
              </w:rPr>
              <w:t>(направления деятельности)</w:t>
            </w:r>
          </w:p>
        </w:tc>
        <w:tc>
          <w:tcPr>
            <w:tcW w:w="3576" w:type="dxa"/>
          </w:tcPr>
          <w:p w:rsidR="00694516" w:rsidRPr="00CF6351" w:rsidRDefault="00694516" w:rsidP="0043074B">
            <w:pPr>
              <w:pStyle w:val="ab"/>
              <w:rPr>
                <w:b/>
              </w:rPr>
            </w:pPr>
            <w:r w:rsidRPr="00CF6351">
              <w:rPr>
                <w:b/>
              </w:rPr>
              <w:t>Планируемые результаты</w:t>
            </w:r>
          </w:p>
        </w:tc>
        <w:tc>
          <w:tcPr>
            <w:tcW w:w="2962" w:type="dxa"/>
          </w:tcPr>
          <w:p w:rsidR="00694516" w:rsidRPr="00CF6351" w:rsidRDefault="00694516" w:rsidP="0043074B">
            <w:pPr>
              <w:pStyle w:val="ab"/>
              <w:rPr>
                <w:b/>
              </w:rPr>
            </w:pPr>
            <w:r w:rsidRPr="00CF6351">
              <w:rPr>
                <w:b/>
              </w:rPr>
              <w:t>Виды и формы деятельности,</w:t>
            </w:r>
          </w:p>
          <w:p w:rsidR="00694516" w:rsidRPr="00CF6351" w:rsidRDefault="00694516" w:rsidP="0043074B">
            <w:pPr>
              <w:pStyle w:val="ab"/>
              <w:rPr>
                <w:b/>
              </w:rPr>
            </w:pPr>
            <w:r w:rsidRPr="00CF6351">
              <w:rPr>
                <w:b/>
              </w:rPr>
              <w:t>мероприятия</w:t>
            </w:r>
          </w:p>
        </w:tc>
        <w:tc>
          <w:tcPr>
            <w:tcW w:w="2344" w:type="dxa"/>
            <w:gridSpan w:val="2"/>
          </w:tcPr>
          <w:p w:rsidR="00694516" w:rsidRPr="00CF6351" w:rsidRDefault="00694516" w:rsidP="0043074B">
            <w:pPr>
              <w:pStyle w:val="ab"/>
              <w:rPr>
                <w:b/>
              </w:rPr>
            </w:pPr>
            <w:r w:rsidRPr="00CF6351">
              <w:rPr>
                <w:b/>
              </w:rPr>
              <w:t>Сроки</w:t>
            </w:r>
          </w:p>
          <w:p w:rsidR="00694516" w:rsidRPr="00CF6351" w:rsidRDefault="00694516" w:rsidP="0043074B">
            <w:pPr>
              <w:pStyle w:val="ab"/>
              <w:rPr>
                <w:b/>
              </w:rPr>
            </w:pPr>
          </w:p>
        </w:tc>
        <w:tc>
          <w:tcPr>
            <w:tcW w:w="3538" w:type="dxa"/>
          </w:tcPr>
          <w:p w:rsidR="00694516" w:rsidRPr="00CF6351" w:rsidRDefault="00694516" w:rsidP="0043074B">
            <w:pPr>
              <w:pStyle w:val="ab"/>
              <w:rPr>
                <w:b/>
              </w:rPr>
            </w:pPr>
            <w:r w:rsidRPr="00CF6351">
              <w:rPr>
                <w:b/>
              </w:rPr>
              <w:t>Ответственные</w:t>
            </w:r>
          </w:p>
        </w:tc>
      </w:tr>
      <w:tr w:rsidR="00694516" w:rsidRPr="00CF6351" w:rsidTr="0043074B">
        <w:trPr>
          <w:trHeight w:val="148"/>
        </w:trPr>
        <w:tc>
          <w:tcPr>
            <w:tcW w:w="15588" w:type="dxa"/>
            <w:gridSpan w:val="6"/>
          </w:tcPr>
          <w:p w:rsidR="00694516" w:rsidRPr="00CF6351" w:rsidRDefault="00694516" w:rsidP="0043074B">
            <w:pPr>
              <w:pStyle w:val="ab"/>
            </w:pPr>
            <w:r w:rsidRPr="00CF6351">
              <w:t>Медицинская диагностика</w:t>
            </w:r>
          </w:p>
        </w:tc>
      </w:tr>
      <w:tr w:rsidR="00694516" w:rsidRPr="00CF6351" w:rsidTr="0043074B">
        <w:trPr>
          <w:trHeight w:val="1972"/>
        </w:trPr>
        <w:tc>
          <w:tcPr>
            <w:tcW w:w="3168" w:type="dxa"/>
          </w:tcPr>
          <w:p w:rsidR="00694516" w:rsidRPr="00CF6351" w:rsidRDefault="00694516" w:rsidP="0043074B">
            <w:pPr>
              <w:pStyle w:val="ab"/>
            </w:pPr>
            <w:r w:rsidRPr="00CF6351">
              <w:t>Определить состояние физического и психического здоровья детей.</w:t>
            </w:r>
          </w:p>
          <w:p w:rsidR="00694516" w:rsidRPr="00CF6351" w:rsidRDefault="00694516" w:rsidP="0043074B">
            <w:pPr>
              <w:pStyle w:val="ab"/>
            </w:pPr>
          </w:p>
        </w:tc>
        <w:tc>
          <w:tcPr>
            <w:tcW w:w="3576" w:type="dxa"/>
          </w:tcPr>
          <w:p w:rsidR="00694516" w:rsidRPr="00CF6351" w:rsidRDefault="00694516" w:rsidP="0043074B">
            <w:pPr>
              <w:pStyle w:val="ab"/>
            </w:pPr>
            <w:r w:rsidRPr="00CF6351">
              <w:t>Выявление состояния физического и психического здоровья детей.</w:t>
            </w:r>
          </w:p>
          <w:p w:rsidR="00694516" w:rsidRPr="00CF6351" w:rsidRDefault="00694516" w:rsidP="0043074B">
            <w:pPr>
              <w:pStyle w:val="ab"/>
            </w:pPr>
          </w:p>
        </w:tc>
        <w:tc>
          <w:tcPr>
            <w:tcW w:w="2962" w:type="dxa"/>
          </w:tcPr>
          <w:p w:rsidR="00694516" w:rsidRPr="00CF6351" w:rsidRDefault="00694516" w:rsidP="0043074B">
            <w:pPr>
              <w:pStyle w:val="ab"/>
            </w:pPr>
            <w:r w:rsidRPr="00CF6351">
              <w:t>Изучение истории развития ребенка, беседа с родителями,</w:t>
            </w:r>
          </w:p>
          <w:p w:rsidR="00694516" w:rsidRPr="00CF6351" w:rsidRDefault="00694516" w:rsidP="0043074B">
            <w:pPr>
              <w:pStyle w:val="ab"/>
            </w:pPr>
            <w:r w:rsidRPr="00CF6351">
              <w:t>наблюдение классного руководителя,</w:t>
            </w:r>
          </w:p>
          <w:p w:rsidR="00694516" w:rsidRPr="00CF6351" w:rsidRDefault="00694516" w:rsidP="0043074B">
            <w:pPr>
              <w:pStyle w:val="ab"/>
            </w:pPr>
            <w:r w:rsidRPr="00CF6351">
              <w:t xml:space="preserve">анализ работ обучающихся </w:t>
            </w:r>
          </w:p>
        </w:tc>
        <w:tc>
          <w:tcPr>
            <w:tcW w:w="2344" w:type="dxa"/>
            <w:gridSpan w:val="2"/>
          </w:tcPr>
          <w:p w:rsidR="00694516" w:rsidRPr="00CF6351" w:rsidRDefault="00694516" w:rsidP="0043074B">
            <w:pPr>
              <w:pStyle w:val="ab"/>
            </w:pPr>
          </w:p>
          <w:p w:rsidR="00694516" w:rsidRPr="00CF6351" w:rsidRDefault="00694516" w:rsidP="0043074B">
            <w:pPr>
              <w:pStyle w:val="ab"/>
            </w:pPr>
            <w:r w:rsidRPr="00CF6351">
              <w:t>Сентябрь</w:t>
            </w:r>
          </w:p>
        </w:tc>
        <w:tc>
          <w:tcPr>
            <w:tcW w:w="3538" w:type="dxa"/>
          </w:tcPr>
          <w:p w:rsidR="00694516" w:rsidRPr="00CF6351" w:rsidRDefault="00694516" w:rsidP="0043074B">
            <w:pPr>
              <w:pStyle w:val="ab"/>
            </w:pPr>
            <w:r w:rsidRPr="00CF6351">
              <w:t>Классный руководитель</w:t>
            </w:r>
          </w:p>
          <w:p w:rsidR="00694516" w:rsidRPr="00CF6351" w:rsidRDefault="00694516" w:rsidP="0043074B">
            <w:pPr>
              <w:pStyle w:val="ab"/>
            </w:pPr>
            <w:r w:rsidRPr="00CF6351">
              <w:t>Медицинский работник</w:t>
            </w:r>
          </w:p>
          <w:p w:rsidR="00694516" w:rsidRPr="00CF6351" w:rsidRDefault="00694516" w:rsidP="0043074B">
            <w:pPr>
              <w:pStyle w:val="ab"/>
            </w:pPr>
          </w:p>
        </w:tc>
      </w:tr>
      <w:tr w:rsidR="00694516" w:rsidRPr="00CF6351" w:rsidTr="0043074B">
        <w:trPr>
          <w:trHeight w:val="388"/>
        </w:trPr>
        <w:tc>
          <w:tcPr>
            <w:tcW w:w="15588" w:type="dxa"/>
            <w:gridSpan w:val="6"/>
          </w:tcPr>
          <w:p w:rsidR="00694516" w:rsidRPr="00CF6351" w:rsidRDefault="00694516" w:rsidP="0043074B">
            <w:pPr>
              <w:pStyle w:val="ab"/>
            </w:pPr>
            <w:r w:rsidRPr="00CF6351">
              <w:t>Психолого-педагогическая диагностика</w:t>
            </w:r>
          </w:p>
        </w:tc>
      </w:tr>
      <w:tr w:rsidR="00694516" w:rsidRPr="00CF6351" w:rsidTr="0043074B">
        <w:trPr>
          <w:trHeight w:val="148"/>
        </w:trPr>
        <w:tc>
          <w:tcPr>
            <w:tcW w:w="3168" w:type="dxa"/>
          </w:tcPr>
          <w:p w:rsidR="00694516" w:rsidRPr="00CF6351" w:rsidRDefault="00694516" w:rsidP="0043074B">
            <w:pPr>
              <w:pStyle w:val="ab"/>
            </w:pPr>
            <w:r w:rsidRPr="00CF6351">
              <w:t xml:space="preserve">Первичная диагностика для выявления </w:t>
            </w:r>
            <w:r w:rsidRPr="00CF6351">
              <w:rPr>
                <w:rStyle w:val="Zag11"/>
                <w:rFonts w:eastAsia="@Arial Unicode MS"/>
              </w:rPr>
              <w:t>«группы риска»</w:t>
            </w:r>
          </w:p>
        </w:tc>
        <w:tc>
          <w:tcPr>
            <w:tcW w:w="3576" w:type="dxa"/>
          </w:tcPr>
          <w:p w:rsidR="00694516" w:rsidRPr="00CF6351" w:rsidRDefault="00694516" w:rsidP="0043074B">
            <w:pPr>
              <w:pStyle w:val="ab"/>
            </w:pPr>
            <w:r w:rsidRPr="00CF6351">
              <w:t>Создание банка данных  обучающихся, нуждающихся в специализированной помощи</w:t>
            </w:r>
          </w:p>
          <w:p w:rsidR="00694516" w:rsidRPr="00CF6351" w:rsidRDefault="00694516" w:rsidP="0043074B">
            <w:pPr>
              <w:pStyle w:val="ab"/>
            </w:pPr>
          </w:p>
          <w:p w:rsidR="00694516" w:rsidRPr="00CF6351" w:rsidRDefault="00694516" w:rsidP="0043074B">
            <w:pPr>
              <w:pStyle w:val="ab"/>
            </w:pPr>
            <w:r w:rsidRPr="00CF6351">
              <w:t>Формирование характеристики образовательной ситуации в ОУ</w:t>
            </w:r>
          </w:p>
        </w:tc>
        <w:tc>
          <w:tcPr>
            <w:tcW w:w="3287" w:type="dxa"/>
            <w:gridSpan w:val="2"/>
          </w:tcPr>
          <w:p w:rsidR="00694516" w:rsidRPr="00CF6351" w:rsidRDefault="00694516" w:rsidP="0043074B">
            <w:pPr>
              <w:pStyle w:val="ab"/>
            </w:pPr>
            <w:r w:rsidRPr="00CF6351">
              <w:t>Наблюдение, психологическое обследование;</w:t>
            </w:r>
          </w:p>
          <w:p w:rsidR="00694516" w:rsidRPr="00CF6351" w:rsidRDefault="00694516" w:rsidP="0043074B">
            <w:pPr>
              <w:pStyle w:val="ab"/>
            </w:pPr>
            <w:r w:rsidRPr="00CF6351">
              <w:t>анкетирование  родителей, беседы с педагогами</w:t>
            </w:r>
          </w:p>
        </w:tc>
        <w:tc>
          <w:tcPr>
            <w:tcW w:w="2019" w:type="dxa"/>
          </w:tcPr>
          <w:p w:rsidR="00694516" w:rsidRPr="00CF6351" w:rsidRDefault="00694516" w:rsidP="0043074B">
            <w:pPr>
              <w:pStyle w:val="ab"/>
            </w:pPr>
          </w:p>
          <w:p w:rsidR="00694516" w:rsidRPr="00CF6351" w:rsidRDefault="00694516" w:rsidP="0043074B">
            <w:pPr>
              <w:pStyle w:val="ab"/>
            </w:pPr>
            <w:r w:rsidRPr="00CF6351">
              <w:t>При приеме документов в 1 класс</w:t>
            </w:r>
          </w:p>
          <w:p w:rsidR="00694516" w:rsidRPr="00CF6351" w:rsidRDefault="00694516" w:rsidP="0043074B">
            <w:pPr>
              <w:pStyle w:val="ab"/>
            </w:pPr>
            <w:r w:rsidRPr="00CF6351">
              <w:t>(июнь, август)</w:t>
            </w:r>
          </w:p>
          <w:p w:rsidR="00694516" w:rsidRPr="00CF6351" w:rsidRDefault="00694516" w:rsidP="0043074B">
            <w:pPr>
              <w:pStyle w:val="ab"/>
            </w:pPr>
          </w:p>
        </w:tc>
        <w:tc>
          <w:tcPr>
            <w:tcW w:w="3538" w:type="dxa"/>
          </w:tcPr>
          <w:p w:rsidR="00694516" w:rsidRPr="00CF6351" w:rsidRDefault="00694516" w:rsidP="0043074B">
            <w:pPr>
              <w:pStyle w:val="ab"/>
            </w:pPr>
          </w:p>
          <w:p w:rsidR="00694516" w:rsidRPr="00CF6351" w:rsidRDefault="00694516" w:rsidP="0043074B">
            <w:pPr>
              <w:pStyle w:val="ab"/>
            </w:pPr>
            <w:r w:rsidRPr="00CF6351">
              <w:t xml:space="preserve">Заместитель директора по УВР </w:t>
            </w:r>
          </w:p>
          <w:p w:rsidR="00694516" w:rsidRPr="00CF6351" w:rsidRDefault="00694516" w:rsidP="0043074B">
            <w:pPr>
              <w:pStyle w:val="ab"/>
            </w:pPr>
            <w:r w:rsidRPr="00CF6351">
              <w:t>Педагог-психолог</w:t>
            </w:r>
          </w:p>
          <w:p w:rsidR="00694516" w:rsidRPr="00CF6351" w:rsidRDefault="00694516" w:rsidP="0043074B">
            <w:pPr>
              <w:pStyle w:val="ab"/>
            </w:pPr>
            <w:r w:rsidRPr="00CF6351">
              <w:t>Учитель</w:t>
            </w:r>
          </w:p>
          <w:p w:rsidR="00694516" w:rsidRPr="00CF6351" w:rsidRDefault="00694516" w:rsidP="0043074B">
            <w:pPr>
              <w:pStyle w:val="ab"/>
            </w:pPr>
          </w:p>
        </w:tc>
      </w:tr>
      <w:tr w:rsidR="00694516" w:rsidRPr="00CF6351" w:rsidTr="0043074B">
        <w:trPr>
          <w:trHeight w:val="148"/>
        </w:trPr>
        <w:tc>
          <w:tcPr>
            <w:tcW w:w="3168" w:type="dxa"/>
          </w:tcPr>
          <w:p w:rsidR="00694516" w:rsidRPr="00CF6351" w:rsidRDefault="00694516" w:rsidP="0043074B">
            <w:pPr>
              <w:pStyle w:val="ab"/>
            </w:pPr>
            <w:r w:rsidRPr="00CF6351">
              <w:t xml:space="preserve">Углубленная  диагностика детей </w:t>
            </w:r>
            <w:r w:rsidRPr="00CF6351">
              <w:rPr>
                <w:rStyle w:val="Zag11"/>
                <w:rFonts w:eastAsia="@Arial Unicode MS"/>
              </w:rPr>
              <w:t>«группы риска»</w:t>
            </w:r>
          </w:p>
          <w:p w:rsidR="00694516" w:rsidRPr="00CF6351" w:rsidRDefault="00694516" w:rsidP="0043074B">
            <w:pPr>
              <w:pStyle w:val="ab"/>
            </w:pPr>
          </w:p>
        </w:tc>
        <w:tc>
          <w:tcPr>
            <w:tcW w:w="3576" w:type="dxa"/>
          </w:tcPr>
          <w:p w:rsidR="00694516" w:rsidRPr="00CF6351" w:rsidRDefault="00694516" w:rsidP="0043074B">
            <w:pPr>
              <w:pStyle w:val="ab"/>
            </w:pPr>
            <w:r w:rsidRPr="00CF6351">
              <w:t>Получение объективных сведений об обучающемся на основании диагностической информации специалистов разного профиля, создание диагностических "портретов" детей</w:t>
            </w:r>
          </w:p>
        </w:tc>
        <w:tc>
          <w:tcPr>
            <w:tcW w:w="3287" w:type="dxa"/>
            <w:gridSpan w:val="2"/>
          </w:tcPr>
          <w:p w:rsidR="00694516" w:rsidRPr="00CF6351" w:rsidRDefault="00694516" w:rsidP="0043074B">
            <w:pPr>
              <w:pStyle w:val="ab"/>
            </w:pPr>
            <w:r w:rsidRPr="00CF6351">
              <w:t>Диагностирование.</w:t>
            </w:r>
          </w:p>
          <w:p w:rsidR="00694516" w:rsidRPr="00CF6351" w:rsidRDefault="00694516" w:rsidP="0043074B">
            <w:pPr>
              <w:pStyle w:val="ab"/>
            </w:pPr>
            <w:r w:rsidRPr="00CF6351">
              <w:t xml:space="preserve">Заполнение диагностических документов специалистами (Речевой карты, протокола обследования) </w:t>
            </w:r>
          </w:p>
        </w:tc>
        <w:tc>
          <w:tcPr>
            <w:tcW w:w="2019" w:type="dxa"/>
          </w:tcPr>
          <w:p w:rsidR="00694516" w:rsidRPr="00CF6351" w:rsidRDefault="00694516" w:rsidP="0043074B">
            <w:pPr>
              <w:pStyle w:val="ab"/>
            </w:pPr>
          </w:p>
          <w:p w:rsidR="00694516" w:rsidRPr="00CF6351" w:rsidRDefault="00694516" w:rsidP="0043074B">
            <w:pPr>
              <w:pStyle w:val="ab"/>
            </w:pPr>
          </w:p>
          <w:p w:rsidR="00694516" w:rsidRPr="00CF6351" w:rsidRDefault="00694516" w:rsidP="0043074B">
            <w:pPr>
              <w:pStyle w:val="ab"/>
            </w:pPr>
            <w:r w:rsidRPr="00CF6351">
              <w:t>Сентябрь - Октябрь</w:t>
            </w:r>
          </w:p>
        </w:tc>
        <w:tc>
          <w:tcPr>
            <w:tcW w:w="3538" w:type="dxa"/>
          </w:tcPr>
          <w:p w:rsidR="00694516" w:rsidRPr="00CF6351" w:rsidRDefault="00694516" w:rsidP="0043074B">
            <w:pPr>
              <w:pStyle w:val="ab"/>
            </w:pPr>
            <w:r w:rsidRPr="00CF6351">
              <w:t>Педагог-психолог</w:t>
            </w:r>
          </w:p>
          <w:p w:rsidR="00694516" w:rsidRPr="00CF6351" w:rsidRDefault="00694516" w:rsidP="0043074B">
            <w:pPr>
              <w:pStyle w:val="ab"/>
            </w:pPr>
            <w:r w:rsidRPr="00CF6351">
              <w:t>Учитель</w:t>
            </w:r>
          </w:p>
        </w:tc>
      </w:tr>
      <w:tr w:rsidR="00694516" w:rsidRPr="00CF6351" w:rsidTr="0043074B">
        <w:trPr>
          <w:trHeight w:val="148"/>
        </w:trPr>
        <w:tc>
          <w:tcPr>
            <w:tcW w:w="3168" w:type="dxa"/>
          </w:tcPr>
          <w:p w:rsidR="00694516" w:rsidRPr="00CF6351" w:rsidRDefault="00694516" w:rsidP="0043074B">
            <w:pPr>
              <w:pStyle w:val="ab"/>
            </w:pPr>
            <w:r w:rsidRPr="00CF6351">
              <w:t>Проанализировать причины возникновения трудностей в обучении.</w:t>
            </w:r>
          </w:p>
          <w:p w:rsidR="00694516" w:rsidRPr="00CF6351" w:rsidRDefault="00226119" w:rsidP="0043074B">
            <w:pPr>
              <w:pStyle w:val="ab"/>
            </w:pPr>
            <w:r>
              <w:t xml:space="preserve">Выявить </w:t>
            </w:r>
            <w:r w:rsidR="00694516" w:rsidRPr="00CF6351">
              <w:t xml:space="preserve">резервные </w:t>
            </w:r>
            <w:r w:rsidR="00694516" w:rsidRPr="00CF6351">
              <w:lastRenderedPageBreak/>
              <w:t>возможности</w:t>
            </w:r>
          </w:p>
        </w:tc>
        <w:tc>
          <w:tcPr>
            <w:tcW w:w="3576" w:type="dxa"/>
          </w:tcPr>
          <w:p w:rsidR="00694516" w:rsidRPr="00CF6351" w:rsidRDefault="00694516" w:rsidP="0043074B">
            <w:pPr>
              <w:pStyle w:val="ab"/>
            </w:pPr>
            <w:r w:rsidRPr="00CF6351">
              <w:lastRenderedPageBreak/>
              <w:t>Выбор индивидуальной образовательной траектории для решения имеющихся проблем</w:t>
            </w:r>
          </w:p>
        </w:tc>
        <w:tc>
          <w:tcPr>
            <w:tcW w:w="3287" w:type="dxa"/>
            <w:gridSpan w:val="2"/>
          </w:tcPr>
          <w:p w:rsidR="00694516" w:rsidRPr="00CF6351" w:rsidRDefault="00694516" w:rsidP="0043074B">
            <w:pPr>
              <w:pStyle w:val="ab"/>
            </w:pPr>
            <w:r w:rsidRPr="00CF6351">
              <w:t>Подбор  коррекционной программы (программы развития)</w:t>
            </w:r>
          </w:p>
        </w:tc>
        <w:tc>
          <w:tcPr>
            <w:tcW w:w="2019" w:type="dxa"/>
          </w:tcPr>
          <w:p w:rsidR="00694516" w:rsidRPr="00CF6351" w:rsidRDefault="00694516" w:rsidP="0043074B">
            <w:pPr>
              <w:pStyle w:val="ab"/>
            </w:pPr>
          </w:p>
          <w:p w:rsidR="00694516" w:rsidRPr="00CF6351" w:rsidRDefault="00694516" w:rsidP="0043074B">
            <w:pPr>
              <w:pStyle w:val="ab"/>
            </w:pPr>
            <w:r w:rsidRPr="00CF6351">
              <w:t>Октябрь - Ноябрь</w:t>
            </w:r>
          </w:p>
        </w:tc>
        <w:tc>
          <w:tcPr>
            <w:tcW w:w="3538" w:type="dxa"/>
          </w:tcPr>
          <w:p w:rsidR="00694516" w:rsidRPr="00CF6351" w:rsidRDefault="00694516" w:rsidP="0043074B">
            <w:pPr>
              <w:pStyle w:val="ab"/>
            </w:pPr>
            <w:r w:rsidRPr="00CF6351">
              <w:t>Педагог-психолог</w:t>
            </w:r>
          </w:p>
          <w:p w:rsidR="00694516" w:rsidRPr="00CF6351" w:rsidRDefault="00694516" w:rsidP="0043074B">
            <w:pPr>
              <w:pStyle w:val="ab"/>
            </w:pPr>
            <w:r w:rsidRPr="00CF6351">
              <w:t>Классный руководитель</w:t>
            </w:r>
          </w:p>
        </w:tc>
      </w:tr>
      <w:tr w:rsidR="00694516" w:rsidRPr="00CF6351" w:rsidTr="0043074B">
        <w:trPr>
          <w:trHeight w:val="282"/>
        </w:trPr>
        <w:tc>
          <w:tcPr>
            <w:tcW w:w="15588" w:type="dxa"/>
            <w:gridSpan w:val="6"/>
          </w:tcPr>
          <w:p w:rsidR="00694516" w:rsidRPr="00CF6351" w:rsidRDefault="00694516" w:rsidP="0043074B">
            <w:pPr>
              <w:pStyle w:val="ab"/>
            </w:pPr>
            <w:r w:rsidRPr="00CF6351">
              <w:lastRenderedPageBreak/>
              <w:t>Социально – педагогическая диагностика</w:t>
            </w:r>
          </w:p>
        </w:tc>
      </w:tr>
      <w:tr w:rsidR="00694516" w:rsidRPr="00CF6351" w:rsidTr="0043074B">
        <w:trPr>
          <w:trHeight w:val="2513"/>
        </w:trPr>
        <w:tc>
          <w:tcPr>
            <w:tcW w:w="3168" w:type="dxa"/>
          </w:tcPr>
          <w:p w:rsidR="00694516" w:rsidRPr="00CF6351" w:rsidRDefault="00694516" w:rsidP="0043074B">
            <w:pPr>
              <w:pStyle w:val="ab"/>
            </w:pPr>
          </w:p>
          <w:p w:rsidR="00694516" w:rsidRPr="00CF6351" w:rsidRDefault="00694516" w:rsidP="0043074B">
            <w:pPr>
              <w:pStyle w:val="ab"/>
            </w:pPr>
            <w:r w:rsidRPr="00CF6351">
              <w:t>Определить уровень организованности ребенка; уровень знаний по предметам</w:t>
            </w:r>
          </w:p>
          <w:p w:rsidR="00694516" w:rsidRPr="00CF6351" w:rsidRDefault="00694516" w:rsidP="0043074B">
            <w:pPr>
              <w:pStyle w:val="ab"/>
            </w:pPr>
          </w:p>
          <w:p w:rsidR="00694516" w:rsidRPr="00CF6351" w:rsidRDefault="00694516" w:rsidP="0043074B">
            <w:pPr>
              <w:pStyle w:val="ab"/>
            </w:pPr>
          </w:p>
          <w:p w:rsidR="00694516" w:rsidRPr="00CF6351" w:rsidRDefault="00694516" w:rsidP="0043074B">
            <w:pPr>
              <w:pStyle w:val="ab"/>
            </w:pPr>
          </w:p>
          <w:p w:rsidR="00694516" w:rsidRPr="00CF6351" w:rsidRDefault="00694516" w:rsidP="0043074B">
            <w:pPr>
              <w:pStyle w:val="ab"/>
            </w:pPr>
          </w:p>
        </w:tc>
        <w:tc>
          <w:tcPr>
            <w:tcW w:w="3576" w:type="dxa"/>
          </w:tcPr>
          <w:p w:rsidR="00694516" w:rsidRPr="00CF6351" w:rsidRDefault="00694516" w:rsidP="0043074B">
            <w:pPr>
              <w:pStyle w:val="ab"/>
            </w:pPr>
          </w:p>
          <w:p w:rsidR="00694516" w:rsidRPr="00CF6351" w:rsidRDefault="00694516" w:rsidP="0043074B">
            <w:pPr>
              <w:pStyle w:val="ab"/>
            </w:pPr>
            <w:r w:rsidRPr="00CF6351">
              <w:t xml:space="preserve">Получение объективной информации об организованности ребенка, умения учиться, особенностей личности, уровня знаний по предметам. </w:t>
            </w:r>
          </w:p>
        </w:tc>
        <w:tc>
          <w:tcPr>
            <w:tcW w:w="2962" w:type="dxa"/>
          </w:tcPr>
          <w:p w:rsidR="00694516" w:rsidRPr="00CF6351" w:rsidRDefault="00694516" w:rsidP="0043074B">
            <w:pPr>
              <w:pStyle w:val="ab"/>
            </w:pPr>
          </w:p>
          <w:p w:rsidR="00694516" w:rsidRPr="00CF6351" w:rsidRDefault="00694516" w:rsidP="0043074B">
            <w:pPr>
              <w:pStyle w:val="ab"/>
            </w:pPr>
            <w:r w:rsidRPr="00CF6351">
              <w:t>Анкетирование, наблюдение во время занятий, беседа с родителями, посещение семьи. Составление характеристики.</w:t>
            </w:r>
          </w:p>
        </w:tc>
        <w:tc>
          <w:tcPr>
            <w:tcW w:w="2344" w:type="dxa"/>
            <w:gridSpan w:val="2"/>
          </w:tcPr>
          <w:p w:rsidR="00694516" w:rsidRPr="00CF6351" w:rsidRDefault="00694516" w:rsidP="0043074B">
            <w:pPr>
              <w:pStyle w:val="ab"/>
            </w:pPr>
          </w:p>
          <w:p w:rsidR="00694516" w:rsidRPr="00CF6351" w:rsidRDefault="00694516" w:rsidP="0043074B">
            <w:pPr>
              <w:pStyle w:val="ab"/>
            </w:pPr>
          </w:p>
          <w:p w:rsidR="00694516" w:rsidRPr="00CF6351" w:rsidRDefault="00694516" w:rsidP="0043074B">
            <w:pPr>
              <w:pStyle w:val="ab"/>
            </w:pPr>
          </w:p>
          <w:p w:rsidR="00694516" w:rsidRPr="00CF6351" w:rsidRDefault="00694516" w:rsidP="0043074B">
            <w:pPr>
              <w:pStyle w:val="ab"/>
            </w:pPr>
          </w:p>
          <w:p w:rsidR="00694516" w:rsidRPr="00CF6351" w:rsidRDefault="00694516" w:rsidP="0043074B">
            <w:pPr>
              <w:pStyle w:val="ab"/>
            </w:pPr>
            <w:r w:rsidRPr="00CF6351">
              <w:t>Сентябрь - октябрь</w:t>
            </w:r>
          </w:p>
          <w:p w:rsidR="00694516" w:rsidRPr="00CF6351" w:rsidRDefault="00694516" w:rsidP="0043074B">
            <w:pPr>
              <w:pStyle w:val="ab"/>
            </w:pPr>
          </w:p>
        </w:tc>
        <w:tc>
          <w:tcPr>
            <w:tcW w:w="3538" w:type="dxa"/>
          </w:tcPr>
          <w:p w:rsidR="00694516" w:rsidRPr="00CF6351" w:rsidRDefault="00694516" w:rsidP="0043074B">
            <w:pPr>
              <w:pStyle w:val="ab"/>
            </w:pPr>
          </w:p>
          <w:p w:rsidR="00694516" w:rsidRPr="00CF6351" w:rsidRDefault="00694516" w:rsidP="0043074B">
            <w:pPr>
              <w:pStyle w:val="ab"/>
            </w:pPr>
          </w:p>
          <w:p w:rsidR="00694516" w:rsidRPr="00CF6351" w:rsidRDefault="00694516" w:rsidP="0043074B">
            <w:pPr>
              <w:pStyle w:val="ab"/>
            </w:pPr>
            <w:r w:rsidRPr="00CF6351">
              <w:t>Классный руководитель</w:t>
            </w:r>
          </w:p>
          <w:p w:rsidR="00694516" w:rsidRPr="00CF6351" w:rsidRDefault="00694516" w:rsidP="0043074B">
            <w:pPr>
              <w:pStyle w:val="ab"/>
            </w:pPr>
            <w:r w:rsidRPr="00CF6351">
              <w:t>Социальный педагог</w:t>
            </w:r>
          </w:p>
          <w:p w:rsidR="00694516" w:rsidRPr="00CF6351" w:rsidRDefault="00694516" w:rsidP="0043074B">
            <w:pPr>
              <w:pStyle w:val="ab"/>
            </w:pPr>
          </w:p>
        </w:tc>
      </w:tr>
    </w:tbl>
    <w:p w:rsidR="00694516" w:rsidRPr="00CF6351" w:rsidRDefault="00694516" w:rsidP="00694516">
      <w:pPr>
        <w:pStyle w:val="ab"/>
        <w:rPr>
          <w:u w:val="single"/>
        </w:rPr>
      </w:pPr>
    </w:p>
    <w:p w:rsidR="00694516" w:rsidRPr="00CF6351" w:rsidRDefault="00694516" w:rsidP="00694516">
      <w:pPr>
        <w:pStyle w:val="ab"/>
      </w:pPr>
    </w:p>
    <w:p w:rsidR="00694516" w:rsidRPr="00CF6351" w:rsidRDefault="00694516" w:rsidP="00694516">
      <w:pPr>
        <w:pStyle w:val="ab"/>
        <w:rPr>
          <w:b/>
        </w:rPr>
      </w:pPr>
      <w:r w:rsidRPr="00CF6351">
        <w:rPr>
          <w:b/>
        </w:rPr>
        <w:t>Коррекционно-развивающий модуль</w:t>
      </w:r>
    </w:p>
    <w:p w:rsidR="00694516" w:rsidRPr="00CF6351" w:rsidRDefault="00694516" w:rsidP="00694516">
      <w:pPr>
        <w:pStyle w:val="ab"/>
        <w:rPr>
          <w:i/>
        </w:rPr>
      </w:pPr>
      <w:r w:rsidRPr="00CF6351">
        <w:rPr>
          <w:b/>
        </w:rPr>
        <w:t>Цель:</w:t>
      </w:r>
      <w:r w:rsidRPr="00CF6351">
        <w:t xml:space="preserve"> обеспечение своевременной специализированной помощи в освоении содержания образования и коррекции недостатков в познавательной и эмоционально-личностной сфере детей </w:t>
      </w:r>
      <w:r w:rsidRPr="00CF6351">
        <w:rPr>
          <w:rStyle w:val="Zag11"/>
          <w:rFonts w:eastAsia="@Arial Unicode MS"/>
        </w:rPr>
        <w:t>«группы риска».</w:t>
      </w:r>
    </w:p>
    <w:tbl>
      <w:tblPr>
        <w:tblW w:w="15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71"/>
        <w:gridCol w:w="2854"/>
        <w:gridCol w:w="3111"/>
        <w:gridCol w:w="3305"/>
        <w:gridCol w:w="3441"/>
      </w:tblGrid>
      <w:tr w:rsidR="00694516" w:rsidRPr="00CF6351" w:rsidTr="0043074B">
        <w:trPr>
          <w:trHeight w:val="1018"/>
        </w:trPr>
        <w:tc>
          <w:tcPr>
            <w:tcW w:w="307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Задачи</w:t>
            </w:r>
          </w:p>
          <w:p w:rsidR="00694516" w:rsidRPr="00CF6351" w:rsidRDefault="00694516" w:rsidP="0043074B">
            <w:pPr>
              <w:pStyle w:val="ab"/>
              <w:rPr>
                <w:b/>
              </w:rPr>
            </w:pPr>
            <w:r w:rsidRPr="00CF6351">
              <w:rPr>
                <w:b/>
              </w:rPr>
              <w:t>(направления) деятельности</w:t>
            </w:r>
          </w:p>
          <w:p w:rsidR="00694516" w:rsidRPr="00CF6351" w:rsidRDefault="00694516" w:rsidP="0043074B">
            <w:pPr>
              <w:pStyle w:val="ab"/>
              <w:rPr>
                <w:b/>
              </w:rPr>
            </w:pPr>
          </w:p>
        </w:tc>
        <w:tc>
          <w:tcPr>
            <w:tcW w:w="2854"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Планируемые результаты</w:t>
            </w:r>
          </w:p>
          <w:p w:rsidR="00694516" w:rsidRPr="00CF6351" w:rsidRDefault="00694516" w:rsidP="0043074B">
            <w:pPr>
              <w:pStyle w:val="ab"/>
              <w:rPr>
                <w:b/>
              </w:rPr>
            </w:pPr>
          </w:p>
        </w:tc>
        <w:tc>
          <w:tcPr>
            <w:tcW w:w="311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Виды и формы деятельности, мероприятия</w:t>
            </w:r>
          </w:p>
          <w:p w:rsidR="00694516" w:rsidRPr="00CF6351" w:rsidRDefault="00694516" w:rsidP="0043074B">
            <w:pPr>
              <w:pStyle w:val="ab"/>
              <w:rPr>
                <w:b/>
              </w:rPr>
            </w:pPr>
          </w:p>
        </w:tc>
        <w:tc>
          <w:tcPr>
            <w:tcW w:w="3305"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Сроки</w:t>
            </w:r>
          </w:p>
          <w:p w:rsidR="00694516" w:rsidRPr="00CF6351" w:rsidRDefault="00694516" w:rsidP="0043074B">
            <w:pPr>
              <w:pStyle w:val="ab"/>
              <w:rPr>
                <w:b/>
              </w:rPr>
            </w:pPr>
          </w:p>
        </w:tc>
        <w:tc>
          <w:tcPr>
            <w:tcW w:w="344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Ответственные</w:t>
            </w:r>
          </w:p>
          <w:p w:rsidR="00694516" w:rsidRPr="00CF6351" w:rsidRDefault="00694516" w:rsidP="0043074B">
            <w:pPr>
              <w:pStyle w:val="ab"/>
              <w:rPr>
                <w:b/>
              </w:rPr>
            </w:pPr>
          </w:p>
        </w:tc>
      </w:tr>
      <w:tr w:rsidR="00694516" w:rsidRPr="00CF6351" w:rsidTr="0043074B">
        <w:trPr>
          <w:trHeight w:val="210"/>
        </w:trPr>
        <w:tc>
          <w:tcPr>
            <w:tcW w:w="15782" w:type="dxa"/>
            <w:gridSpan w:val="5"/>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i/>
              </w:rPr>
            </w:pPr>
            <w:r w:rsidRPr="00CF6351">
              <w:t>Психолого-педагогическая работа</w:t>
            </w:r>
          </w:p>
        </w:tc>
      </w:tr>
      <w:tr w:rsidR="00694516" w:rsidRPr="00CF6351" w:rsidTr="0043074B">
        <w:trPr>
          <w:trHeight w:val="215"/>
        </w:trPr>
        <w:tc>
          <w:tcPr>
            <w:tcW w:w="307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 xml:space="preserve">Обеспечить педагогическое сопровождение детей </w:t>
            </w:r>
            <w:r w:rsidRPr="00CF6351">
              <w:rPr>
                <w:rStyle w:val="Zag11"/>
                <w:rFonts w:eastAsia="@Arial Unicode MS"/>
              </w:rPr>
              <w:t>«группы риска»</w:t>
            </w:r>
          </w:p>
        </w:tc>
        <w:tc>
          <w:tcPr>
            <w:tcW w:w="2854"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Планы, программы</w:t>
            </w:r>
          </w:p>
          <w:p w:rsidR="00694516" w:rsidRPr="00CF6351" w:rsidRDefault="00694516" w:rsidP="0043074B">
            <w:pPr>
              <w:pStyle w:val="ab"/>
            </w:pPr>
          </w:p>
        </w:tc>
        <w:tc>
          <w:tcPr>
            <w:tcW w:w="311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Разработать индивидуальную программу по предмету.</w:t>
            </w:r>
          </w:p>
          <w:p w:rsidR="00694516" w:rsidRPr="00CF6351" w:rsidRDefault="00694516" w:rsidP="0043074B">
            <w:pPr>
              <w:pStyle w:val="ab"/>
            </w:pPr>
            <w:r w:rsidRPr="00CF6351">
              <w:t>Осуществление педагогического мониторинга достижений школьника.</w:t>
            </w:r>
          </w:p>
        </w:tc>
        <w:tc>
          <w:tcPr>
            <w:tcW w:w="3305"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В течение года</w:t>
            </w:r>
          </w:p>
        </w:tc>
        <w:tc>
          <w:tcPr>
            <w:tcW w:w="344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Классный руководитель</w:t>
            </w:r>
          </w:p>
        </w:tc>
      </w:tr>
      <w:tr w:rsidR="00694516" w:rsidRPr="00CF6351" w:rsidTr="0043074B">
        <w:trPr>
          <w:trHeight w:val="215"/>
        </w:trPr>
        <w:tc>
          <w:tcPr>
            <w:tcW w:w="307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 xml:space="preserve">Обеспечить </w:t>
            </w:r>
            <w:r>
              <w:t xml:space="preserve">психологическое </w:t>
            </w:r>
            <w:r w:rsidRPr="00CF6351">
              <w:t xml:space="preserve">сопровождение детей </w:t>
            </w:r>
            <w:r w:rsidRPr="00CF6351">
              <w:rPr>
                <w:rStyle w:val="Zag11"/>
                <w:rFonts w:eastAsia="@Arial Unicode MS"/>
              </w:rPr>
              <w:t>«группы риска»</w:t>
            </w:r>
          </w:p>
        </w:tc>
        <w:tc>
          <w:tcPr>
            <w:tcW w:w="2854"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Позитивная динамика развиваемых параметров</w:t>
            </w:r>
          </w:p>
        </w:tc>
        <w:tc>
          <w:tcPr>
            <w:tcW w:w="311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p>
          <w:p w:rsidR="00694516" w:rsidRPr="00CF6351" w:rsidRDefault="00694516" w:rsidP="0043074B">
            <w:pPr>
              <w:pStyle w:val="ab"/>
            </w:pPr>
            <w:r>
              <w:t>1.</w:t>
            </w:r>
            <w:r w:rsidRPr="00CF6351">
              <w:t xml:space="preserve"> Проведение коррекционных занятий.</w:t>
            </w:r>
          </w:p>
          <w:p w:rsidR="00694516" w:rsidRPr="00CF6351" w:rsidRDefault="00694516" w:rsidP="0043074B">
            <w:pPr>
              <w:pStyle w:val="ab"/>
            </w:pPr>
            <w:r w:rsidRPr="00CF6351">
              <w:t>4. Отслеживание динамики развития ребенка</w:t>
            </w:r>
          </w:p>
        </w:tc>
        <w:tc>
          <w:tcPr>
            <w:tcW w:w="3305"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p>
          <w:p w:rsidR="00694516" w:rsidRPr="00CF6351" w:rsidRDefault="00694516" w:rsidP="0043074B">
            <w:pPr>
              <w:pStyle w:val="ab"/>
            </w:pPr>
            <w:r w:rsidRPr="00CF6351">
              <w:t>В течение года</w:t>
            </w:r>
          </w:p>
        </w:tc>
        <w:tc>
          <w:tcPr>
            <w:tcW w:w="344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Заместитель директора по УВР Педагог-психолог</w:t>
            </w:r>
          </w:p>
          <w:p w:rsidR="00694516" w:rsidRPr="00CF6351" w:rsidRDefault="00694516" w:rsidP="0043074B">
            <w:pPr>
              <w:pStyle w:val="ab"/>
            </w:pPr>
            <w:r w:rsidRPr="00CF6351">
              <w:t>Учитель-логопед</w:t>
            </w:r>
          </w:p>
          <w:p w:rsidR="00694516" w:rsidRPr="00CF6351" w:rsidRDefault="00694516" w:rsidP="0043074B">
            <w:pPr>
              <w:pStyle w:val="ab"/>
            </w:pPr>
          </w:p>
        </w:tc>
      </w:tr>
      <w:tr w:rsidR="00694516" w:rsidRPr="00CF6351" w:rsidTr="0043074B">
        <w:trPr>
          <w:trHeight w:val="215"/>
        </w:trPr>
        <w:tc>
          <w:tcPr>
            <w:tcW w:w="15782" w:type="dxa"/>
            <w:gridSpan w:val="5"/>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lastRenderedPageBreak/>
              <w:t>Лечебно – профилактическая работа</w:t>
            </w:r>
          </w:p>
        </w:tc>
      </w:tr>
      <w:tr w:rsidR="00694516" w:rsidRPr="00CF6351" w:rsidTr="0043074B">
        <w:trPr>
          <w:trHeight w:val="215"/>
        </w:trPr>
        <w:tc>
          <w:tcPr>
            <w:tcW w:w="3071" w:type="dxa"/>
            <w:tcBorders>
              <w:top w:val="single" w:sz="4" w:space="0" w:color="000000"/>
              <w:left w:val="single" w:sz="4" w:space="0" w:color="000000"/>
              <w:right w:val="single" w:sz="4" w:space="0" w:color="000000"/>
            </w:tcBorders>
          </w:tcPr>
          <w:p w:rsidR="00694516" w:rsidRPr="00CF6351" w:rsidRDefault="00694516" w:rsidP="0043074B">
            <w:pPr>
              <w:pStyle w:val="ab"/>
            </w:pPr>
            <w:r w:rsidRPr="00CF6351">
              <w:t xml:space="preserve">Создание условий для сохранения и укрепления здоровья обучающихся </w:t>
            </w:r>
            <w:r w:rsidRPr="00CF6351">
              <w:rPr>
                <w:rStyle w:val="Zag11"/>
                <w:rFonts w:eastAsia="@Arial Unicode MS"/>
              </w:rPr>
              <w:t>«группы риска»</w:t>
            </w:r>
          </w:p>
          <w:p w:rsidR="00694516" w:rsidRPr="00CF6351" w:rsidRDefault="00694516" w:rsidP="0043074B">
            <w:pPr>
              <w:pStyle w:val="ab"/>
            </w:pPr>
          </w:p>
          <w:p w:rsidR="00694516" w:rsidRPr="00CF6351" w:rsidRDefault="00694516" w:rsidP="0043074B">
            <w:pPr>
              <w:pStyle w:val="ab"/>
            </w:pPr>
          </w:p>
        </w:tc>
        <w:tc>
          <w:tcPr>
            <w:tcW w:w="2854"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Позитивная динамика развиваемых параметров</w:t>
            </w:r>
          </w:p>
        </w:tc>
        <w:tc>
          <w:tcPr>
            <w:tcW w:w="311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 xml:space="preserve">Разработка  рекомендаций для педагогов, учителя, и родителей по работе с детьми </w:t>
            </w:r>
            <w:r w:rsidRPr="00CF6351">
              <w:rPr>
                <w:rStyle w:val="Zag11"/>
                <w:rFonts w:eastAsia="@Arial Unicode MS"/>
              </w:rPr>
              <w:t xml:space="preserve">«группы риска» </w:t>
            </w:r>
            <w:r w:rsidRPr="00CF6351">
              <w:t>.</w:t>
            </w:r>
          </w:p>
          <w:p w:rsidR="00694516" w:rsidRPr="00CF6351" w:rsidRDefault="00694516" w:rsidP="0043074B">
            <w:pPr>
              <w:pStyle w:val="ab"/>
            </w:pPr>
            <w:r w:rsidRPr="00CF6351">
              <w:t xml:space="preserve">Внедрение </w:t>
            </w:r>
            <w:proofErr w:type="spellStart"/>
            <w:r w:rsidRPr="00CF6351">
              <w:t>здоровьесберегающих</w:t>
            </w:r>
            <w:proofErr w:type="spellEnd"/>
            <w:r w:rsidRPr="00CF6351">
              <w:t xml:space="preserve"> технологий в образовательный процесс Организация  и проведение мероприятий, направленных на сохранение, профилактику здоровья и формирование  навыков здорового и безопасного образа жизни.</w:t>
            </w:r>
          </w:p>
        </w:tc>
        <w:tc>
          <w:tcPr>
            <w:tcW w:w="3305"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p>
          <w:p w:rsidR="00694516" w:rsidRPr="00CF6351" w:rsidRDefault="00694516" w:rsidP="0043074B">
            <w:pPr>
              <w:pStyle w:val="ab"/>
            </w:pPr>
            <w:r w:rsidRPr="00CF6351">
              <w:t>В течение года</w:t>
            </w:r>
          </w:p>
        </w:tc>
        <w:tc>
          <w:tcPr>
            <w:tcW w:w="344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p>
          <w:p w:rsidR="00694516" w:rsidRPr="00CF6351" w:rsidRDefault="00694516" w:rsidP="0043074B">
            <w:pPr>
              <w:pStyle w:val="ab"/>
            </w:pPr>
            <w:r w:rsidRPr="00CF6351">
              <w:t>Учителя-предметники</w:t>
            </w:r>
          </w:p>
          <w:p w:rsidR="00694516" w:rsidRPr="00CF6351" w:rsidRDefault="00694516" w:rsidP="0043074B">
            <w:pPr>
              <w:pStyle w:val="ab"/>
            </w:pPr>
            <w:r w:rsidRPr="00CF6351">
              <w:t>Медицинский работник</w:t>
            </w:r>
          </w:p>
          <w:p w:rsidR="00694516" w:rsidRPr="00CF6351" w:rsidRDefault="00694516" w:rsidP="0043074B">
            <w:pPr>
              <w:pStyle w:val="ab"/>
            </w:pPr>
          </w:p>
        </w:tc>
      </w:tr>
    </w:tbl>
    <w:p w:rsidR="00694516" w:rsidRDefault="00694516" w:rsidP="00694516">
      <w:pPr>
        <w:pStyle w:val="ab"/>
        <w:rPr>
          <w:i/>
          <w:iCs/>
        </w:rPr>
      </w:pPr>
    </w:p>
    <w:p w:rsidR="00694516" w:rsidRPr="00CF6351" w:rsidRDefault="00694516" w:rsidP="00694516">
      <w:pPr>
        <w:pStyle w:val="ab"/>
        <w:rPr>
          <w:b/>
        </w:rPr>
      </w:pPr>
      <w:r w:rsidRPr="00CF6351">
        <w:rPr>
          <w:b/>
        </w:rPr>
        <w:t>Консультативный модуль</w:t>
      </w:r>
    </w:p>
    <w:p w:rsidR="00694516" w:rsidRPr="00CF6351" w:rsidRDefault="00694516" w:rsidP="00694516">
      <w:pPr>
        <w:pStyle w:val="ab"/>
      </w:pPr>
      <w:r w:rsidRPr="00CF6351">
        <w:rPr>
          <w:b/>
        </w:rPr>
        <w:t>Цель:</w:t>
      </w:r>
      <w:r w:rsidRPr="00CF6351">
        <w:t xml:space="preserve"> обеспечение непрерывности специального индивидуального сопровождения детей </w:t>
      </w:r>
      <w:r w:rsidRPr="00CF6351">
        <w:rPr>
          <w:rStyle w:val="Zag11"/>
          <w:rFonts w:eastAsia="@Arial Unicode MS"/>
        </w:rPr>
        <w:t>«группы риска»</w:t>
      </w:r>
      <w:r w:rsidRPr="00CF6351">
        <w:t xml:space="preserve">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tbl>
      <w:tblPr>
        <w:tblW w:w="15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19"/>
        <w:gridCol w:w="2866"/>
        <w:gridCol w:w="3124"/>
        <w:gridCol w:w="3319"/>
        <w:gridCol w:w="3456"/>
      </w:tblGrid>
      <w:tr w:rsidR="00694516" w:rsidRPr="00CF6351" w:rsidTr="0043074B">
        <w:trPr>
          <w:trHeight w:val="977"/>
        </w:trPr>
        <w:tc>
          <w:tcPr>
            <w:tcW w:w="301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Задачи (направления) деятельности</w:t>
            </w:r>
          </w:p>
          <w:p w:rsidR="00694516" w:rsidRPr="00CF6351" w:rsidRDefault="00694516" w:rsidP="0043074B">
            <w:pPr>
              <w:pStyle w:val="ab"/>
              <w:rPr>
                <w:b/>
              </w:rPr>
            </w:pPr>
          </w:p>
        </w:tc>
        <w:tc>
          <w:tcPr>
            <w:tcW w:w="2866"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Планируемые результаты</w:t>
            </w:r>
          </w:p>
          <w:p w:rsidR="00694516" w:rsidRPr="00CF6351" w:rsidRDefault="00694516" w:rsidP="0043074B">
            <w:pPr>
              <w:pStyle w:val="ab"/>
              <w:rPr>
                <w:b/>
              </w:rPr>
            </w:pPr>
          </w:p>
        </w:tc>
        <w:tc>
          <w:tcPr>
            <w:tcW w:w="3124"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Виды и формы деятельности, мероприятия</w:t>
            </w:r>
          </w:p>
        </w:tc>
        <w:tc>
          <w:tcPr>
            <w:tcW w:w="331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 xml:space="preserve">Сроки </w:t>
            </w:r>
          </w:p>
          <w:p w:rsidR="00694516" w:rsidRPr="00CF6351" w:rsidRDefault="00694516" w:rsidP="0043074B">
            <w:pPr>
              <w:pStyle w:val="ab"/>
              <w:rPr>
                <w:b/>
              </w:rPr>
            </w:pPr>
          </w:p>
        </w:tc>
        <w:tc>
          <w:tcPr>
            <w:tcW w:w="3456"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Ответственные</w:t>
            </w:r>
          </w:p>
          <w:p w:rsidR="00694516" w:rsidRPr="00CF6351" w:rsidRDefault="00694516" w:rsidP="0043074B">
            <w:pPr>
              <w:pStyle w:val="ab"/>
              <w:rPr>
                <w:b/>
              </w:rPr>
            </w:pPr>
          </w:p>
        </w:tc>
      </w:tr>
      <w:tr w:rsidR="00694516" w:rsidRPr="00CF6351" w:rsidTr="0043074B">
        <w:trPr>
          <w:trHeight w:val="381"/>
        </w:trPr>
        <w:tc>
          <w:tcPr>
            <w:tcW w:w="301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Консультирование педагогических работников</w:t>
            </w:r>
          </w:p>
        </w:tc>
        <w:tc>
          <w:tcPr>
            <w:tcW w:w="2866"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 xml:space="preserve">Рекомендации, приёмы, упражнения и др. материалы. </w:t>
            </w:r>
          </w:p>
          <w:p w:rsidR="00694516" w:rsidRPr="00CF6351" w:rsidRDefault="00694516" w:rsidP="0043074B">
            <w:pPr>
              <w:pStyle w:val="ab"/>
            </w:pPr>
          </w:p>
        </w:tc>
        <w:tc>
          <w:tcPr>
            <w:tcW w:w="3124"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Индивидуальные, групповые, тематические консультации</w:t>
            </w:r>
          </w:p>
          <w:p w:rsidR="00694516" w:rsidRPr="00CF6351" w:rsidRDefault="00694516" w:rsidP="0043074B">
            <w:pPr>
              <w:pStyle w:val="ab"/>
            </w:pPr>
          </w:p>
        </w:tc>
        <w:tc>
          <w:tcPr>
            <w:tcW w:w="331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p>
          <w:p w:rsidR="00694516" w:rsidRPr="00CF6351" w:rsidRDefault="00694516" w:rsidP="0043074B">
            <w:pPr>
              <w:pStyle w:val="ab"/>
            </w:pPr>
            <w:r w:rsidRPr="00CF6351">
              <w:t>февраль</w:t>
            </w:r>
          </w:p>
        </w:tc>
        <w:tc>
          <w:tcPr>
            <w:tcW w:w="3456"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Специалисты ПМПК:</w:t>
            </w:r>
          </w:p>
          <w:p w:rsidR="00694516" w:rsidRPr="00CF6351" w:rsidRDefault="00694516" w:rsidP="0043074B">
            <w:pPr>
              <w:pStyle w:val="ab"/>
            </w:pPr>
          </w:p>
        </w:tc>
      </w:tr>
      <w:tr w:rsidR="00694516" w:rsidRPr="00CF6351" w:rsidTr="0043074B">
        <w:trPr>
          <w:trHeight w:val="381"/>
        </w:trPr>
        <w:tc>
          <w:tcPr>
            <w:tcW w:w="301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Консультирование обучающихся по выявленным проблемам, оказание превентивной помощи</w:t>
            </w:r>
          </w:p>
        </w:tc>
        <w:tc>
          <w:tcPr>
            <w:tcW w:w="2866"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 xml:space="preserve"> Рекомендации, приёмы, упражнения и др. материалы. </w:t>
            </w:r>
          </w:p>
          <w:p w:rsidR="00694516" w:rsidRPr="00CF6351" w:rsidRDefault="00694516" w:rsidP="0043074B">
            <w:pPr>
              <w:pStyle w:val="ab"/>
            </w:pPr>
          </w:p>
        </w:tc>
        <w:tc>
          <w:tcPr>
            <w:tcW w:w="3124"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Индивидуальные, групповые, тематические консультации</w:t>
            </w:r>
          </w:p>
          <w:p w:rsidR="00694516" w:rsidRPr="00CF6351" w:rsidRDefault="00694516" w:rsidP="0043074B">
            <w:pPr>
              <w:pStyle w:val="ab"/>
            </w:pPr>
          </w:p>
        </w:tc>
        <w:tc>
          <w:tcPr>
            <w:tcW w:w="331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p>
          <w:p w:rsidR="00694516" w:rsidRPr="00CF6351" w:rsidRDefault="00694516" w:rsidP="0043074B">
            <w:pPr>
              <w:pStyle w:val="ab"/>
            </w:pPr>
          </w:p>
          <w:p w:rsidR="00694516" w:rsidRPr="00CF6351" w:rsidRDefault="00694516" w:rsidP="0043074B">
            <w:pPr>
              <w:pStyle w:val="ab"/>
            </w:pPr>
            <w:r w:rsidRPr="00CF6351">
              <w:t>В течение года</w:t>
            </w:r>
          </w:p>
        </w:tc>
        <w:tc>
          <w:tcPr>
            <w:tcW w:w="3456"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Педагог – психолог</w:t>
            </w:r>
          </w:p>
          <w:p w:rsidR="00694516" w:rsidRPr="00CF6351" w:rsidRDefault="00694516" w:rsidP="0043074B">
            <w:pPr>
              <w:pStyle w:val="ab"/>
            </w:pPr>
            <w:r w:rsidRPr="00CF6351">
              <w:t>Заместитель директора по УВР</w:t>
            </w:r>
          </w:p>
        </w:tc>
      </w:tr>
      <w:tr w:rsidR="00694516" w:rsidRPr="00CF6351" w:rsidTr="0043074B">
        <w:trPr>
          <w:trHeight w:val="381"/>
        </w:trPr>
        <w:tc>
          <w:tcPr>
            <w:tcW w:w="301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 xml:space="preserve">Консультирование </w:t>
            </w:r>
            <w:r w:rsidRPr="00CF6351">
              <w:lastRenderedPageBreak/>
              <w:t>родителей по  вопросам обучения и воспитания</w:t>
            </w:r>
          </w:p>
        </w:tc>
        <w:tc>
          <w:tcPr>
            <w:tcW w:w="2866"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lastRenderedPageBreak/>
              <w:t xml:space="preserve"> Рекомендации, приёмы, </w:t>
            </w:r>
            <w:r w:rsidRPr="00CF6351">
              <w:lastRenderedPageBreak/>
              <w:t xml:space="preserve">упражнения и др. материалы. </w:t>
            </w:r>
          </w:p>
          <w:p w:rsidR="00694516" w:rsidRPr="00CF6351" w:rsidRDefault="00694516" w:rsidP="0043074B">
            <w:pPr>
              <w:pStyle w:val="ab"/>
            </w:pPr>
          </w:p>
        </w:tc>
        <w:tc>
          <w:tcPr>
            <w:tcW w:w="3124"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lastRenderedPageBreak/>
              <w:t xml:space="preserve">Индивидуальные, </w:t>
            </w:r>
            <w:r w:rsidRPr="00CF6351">
              <w:lastRenderedPageBreak/>
              <w:t>групповые, тематические консультации</w:t>
            </w:r>
          </w:p>
          <w:p w:rsidR="00694516" w:rsidRPr="00CF6351" w:rsidRDefault="00694516" w:rsidP="0043074B">
            <w:pPr>
              <w:pStyle w:val="ab"/>
            </w:pPr>
          </w:p>
        </w:tc>
        <w:tc>
          <w:tcPr>
            <w:tcW w:w="331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p>
          <w:p w:rsidR="00694516" w:rsidRPr="00CF6351" w:rsidRDefault="00694516" w:rsidP="0043074B">
            <w:pPr>
              <w:pStyle w:val="ab"/>
            </w:pPr>
          </w:p>
          <w:p w:rsidR="00694516" w:rsidRPr="00CF6351" w:rsidRDefault="00694516" w:rsidP="0043074B">
            <w:pPr>
              <w:pStyle w:val="ab"/>
            </w:pPr>
            <w:r w:rsidRPr="00CF6351">
              <w:t>В течение года</w:t>
            </w:r>
          </w:p>
        </w:tc>
        <w:tc>
          <w:tcPr>
            <w:tcW w:w="3456"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lastRenderedPageBreak/>
              <w:t>Педагог – психолог</w:t>
            </w:r>
          </w:p>
          <w:p w:rsidR="00694516" w:rsidRPr="00CF6351" w:rsidRDefault="00694516" w:rsidP="0043074B">
            <w:pPr>
              <w:pStyle w:val="ab"/>
            </w:pPr>
            <w:r w:rsidRPr="00CF6351">
              <w:lastRenderedPageBreak/>
              <w:t>Заместитель директора по УВР</w:t>
            </w:r>
          </w:p>
        </w:tc>
      </w:tr>
    </w:tbl>
    <w:p w:rsidR="00694516" w:rsidRDefault="00694516" w:rsidP="00694516">
      <w:pPr>
        <w:pStyle w:val="ab"/>
        <w:rPr>
          <w:i/>
          <w:iCs/>
        </w:rPr>
      </w:pPr>
    </w:p>
    <w:p w:rsidR="00694516" w:rsidRPr="00CF6351" w:rsidRDefault="00694516" w:rsidP="00694516">
      <w:pPr>
        <w:pStyle w:val="ab"/>
        <w:rPr>
          <w:b/>
        </w:rPr>
      </w:pPr>
      <w:r w:rsidRPr="00CF6351">
        <w:rPr>
          <w:b/>
        </w:rPr>
        <w:t>Информационно – просветительский модуль</w:t>
      </w:r>
    </w:p>
    <w:p w:rsidR="00694516" w:rsidRPr="00CF6351" w:rsidRDefault="00694516" w:rsidP="00694516">
      <w:pPr>
        <w:pStyle w:val="ab"/>
      </w:pPr>
      <w:r w:rsidRPr="00CF6351">
        <w:rPr>
          <w:b/>
          <w:iCs/>
        </w:rPr>
        <w:t>Цель:</w:t>
      </w:r>
      <w:r w:rsidRPr="00CF6351">
        <w:rPr>
          <w:i/>
          <w:iCs/>
        </w:rPr>
        <w:t xml:space="preserve"> </w:t>
      </w:r>
      <w:r w:rsidRPr="00CF6351">
        <w:t>организация информационно-просветительской деятельности по вопросам образования со всеми участниками образовательного процесса.</w:t>
      </w:r>
    </w:p>
    <w:p w:rsidR="00694516" w:rsidRPr="00CF6351" w:rsidRDefault="00694516" w:rsidP="00694516">
      <w:pPr>
        <w:pStyle w:val="ab"/>
      </w:pPr>
    </w:p>
    <w:tbl>
      <w:tblPr>
        <w:tblW w:w="15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95"/>
        <w:gridCol w:w="2749"/>
        <w:gridCol w:w="3653"/>
        <w:gridCol w:w="2691"/>
        <w:gridCol w:w="3600"/>
      </w:tblGrid>
      <w:tr w:rsidR="00694516" w:rsidRPr="00CF6351" w:rsidTr="0043074B">
        <w:trPr>
          <w:trHeight w:val="1176"/>
        </w:trPr>
        <w:tc>
          <w:tcPr>
            <w:tcW w:w="2895"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Задачи (направления) деятельности</w:t>
            </w:r>
          </w:p>
        </w:tc>
        <w:tc>
          <w:tcPr>
            <w:tcW w:w="274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Планируемые результаты</w:t>
            </w:r>
          </w:p>
          <w:p w:rsidR="00694516" w:rsidRPr="00CF6351" w:rsidRDefault="00694516" w:rsidP="0043074B">
            <w:pPr>
              <w:pStyle w:val="ab"/>
              <w:rPr>
                <w:b/>
              </w:rPr>
            </w:pPr>
          </w:p>
        </w:tc>
        <w:tc>
          <w:tcPr>
            <w:tcW w:w="3653"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Виды и формы деятельности, мероприятия</w:t>
            </w:r>
          </w:p>
          <w:p w:rsidR="00694516" w:rsidRPr="00CF6351" w:rsidRDefault="00694516" w:rsidP="0043074B">
            <w:pPr>
              <w:pStyle w:val="ab"/>
              <w:rPr>
                <w:b/>
              </w:rPr>
            </w:pPr>
          </w:p>
        </w:tc>
        <w:tc>
          <w:tcPr>
            <w:tcW w:w="269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Сроки</w:t>
            </w:r>
          </w:p>
        </w:tc>
        <w:tc>
          <w:tcPr>
            <w:tcW w:w="3600"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rPr>
                <w:b/>
              </w:rPr>
            </w:pPr>
            <w:r w:rsidRPr="00CF6351">
              <w:rPr>
                <w:b/>
              </w:rPr>
              <w:t>Ответственные</w:t>
            </w:r>
          </w:p>
          <w:p w:rsidR="00694516" w:rsidRPr="00CF6351" w:rsidRDefault="00694516" w:rsidP="0043074B">
            <w:pPr>
              <w:pStyle w:val="ab"/>
              <w:rPr>
                <w:b/>
              </w:rPr>
            </w:pPr>
          </w:p>
        </w:tc>
      </w:tr>
      <w:tr w:rsidR="00694516" w:rsidRPr="00CF6351" w:rsidTr="0043074B">
        <w:trPr>
          <w:trHeight w:val="1843"/>
        </w:trPr>
        <w:tc>
          <w:tcPr>
            <w:tcW w:w="2895"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 xml:space="preserve">Информирование родителей (законных представителей) по медицинским, социальным, правовым и другим вопросам </w:t>
            </w:r>
          </w:p>
          <w:p w:rsidR="00694516" w:rsidRPr="00CF6351" w:rsidRDefault="00694516" w:rsidP="0043074B">
            <w:pPr>
              <w:pStyle w:val="ab"/>
              <w:rPr>
                <w:i/>
              </w:rPr>
            </w:pPr>
          </w:p>
        </w:tc>
        <w:tc>
          <w:tcPr>
            <w:tcW w:w="274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Организация родительских собраний, тр</w:t>
            </w:r>
            <w:r>
              <w:t xml:space="preserve">енингов, информационных сообщений </w:t>
            </w:r>
            <w:r w:rsidRPr="00CF6351">
              <w:t xml:space="preserve">и др. </w:t>
            </w:r>
          </w:p>
        </w:tc>
        <w:tc>
          <w:tcPr>
            <w:tcW w:w="3653"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Информационные мероприятия</w:t>
            </w:r>
          </w:p>
        </w:tc>
        <w:tc>
          <w:tcPr>
            <w:tcW w:w="269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p>
          <w:p w:rsidR="00694516" w:rsidRPr="00CF6351" w:rsidRDefault="00694516" w:rsidP="0043074B">
            <w:pPr>
              <w:pStyle w:val="ab"/>
              <w:rPr>
                <w:i/>
              </w:rPr>
            </w:pPr>
            <w:r w:rsidRPr="00CF6351">
              <w:t>В течение года</w:t>
            </w:r>
          </w:p>
        </w:tc>
        <w:tc>
          <w:tcPr>
            <w:tcW w:w="3600"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Педагог – психолог</w:t>
            </w:r>
          </w:p>
          <w:p w:rsidR="00694516" w:rsidRPr="00CF6351" w:rsidRDefault="00694516" w:rsidP="0043074B">
            <w:pPr>
              <w:pStyle w:val="ab"/>
            </w:pPr>
            <w:r w:rsidRPr="00CF6351">
              <w:t>Заместитель директора по УВР</w:t>
            </w:r>
          </w:p>
        </w:tc>
      </w:tr>
      <w:tr w:rsidR="00694516" w:rsidRPr="00CF6351" w:rsidTr="0043074B">
        <w:trPr>
          <w:trHeight w:val="716"/>
        </w:trPr>
        <w:tc>
          <w:tcPr>
            <w:tcW w:w="2895"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Психолого-педагогическое просвещение педагогических работников по вопросам развития, обучения и воспитания детей «группы риска»</w:t>
            </w:r>
          </w:p>
        </w:tc>
        <w:tc>
          <w:tcPr>
            <w:tcW w:w="2749"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 xml:space="preserve">Организация методических мероприятий </w:t>
            </w:r>
          </w:p>
        </w:tc>
        <w:tc>
          <w:tcPr>
            <w:tcW w:w="3653"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Информационные мероприятия</w:t>
            </w:r>
          </w:p>
        </w:tc>
        <w:tc>
          <w:tcPr>
            <w:tcW w:w="2691"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p>
          <w:p w:rsidR="00694516" w:rsidRPr="00CF6351" w:rsidRDefault="00694516" w:rsidP="0043074B">
            <w:pPr>
              <w:pStyle w:val="ab"/>
              <w:rPr>
                <w:i/>
              </w:rPr>
            </w:pPr>
            <w:r w:rsidRPr="00CF6351">
              <w:t>В течение года</w:t>
            </w:r>
          </w:p>
        </w:tc>
        <w:tc>
          <w:tcPr>
            <w:tcW w:w="3600" w:type="dxa"/>
            <w:tcBorders>
              <w:top w:val="single" w:sz="4" w:space="0" w:color="000000"/>
              <w:left w:val="single" w:sz="4" w:space="0" w:color="000000"/>
              <w:bottom w:val="single" w:sz="4" w:space="0" w:color="000000"/>
              <w:right w:val="single" w:sz="4" w:space="0" w:color="000000"/>
            </w:tcBorders>
          </w:tcPr>
          <w:p w:rsidR="00694516" w:rsidRPr="00CF6351" w:rsidRDefault="00694516" w:rsidP="0043074B">
            <w:pPr>
              <w:pStyle w:val="ab"/>
            </w:pPr>
            <w:r w:rsidRPr="00CF6351">
              <w:t>Педагог – психолог</w:t>
            </w:r>
          </w:p>
          <w:p w:rsidR="00694516" w:rsidRPr="00CF6351" w:rsidRDefault="00694516" w:rsidP="0043074B">
            <w:pPr>
              <w:pStyle w:val="ab"/>
            </w:pPr>
            <w:r w:rsidRPr="00CF6351">
              <w:t>Заместитель директора по УВР</w:t>
            </w:r>
          </w:p>
        </w:tc>
      </w:tr>
    </w:tbl>
    <w:p w:rsidR="00694516" w:rsidRPr="00CF6351" w:rsidRDefault="00694516" w:rsidP="00694516">
      <w:pPr>
        <w:pStyle w:val="ab"/>
      </w:pPr>
    </w:p>
    <w:p w:rsidR="00694516" w:rsidRPr="00CF6351" w:rsidRDefault="00694516" w:rsidP="00694516">
      <w:pPr>
        <w:pStyle w:val="ab"/>
      </w:pPr>
    </w:p>
    <w:p w:rsidR="00694516" w:rsidRPr="00CF6351" w:rsidRDefault="00694516" w:rsidP="00694516">
      <w:pPr>
        <w:pStyle w:val="ab"/>
        <w:sectPr w:rsidR="00694516" w:rsidRPr="00CF6351" w:rsidSect="0043074B">
          <w:pgSz w:w="16838" w:h="11906" w:orient="landscape"/>
          <w:pgMar w:top="1418" w:right="737" w:bottom="567" w:left="737" w:header="567" w:footer="0" w:gutter="0"/>
          <w:cols w:space="720"/>
        </w:sectPr>
      </w:pPr>
    </w:p>
    <w:p w:rsidR="00694516" w:rsidRDefault="00694516" w:rsidP="00694516">
      <w:pPr>
        <w:pStyle w:val="ab"/>
        <w:rPr>
          <w:rStyle w:val="Zag11"/>
          <w:rFonts w:eastAsia="@Arial Unicode MS"/>
          <w:b/>
          <w:color w:val="000000"/>
          <w:sz w:val="28"/>
          <w:szCs w:val="28"/>
        </w:rPr>
      </w:pPr>
      <w:r w:rsidRPr="003342F9">
        <w:rPr>
          <w:rStyle w:val="Zag11"/>
          <w:rFonts w:eastAsia="@Arial Unicode MS"/>
          <w:b/>
          <w:color w:val="000000"/>
          <w:sz w:val="28"/>
          <w:szCs w:val="28"/>
        </w:rPr>
        <w:lastRenderedPageBreak/>
        <w:t>III Организационный раздел</w:t>
      </w:r>
    </w:p>
    <w:p w:rsidR="00694516" w:rsidRPr="003342F9" w:rsidRDefault="00694516" w:rsidP="00694516">
      <w:pPr>
        <w:pStyle w:val="ab"/>
        <w:rPr>
          <w:rStyle w:val="Zag11"/>
          <w:rFonts w:eastAsia="@Arial Unicode MS"/>
          <w:b/>
          <w:color w:val="000000"/>
          <w:sz w:val="28"/>
          <w:szCs w:val="28"/>
        </w:rPr>
      </w:pPr>
    </w:p>
    <w:p w:rsidR="00694516" w:rsidRDefault="00694516" w:rsidP="00694516">
      <w:pPr>
        <w:pStyle w:val="ab"/>
        <w:rPr>
          <w:rStyle w:val="Zag11"/>
          <w:rFonts w:eastAsia="@Arial Unicode MS"/>
          <w:b/>
          <w:color w:val="000000"/>
        </w:rPr>
      </w:pPr>
      <w:r w:rsidRPr="003342F9">
        <w:rPr>
          <w:rStyle w:val="Zag11"/>
          <w:rFonts w:eastAsia="@Arial Unicode MS"/>
          <w:b/>
          <w:color w:val="000000"/>
        </w:rPr>
        <w:t>3.1.Учебный план начального общего образования</w:t>
      </w:r>
    </w:p>
    <w:p w:rsidR="00694516" w:rsidRPr="0008495D" w:rsidRDefault="00694516" w:rsidP="00694516">
      <w:pPr>
        <w:pStyle w:val="ab"/>
      </w:pPr>
      <w:r w:rsidRPr="0008495D">
        <w:rPr>
          <w:b/>
          <w:bCs/>
        </w:rPr>
        <w:t xml:space="preserve">Начальное общее образование в соответствии с ФГОС </w:t>
      </w:r>
    </w:p>
    <w:p w:rsidR="00694516" w:rsidRPr="0008495D" w:rsidRDefault="00694516" w:rsidP="00694516">
      <w:pPr>
        <w:pStyle w:val="ab"/>
      </w:pPr>
      <w:r w:rsidRPr="0008495D">
        <w:rPr>
          <w:b/>
          <w:bCs/>
        </w:rPr>
        <w:t xml:space="preserve">1 уровень – начальное общее образование, </w:t>
      </w:r>
      <w:r w:rsidRPr="0008495D">
        <w:t xml:space="preserve">(нормативный срок обучения по программе 1-4 – 4 года) призвано обеспечить овладение учащимися чтением, письмом, счетом, основными </w:t>
      </w:r>
      <w:proofErr w:type="spellStart"/>
      <w:r w:rsidRPr="0008495D">
        <w:t>общеучебными</w:t>
      </w:r>
      <w:proofErr w:type="spellEnd"/>
      <w:r w:rsidRPr="0008495D">
        <w:t xml:space="preserve"> навыками: навыками творческого мышления, навыками самоконтроля учебных действий, культурой речи и поведения. Начальное образование направлено на выявление общих способностей и степени развития ребенка с ориентацией на совершенствование творческих способностей и познавательных интересов. Выполняя задачи модернизации начального образования, в соответствии с новым государственным стандартом на</w:t>
      </w:r>
      <w:r w:rsidR="00226119">
        <w:t>чального общего образования в М</w:t>
      </w:r>
      <w:r w:rsidR="005E3F88">
        <w:t>К</w:t>
      </w:r>
      <w:r w:rsidR="00226119">
        <w:t xml:space="preserve">ОУ </w:t>
      </w:r>
      <w:r w:rsidR="005E3F88">
        <w:t>«Темиргоевская СОШ»</w:t>
      </w:r>
      <w:r w:rsidR="00226119">
        <w:t xml:space="preserve"> реализуются </w:t>
      </w:r>
      <w:r w:rsidRPr="0008495D">
        <w:t>ба</w:t>
      </w:r>
      <w:r w:rsidR="00226119">
        <w:t xml:space="preserve">зовые программы: «Школа России» </w:t>
      </w:r>
      <w:r w:rsidRPr="0008495D">
        <w:t xml:space="preserve"> </w:t>
      </w:r>
      <w:r w:rsidR="00226119">
        <w:t>и «Перспективная начальная школа»</w:t>
      </w:r>
    </w:p>
    <w:p w:rsidR="00694516" w:rsidRPr="0008495D" w:rsidRDefault="00694516" w:rsidP="00694516">
      <w:pPr>
        <w:pStyle w:val="ab"/>
      </w:pPr>
      <w:r w:rsidRPr="0008495D">
        <w:t xml:space="preserve">К учебным предметам федерального компонента учебного плана отнесено 9 учебных предметов: русский язык, литературное чтение, математика, окружающий мир, изобразительное искусство, музыка, физическая культура, технология (труд), английский язык. </w:t>
      </w:r>
    </w:p>
    <w:p w:rsidR="00694516" w:rsidRPr="0008495D" w:rsidRDefault="00694516" w:rsidP="00694516">
      <w:pPr>
        <w:pStyle w:val="ab"/>
      </w:pPr>
      <w:r w:rsidRPr="0008495D">
        <w:t xml:space="preserve">Предусмотрено, по согласованию с Учредителем, деление классов на две группы по английскому языку, если наполняемость классов превышает 25 учащихся. </w:t>
      </w:r>
    </w:p>
    <w:p w:rsidR="00694516" w:rsidRPr="0008495D" w:rsidRDefault="00694516" w:rsidP="00694516">
      <w:pPr>
        <w:pStyle w:val="ab"/>
      </w:pPr>
      <w:r>
        <w:rPr>
          <w:color w:val="FF0000"/>
        </w:rPr>
        <w:t xml:space="preserve"> </w:t>
      </w:r>
      <w:r>
        <w:rPr>
          <w:color w:val="FF0000"/>
        </w:rPr>
        <w:tab/>
      </w:r>
      <w:r w:rsidRPr="00144F61">
        <w:t xml:space="preserve">В соответствии с распоряжением Правительства Российской Федерации от 28 января 2012г. </w:t>
      </w:r>
      <w:r>
        <w:t>№</w:t>
      </w:r>
      <w:r w:rsidRPr="00144F61">
        <w:t xml:space="preserve"> 84-р, начиная с 1 сентября 2012 года установлено обязательное изучение во всех субъектах Российской Федерации комплексного учебного курса для общеобразовательных</w:t>
      </w:r>
      <w:r w:rsidRPr="0008495D">
        <w:t xml:space="preserve"> учреждений «Основы религиозных культур и светской этики» в учебный план 4 класса включ</w:t>
      </w:r>
      <w:r>
        <w:rPr>
          <w:rFonts w:ascii="Cambria Math" w:hAnsi="Cambria Math"/>
        </w:rPr>
        <w:t>е</w:t>
      </w:r>
      <w:r w:rsidRPr="0008495D">
        <w:t xml:space="preserve">н курс «Основы религиозной культуры и светской этики» (далее – ОРКСЭ) по 1 часу в неделю (всего 34 часа). В соответствии с выбором родителей курс «ОРКСЭ» представлен модулем: «Основы светской этики». </w:t>
      </w:r>
    </w:p>
    <w:p w:rsidR="00694516" w:rsidRPr="0008495D" w:rsidRDefault="00694516" w:rsidP="00694516">
      <w:pPr>
        <w:pStyle w:val="ab"/>
      </w:pPr>
      <w:r w:rsidRPr="0008495D">
        <w:t xml:space="preserve">С целью реализации «ступенчатого» метода постепенного наращивания учебной нагрузки в первом классе в соответствии с п.10.10.СанПин 2.4.2.2821-10, обеспечивается организация адаптационного периода (письмо МО РФ от 20 апреля </w:t>
      </w:r>
      <w:smartTag w:uri="urn:schemas-microsoft-com:office:smarttags" w:element="metricconverter">
        <w:smartTagPr>
          <w:attr w:name="ProductID" w:val="2001 г"/>
        </w:smartTagPr>
        <w:r w:rsidRPr="0008495D">
          <w:t>2001 г</w:t>
        </w:r>
      </w:smartTag>
      <w:r w:rsidRPr="0008495D">
        <w:t xml:space="preserve">. №408/13-13). </w:t>
      </w:r>
    </w:p>
    <w:p w:rsidR="00694516" w:rsidRPr="0008495D" w:rsidRDefault="00694516" w:rsidP="00694516">
      <w:pPr>
        <w:pStyle w:val="ab"/>
      </w:pPr>
      <w:r w:rsidRPr="0008495D">
        <w:t>Режим уроков и перемен для учащихся начальной школы 1 классов на сентябрь – декабрь месяцы: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694516" w:rsidRPr="0008495D" w:rsidTr="0043074B">
        <w:tc>
          <w:tcPr>
            <w:tcW w:w="3379" w:type="dxa"/>
          </w:tcPr>
          <w:p w:rsidR="00694516" w:rsidRPr="0008495D" w:rsidRDefault="00694516" w:rsidP="0043074B">
            <w:pPr>
              <w:pStyle w:val="ab"/>
            </w:pPr>
            <w:r w:rsidRPr="0008495D">
              <w:t>Компоненты учебного дня</w:t>
            </w:r>
          </w:p>
        </w:tc>
        <w:tc>
          <w:tcPr>
            <w:tcW w:w="3379" w:type="dxa"/>
          </w:tcPr>
          <w:p w:rsidR="00694516" w:rsidRPr="0008495D" w:rsidRDefault="00694516" w:rsidP="0043074B">
            <w:pPr>
              <w:pStyle w:val="ab"/>
            </w:pPr>
            <w:r w:rsidRPr="0008495D">
              <w:t>Время</w:t>
            </w:r>
          </w:p>
        </w:tc>
        <w:tc>
          <w:tcPr>
            <w:tcW w:w="3379" w:type="dxa"/>
          </w:tcPr>
          <w:p w:rsidR="00694516" w:rsidRPr="0008495D" w:rsidRDefault="00694516" w:rsidP="0043074B">
            <w:pPr>
              <w:pStyle w:val="ab"/>
            </w:pPr>
            <w:r w:rsidRPr="0008495D">
              <w:t>Продолжительность отдыха</w:t>
            </w:r>
          </w:p>
        </w:tc>
      </w:tr>
      <w:tr w:rsidR="00694516" w:rsidRPr="0008495D" w:rsidTr="0043074B">
        <w:tc>
          <w:tcPr>
            <w:tcW w:w="3379" w:type="dxa"/>
          </w:tcPr>
          <w:p w:rsidR="00694516" w:rsidRPr="0008495D" w:rsidRDefault="00694516" w:rsidP="0043074B">
            <w:pPr>
              <w:pStyle w:val="ab"/>
            </w:pPr>
            <w:r w:rsidRPr="0008495D">
              <w:t>1 урок</w:t>
            </w:r>
          </w:p>
        </w:tc>
        <w:tc>
          <w:tcPr>
            <w:tcW w:w="3379" w:type="dxa"/>
          </w:tcPr>
          <w:p w:rsidR="00694516" w:rsidRPr="0008495D" w:rsidRDefault="00226119" w:rsidP="005E3F88">
            <w:pPr>
              <w:pStyle w:val="ab"/>
            </w:pPr>
            <w:r>
              <w:t>08.</w:t>
            </w:r>
            <w:r w:rsidR="005E3F88">
              <w:t>3</w:t>
            </w:r>
            <w:r>
              <w:t>0-</w:t>
            </w:r>
            <w:r w:rsidR="005E3F88">
              <w:t>09.15</w:t>
            </w:r>
          </w:p>
        </w:tc>
        <w:tc>
          <w:tcPr>
            <w:tcW w:w="3379" w:type="dxa"/>
          </w:tcPr>
          <w:p w:rsidR="00694516" w:rsidRPr="0008495D" w:rsidRDefault="00694516" w:rsidP="0043074B">
            <w:pPr>
              <w:pStyle w:val="ab"/>
            </w:pPr>
          </w:p>
        </w:tc>
      </w:tr>
      <w:tr w:rsidR="00694516" w:rsidRPr="0008495D" w:rsidTr="0043074B">
        <w:tc>
          <w:tcPr>
            <w:tcW w:w="3379" w:type="dxa"/>
          </w:tcPr>
          <w:p w:rsidR="00694516" w:rsidRPr="0008495D" w:rsidRDefault="00694516" w:rsidP="0043074B">
            <w:pPr>
              <w:pStyle w:val="ab"/>
            </w:pPr>
            <w:r w:rsidRPr="0008495D">
              <w:t>Перемена</w:t>
            </w:r>
          </w:p>
        </w:tc>
        <w:tc>
          <w:tcPr>
            <w:tcW w:w="3379" w:type="dxa"/>
          </w:tcPr>
          <w:p w:rsidR="00694516" w:rsidRPr="0008495D" w:rsidRDefault="00694516" w:rsidP="0043074B">
            <w:pPr>
              <w:pStyle w:val="ab"/>
            </w:pPr>
          </w:p>
        </w:tc>
        <w:tc>
          <w:tcPr>
            <w:tcW w:w="3379" w:type="dxa"/>
          </w:tcPr>
          <w:p w:rsidR="00694516" w:rsidRPr="0008495D" w:rsidRDefault="00694516" w:rsidP="0043074B">
            <w:pPr>
              <w:pStyle w:val="ab"/>
            </w:pPr>
            <w:r w:rsidRPr="0008495D">
              <w:t>10 минут</w:t>
            </w:r>
          </w:p>
        </w:tc>
      </w:tr>
      <w:tr w:rsidR="00694516" w:rsidRPr="0008495D" w:rsidTr="0043074B">
        <w:tc>
          <w:tcPr>
            <w:tcW w:w="3379" w:type="dxa"/>
          </w:tcPr>
          <w:p w:rsidR="00694516" w:rsidRPr="0008495D" w:rsidRDefault="00694516" w:rsidP="0043074B">
            <w:pPr>
              <w:pStyle w:val="ab"/>
            </w:pPr>
            <w:r w:rsidRPr="0008495D">
              <w:t>2 урок</w:t>
            </w:r>
          </w:p>
        </w:tc>
        <w:tc>
          <w:tcPr>
            <w:tcW w:w="3379" w:type="dxa"/>
          </w:tcPr>
          <w:p w:rsidR="00694516" w:rsidRPr="0008495D" w:rsidRDefault="005E3F88" w:rsidP="005E3F88">
            <w:pPr>
              <w:pStyle w:val="ab"/>
            </w:pPr>
            <w:r>
              <w:t>09.25-10</w:t>
            </w:r>
            <w:r w:rsidR="00694516" w:rsidRPr="0008495D">
              <w:t>.10</w:t>
            </w:r>
          </w:p>
        </w:tc>
        <w:tc>
          <w:tcPr>
            <w:tcW w:w="3379" w:type="dxa"/>
          </w:tcPr>
          <w:p w:rsidR="00694516" w:rsidRPr="0008495D" w:rsidRDefault="00694516" w:rsidP="0043074B">
            <w:pPr>
              <w:pStyle w:val="ab"/>
            </w:pPr>
          </w:p>
        </w:tc>
      </w:tr>
      <w:tr w:rsidR="00694516" w:rsidRPr="0008495D" w:rsidTr="0043074B">
        <w:tc>
          <w:tcPr>
            <w:tcW w:w="3379" w:type="dxa"/>
          </w:tcPr>
          <w:p w:rsidR="00694516" w:rsidRPr="0008495D" w:rsidRDefault="00694516" w:rsidP="0043074B">
            <w:pPr>
              <w:pStyle w:val="ab"/>
            </w:pPr>
            <w:r w:rsidRPr="0008495D">
              <w:t>Перемена</w:t>
            </w:r>
          </w:p>
        </w:tc>
        <w:tc>
          <w:tcPr>
            <w:tcW w:w="3379" w:type="dxa"/>
          </w:tcPr>
          <w:p w:rsidR="00694516" w:rsidRPr="0008495D" w:rsidRDefault="00694516" w:rsidP="0043074B">
            <w:pPr>
              <w:pStyle w:val="ab"/>
            </w:pPr>
          </w:p>
        </w:tc>
        <w:tc>
          <w:tcPr>
            <w:tcW w:w="3379" w:type="dxa"/>
          </w:tcPr>
          <w:p w:rsidR="00694516" w:rsidRPr="0008495D" w:rsidRDefault="005E3F88" w:rsidP="005E3F88">
            <w:pPr>
              <w:pStyle w:val="ab"/>
            </w:pPr>
            <w:r>
              <w:t xml:space="preserve">10 </w:t>
            </w:r>
            <w:r w:rsidR="00694516" w:rsidRPr="0008495D">
              <w:t xml:space="preserve">минут </w:t>
            </w:r>
          </w:p>
        </w:tc>
      </w:tr>
      <w:tr w:rsidR="00694516" w:rsidRPr="0008495D" w:rsidTr="0043074B">
        <w:tc>
          <w:tcPr>
            <w:tcW w:w="3379" w:type="dxa"/>
          </w:tcPr>
          <w:p w:rsidR="00694516" w:rsidRPr="0008495D" w:rsidRDefault="00694516" w:rsidP="0043074B">
            <w:pPr>
              <w:pStyle w:val="ab"/>
            </w:pPr>
            <w:r w:rsidRPr="0008495D">
              <w:t>3 урок</w:t>
            </w:r>
          </w:p>
        </w:tc>
        <w:tc>
          <w:tcPr>
            <w:tcW w:w="3379" w:type="dxa"/>
          </w:tcPr>
          <w:p w:rsidR="00694516" w:rsidRPr="0008495D" w:rsidRDefault="00EF175D" w:rsidP="00EF175D">
            <w:pPr>
              <w:pStyle w:val="ab"/>
            </w:pPr>
            <w:r>
              <w:t>10.20</w:t>
            </w:r>
            <w:r w:rsidR="00694516" w:rsidRPr="0008495D">
              <w:t>-1</w:t>
            </w:r>
            <w:r>
              <w:t>1</w:t>
            </w:r>
            <w:r w:rsidR="00694516" w:rsidRPr="0008495D">
              <w:t>.05</w:t>
            </w:r>
          </w:p>
        </w:tc>
        <w:tc>
          <w:tcPr>
            <w:tcW w:w="3379" w:type="dxa"/>
          </w:tcPr>
          <w:p w:rsidR="00694516" w:rsidRPr="0008495D" w:rsidRDefault="00694516" w:rsidP="0043074B">
            <w:pPr>
              <w:pStyle w:val="ab"/>
            </w:pPr>
          </w:p>
        </w:tc>
      </w:tr>
      <w:tr w:rsidR="00694516" w:rsidRPr="0008495D" w:rsidTr="0043074B">
        <w:tc>
          <w:tcPr>
            <w:tcW w:w="3379" w:type="dxa"/>
          </w:tcPr>
          <w:p w:rsidR="00694516" w:rsidRPr="0008495D" w:rsidRDefault="00694516" w:rsidP="0043074B">
            <w:pPr>
              <w:pStyle w:val="ab"/>
            </w:pPr>
            <w:r w:rsidRPr="0008495D">
              <w:t>Перемена</w:t>
            </w:r>
          </w:p>
        </w:tc>
        <w:tc>
          <w:tcPr>
            <w:tcW w:w="3379" w:type="dxa"/>
          </w:tcPr>
          <w:p w:rsidR="00694516" w:rsidRPr="0008495D" w:rsidRDefault="00694516" w:rsidP="0043074B">
            <w:pPr>
              <w:pStyle w:val="ab"/>
            </w:pPr>
          </w:p>
        </w:tc>
        <w:tc>
          <w:tcPr>
            <w:tcW w:w="3379" w:type="dxa"/>
          </w:tcPr>
          <w:p w:rsidR="00694516" w:rsidRPr="0008495D" w:rsidRDefault="00694516" w:rsidP="0043074B">
            <w:pPr>
              <w:pStyle w:val="ab"/>
            </w:pPr>
            <w:r w:rsidRPr="0008495D">
              <w:t>20 минут</w:t>
            </w:r>
          </w:p>
        </w:tc>
      </w:tr>
      <w:tr w:rsidR="00694516" w:rsidRPr="0008495D" w:rsidTr="0043074B">
        <w:tc>
          <w:tcPr>
            <w:tcW w:w="3379" w:type="dxa"/>
          </w:tcPr>
          <w:p w:rsidR="00694516" w:rsidRPr="0008495D" w:rsidRDefault="00694516" w:rsidP="0043074B">
            <w:pPr>
              <w:pStyle w:val="ab"/>
            </w:pPr>
            <w:r w:rsidRPr="0008495D">
              <w:t>4 урок</w:t>
            </w:r>
          </w:p>
        </w:tc>
        <w:tc>
          <w:tcPr>
            <w:tcW w:w="3379" w:type="dxa"/>
          </w:tcPr>
          <w:p w:rsidR="00694516" w:rsidRPr="0008495D" w:rsidRDefault="00694516" w:rsidP="00EF175D">
            <w:pPr>
              <w:pStyle w:val="ab"/>
            </w:pPr>
            <w:r w:rsidRPr="0008495D">
              <w:t>1</w:t>
            </w:r>
            <w:r w:rsidR="00EF175D">
              <w:t>1</w:t>
            </w:r>
            <w:r w:rsidRPr="0008495D">
              <w:t>.25-</w:t>
            </w:r>
            <w:r w:rsidR="00EF175D">
              <w:t>12.10</w:t>
            </w:r>
          </w:p>
        </w:tc>
        <w:tc>
          <w:tcPr>
            <w:tcW w:w="3379" w:type="dxa"/>
          </w:tcPr>
          <w:p w:rsidR="00694516" w:rsidRPr="0008495D" w:rsidRDefault="00694516" w:rsidP="0043074B">
            <w:pPr>
              <w:pStyle w:val="ab"/>
            </w:pPr>
          </w:p>
        </w:tc>
      </w:tr>
      <w:tr w:rsidR="00EF175D" w:rsidRPr="0008495D" w:rsidTr="0043074B">
        <w:tc>
          <w:tcPr>
            <w:tcW w:w="3379" w:type="dxa"/>
          </w:tcPr>
          <w:p w:rsidR="00EF175D" w:rsidRPr="0008495D" w:rsidRDefault="00EF175D" w:rsidP="0043074B">
            <w:pPr>
              <w:pStyle w:val="ab"/>
            </w:pPr>
            <w:r>
              <w:t xml:space="preserve">Перемена </w:t>
            </w:r>
          </w:p>
        </w:tc>
        <w:tc>
          <w:tcPr>
            <w:tcW w:w="3379" w:type="dxa"/>
          </w:tcPr>
          <w:p w:rsidR="00EF175D" w:rsidRPr="0008495D" w:rsidRDefault="00EF175D" w:rsidP="00EF175D">
            <w:pPr>
              <w:pStyle w:val="ab"/>
            </w:pPr>
          </w:p>
        </w:tc>
        <w:tc>
          <w:tcPr>
            <w:tcW w:w="3379" w:type="dxa"/>
          </w:tcPr>
          <w:p w:rsidR="00EF175D" w:rsidRPr="0008495D" w:rsidRDefault="00EF175D" w:rsidP="0043074B">
            <w:pPr>
              <w:pStyle w:val="ab"/>
            </w:pPr>
            <w:r>
              <w:t>10 минут</w:t>
            </w:r>
          </w:p>
        </w:tc>
      </w:tr>
      <w:tr w:rsidR="00EF175D" w:rsidRPr="0008495D" w:rsidTr="0043074B">
        <w:tc>
          <w:tcPr>
            <w:tcW w:w="3379" w:type="dxa"/>
          </w:tcPr>
          <w:p w:rsidR="00EF175D" w:rsidRPr="0008495D" w:rsidRDefault="00EF175D" w:rsidP="0043074B">
            <w:pPr>
              <w:pStyle w:val="ab"/>
            </w:pPr>
            <w:r>
              <w:t>5урок</w:t>
            </w:r>
          </w:p>
        </w:tc>
        <w:tc>
          <w:tcPr>
            <w:tcW w:w="3379" w:type="dxa"/>
          </w:tcPr>
          <w:p w:rsidR="00EF175D" w:rsidRPr="0008495D" w:rsidRDefault="00EF175D" w:rsidP="00EF175D">
            <w:pPr>
              <w:pStyle w:val="ab"/>
            </w:pPr>
            <w:r>
              <w:t>12.20-13.05</w:t>
            </w:r>
          </w:p>
        </w:tc>
        <w:tc>
          <w:tcPr>
            <w:tcW w:w="3379" w:type="dxa"/>
          </w:tcPr>
          <w:p w:rsidR="00EF175D" w:rsidRPr="0008495D" w:rsidRDefault="00EF175D" w:rsidP="0043074B">
            <w:pPr>
              <w:pStyle w:val="ab"/>
            </w:pPr>
          </w:p>
        </w:tc>
      </w:tr>
    </w:tbl>
    <w:p w:rsidR="00694516" w:rsidRPr="0008495D" w:rsidRDefault="00694516" w:rsidP="00694516">
      <w:pPr>
        <w:pStyle w:val="ab"/>
      </w:pPr>
    </w:p>
    <w:p w:rsidR="00694516" w:rsidRPr="0008495D" w:rsidRDefault="00694516" w:rsidP="00694516">
      <w:pPr>
        <w:pStyle w:val="ab"/>
      </w:pPr>
      <w:r w:rsidRPr="0008495D">
        <w:t>Использование «ступенчатого» обучения в первом полугодии: (сентябре - октябре) по 3 урока по 3</w:t>
      </w:r>
      <w:r w:rsidR="005E3F88">
        <w:t>5</w:t>
      </w:r>
      <w:r w:rsidRPr="0008495D">
        <w:t xml:space="preserve"> минут каждый, в ноябре – декабре по 4 урока по 35 минут. В январе - мае по 4 урока по 4</w:t>
      </w:r>
      <w:r w:rsidR="005E3F88">
        <w:t>5</w:t>
      </w:r>
      <w:r w:rsidRPr="0008495D">
        <w:t xml:space="preserve"> минут. </w:t>
      </w:r>
    </w:p>
    <w:p w:rsidR="00694516" w:rsidRDefault="00694516" w:rsidP="00694516">
      <w:pPr>
        <w:pStyle w:val="ab"/>
      </w:pPr>
      <w:r w:rsidRPr="0008495D">
        <w:t>В рамках динамической паузы предусмотрено проведение занятий внеурочной деятельности.</w:t>
      </w:r>
      <w:r>
        <w:t xml:space="preserve"> </w:t>
      </w:r>
    </w:p>
    <w:p w:rsidR="00694516" w:rsidRDefault="00694516" w:rsidP="00694516">
      <w:pPr>
        <w:pStyle w:val="ab"/>
      </w:pPr>
      <w:r>
        <w:t xml:space="preserve">Для </w:t>
      </w:r>
      <w:r w:rsidR="00B80B06">
        <w:t xml:space="preserve">обучения на дому учащегося с ОВЗ предусмотрена адаптированная программа обучения в объёме 8 часов </w:t>
      </w:r>
      <w:r>
        <w:t>(Приложение</w:t>
      </w:r>
      <w:r w:rsidR="00B80B06">
        <w:t xml:space="preserve"> 1</w:t>
      </w:r>
      <w:r>
        <w:t>)</w:t>
      </w:r>
    </w:p>
    <w:p w:rsidR="00270C35" w:rsidRDefault="00270C35" w:rsidP="00694516">
      <w:pPr>
        <w:pStyle w:val="ab"/>
        <w:rPr>
          <w:b/>
          <w:bCs/>
        </w:rPr>
      </w:pPr>
    </w:p>
    <w:p w:rsidR="00270C35" w:rsidRDefault="00270C35" w:rsidP="00694516">
      <w:pPr>
        <w:pStyle w:val="ab"/>
        <w:rPr>
          <w:b/>
          <w:bCs/>
        </w:rPr>
      </w:pPr>
    </w:p>
    <w:p w:rsidR="00270C35" w:rsidRDefault="00270C35" w:rsidP="00694516">
      <w:pPr>
        <w:pStyle w:val="ab"/>
        <w:rPr>
          <w:b/>
          <w:bCs/>
        </w:rPr>
      </w:pPr>
    </w:p>
    <w:p w:rsidR="00270C35" w:rsidRDefault="00270C35" w:rsidP="00694516">
      <w:pPr>
        <w:pStyle w:val="ab"/>
        <w:rPr>
          <w:b/>
          <w:bCs/>
        </w:rPr>
      </w:pPr>
    </w:p>
    <w:p w:rsidR="00270C35" w:rsidRDefault="00270C35" w:rsidP="00694516">
      <w:pPr>
        <w:pStyle w:val="ab"/>
        <w:rPr>
          <w:b/>
          <w:bCs/>
        </w:rPr>
      </w:pPr>
    </w:p>
    <w:p w:rsidR="00270C35" w:rsidRDefault="00270C35" w:rsidP="00694516">
      <w:pPr>
        <w:pStyle w:val="ab"/>
        <w:rPr>
          <w:b/>
          <w:bCs/>
        </w:rPr>
      </w:pPr>
    </w:p>
    <w:p w:rsidR="00694516" w:rsidRPr="00465596" w:rsidRDefault="00694516" w:rsidP="00694516">
      <w:pPr>
        <w:pStyle w:val="ab"/>
      </w:pPr>
      <w:r w:rsidRPr="00465596">
        <w:rPr>
          <w:b/>
          <w:bCs/>
        </w:rPr>
        <w:lastRenderedPageBreak/>
        <w:t>Недельный учебный план начальной школы</w:t>
      </w:r>
    </w:p>
    <w:p w:rsidR="00694516" w:rsidRPr="00465596" w:rsidRDefault="00694516" w:rsidP="00694516">
      <w:pPr>
        <w:pStyle w:val="ab"/>
      </w:pPr>
    </w:p>
    <w:p w:rsidR="00EF175D" w:rsidRDefault="00EF175D" w:rsidP="00694516">
      <w:pPr>
        <w:pStyle w:val="ab"/>
        <w:rPr>
          <w:b/>
          <w:bCs/>
        </w:rPr>
      </w:pPr>
    </w:p>
    <w:p w:rsidR="00694516" w:rsidRPr="00465596" w:rsidRDefault="00694516" w:rsidP="00694516">
      <w:pPr>
        <w:pStyle w:val="ab"/>
        <w:rPr>
          <w:b/>
          <w:bCs/>
        </w:rPr>
      </w:pPr>
      <w:r w:rsidRPr="00465596">
        <w:rPr>
          <w:b/>
          <w:bCs/>
        </w:rPr>
        <w:t>2.1. Неде</w:t>
      </w:r>
      <w:r w:rsidR="00465596">
        <w:rPr>
          <w:b/>
          <w:bCs/>
        </w:rPr>
        <w:t xml:space="preserve">льный </w:t>
      </w:r>
      <w:r w:rsidR="00B80B06">
        <w:rPr>
          <w:b/>
          <w:bCs/>
        </w:rPr>
        <w:t>учебный план для 1 класса</w:t>
      </w:r>
      <w:r w:rsidR="009200CD" w:rsidRPr="00465596">
        <w:rPr>
          <w:b/>
          <w:bCs/>
        </w:rPr>
        <w:t xml:space="preserve"> М</w:t>
      </w:r>
      <w:r w:rsidR="00EF175D">
        <w:rPr>
          <w:b/>
          <w:bCs/>
        </w:rPr>
        <w:t>К</w:t>
      </w:r>
      <w:r w:rsidR="009200CD" w:rsidRPr="00465596">
        <w:rPr>
          <w:b/>
          <w:bCs/>
        </w:rPr>
        <w:t xml:space="preserve">ОУ </w:t>
      </w:r>
      <w:r w:rsidR="00EF175D">
        <w:rPr>
          <w:b/>
          <w:bCs/>
        </w:rPr>
        <w:t>«Темиргоевская С</w:t>
      </w:r>
      <w:r w:rsidR="009200CD" w:rsidRPr="00465596">
        <w:rPr>
          <w:b/>
          <w:bCs/>
        </w:rPr>
        <w:t>ОШ</w:t>
      </w:r>
      <w:r w:rsidR="00EF175D">
        <w:rPr>
          <w:b/>
          <w:bCs/>
        </w:rPr>
        <w:t>»  (вариант 2</w:t>
      </w:r>
      <w:r w:rsidRPr="00465596">
        <w:rPr>
          <w:b/>
          <w:bCs/>
        </w:rPr>
        <w:t>)</w:t>
      </w:r>
    </w:p>
    <w:p w:rsidR="00694516" w:rsidRDefault="00694516" w:rsidP="00694516">
      <w:pPr>
        <w:pStyle w:val="ab"/>
        <w:rPr>
          <w:b/>
          <w:bCs/>
          <w:color w:val="FF0000"/>
        </w:rPr>
      </w:pPr>
    </w:p>
    <w:p w:rsidR="00465596" w:rsidRDefault="00465596" w:rsidP="00694516">
      <w:pPr>
        <w:pStyle w:val="ab"/>
        <w:rPr>
          <w:b/>
          <w:bCs/>
          <w:color w:val="FF0000"/>
        </w:rPr>
      </w:pPr>
    </w:p>
    <w:p w:rsidR="00465596" w:rsidRPr="000B4681" w:rsidRDefault="00465596" w:rsidP="00694516">
      <w:pPr>
        <w:pStyle w:val="ab"/>
        <w:rPr>
          <w:b/>
          <w:bCs/>
          <w:color w:val="FF0000"/>
        </w:rPr>
      </w:pPr>
    </w:p>
    <w:tbl>
      <w:tblPr>
        <w:tblW w:w="5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240"/>
        <w:gridCol w:w="2057"/>
        <w:gridCol w:w="1116"/>
      </w:tblGrid>
      <w:tr w:rsidR="00B80B06" w:rsidRPr="00465596" w:rsidTr="00B80B06">
        <w:trPr>
          <w:gridAfter w:val="1"/>
          <w:wAfter w:w="1116" w:type="dxa"/>
          <w:trHeight w:val="375"/>
          <w:jc w:val="center"/>
        </w:trPr>
        <w:tc>
          <w:tcPr>
            <w:tcW w:w="1800" w:type="dxa"/>
            <w:vMerge w:val="restart"/>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rPr>
                <w:b/>
              </w:rPr>
            </w:pPr>
            <w:r w:rsidRPr="00465596">
              <w:rPr>
                <w:b/>
              </w:rPr>
              <w:t>Предметные области</w:t>
            </w:r>
          </w:p>
        </w:tc>
        <w:tc>
          <w:tcPr>
            <w:tcW w:w="2297" w:type="dxa"/>
            <w:gridSpan w:val="2"/>
            <w:vMerge w:val="restart"/>
            <w:tcBorders>
              <w:top w:val="single" w:sz="4" w:space="0" w:color="auto"/>
              <w:left w:val="single" w:sz="4" w:space="0" w:color="auto"/>
              <w:bottom w:val="single" w:sz="4" w:space="0" w:color="auto"/>
              <w:right w:val="single" w:sz="4" w:space="0" w:color="auto"/>
            </w:tcBorders>
            <w:vAlign w:val="center"/>
          </w:tcPr>
          <w:p w:rsidR="00B80B06" w:rsidRPr="00465596" w:rsidRDefault="00006FFC" w:rsidP="0043074B">
            <w:pPr>
              <w:pStyle w:val="ab"/>
              <w:rPr>
                <w:b/>
              </w:rPr>
            </w:pPr>
            <w:r w:rsidRPr="00006FFC">
              <w:rPr>
                <w:noProof/>
              </w:rPr>
              <w:pict>
                <v:line id="Прямая соединительная линия 9" o:spid="_x0000_s1030" style="position:absolute;left:0;text-align:left;flip:y;z-index:251664384;visibility:visible;mso-position-horizontal-relative:text;mso-position-vertical-relative:text" from="-4.45pt,2.5pt" to="111.6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"/>
              </w:pict>
            </w:r>
            <w:r w:rsidR="00B80B06" w:rsidRPr="00465596">
              <w:rPr>
                <w:b/>
              </w:rPr>
              <w:t xml:space="preserve">Учебные предметы </w:t>
            </w:r>
          </w:p>
          <w:p w:rsidR="00B80B06" w:rsidRPr="00465596" w:rsidRDefault="00B80B06" w:rsidP="0043074B">
            <w:pPr>
              <w:pStyle w:val="ab"/>
              <w:rPr>
                <w:b/>
              </w:rPr>
            </w:pPr>
            <w:r>
              <w:rPr>
                <w:b/>
              </w:rPr>
              <w:t xml:space="preserve">            </w:t>
            </w:r>
            <w:r w:rsidRPr="00465596">
              <w:rPr>
                <w:b/>
              </w:rPr>
              <w:t>классы</w:t>
            </w:r>
          </w:p>
        </w:tc>
      </w:tr>
      <w:tr w:rsidR="00B80B06" w:rsidRPr="00465596" w:rsidTr="00B80B06">
        <w:trPr>
          <w:gridAfter w:val="1"/>
          <w:wAfter w:w="1116" w:type="dxa"/>
          <w:trHeight w:val="375"/>
          <w:jc w:val="center"/>
        </w:trPr>
        <w:tc>
          <w:tcPr>
            <w:tcW w:w="1800" w:type="dxa"/>
            <w:vMerge/>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rPr>
                <w:b/>
              </w:rPr>
            </w:pPr>
          </w:p>
        </w:tc>
        <w:tc>
          <w:tcPr>
            <w:tcW w:w="2297" w:type="dxa"/>
            <w:gridSpan w:val="2"/>
            <w:vMerge/>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rPr>
                <w:b/>
              </w:rPr>
            </w:pPr>
          </w:p>
        </w:tc>
      </w:tr>
      <w:tr w:rsidR="00B80B06" w:rsidRPr="00465596" w:rsidTr="00B80B06">
        <w:trPr>
          <w:gridAfter w:val="1"/>
          <w:wAfter w:w="1116" w:type="dxa"/>
          <w:trHeight w:val="375"/>
          <w:jc w:val="center"/>
        </w:trPr>
        <w:tc>
          <w:tcPr>
            <w:tcW w:w="1800"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rPr>
                <w:b/>
                <w:i/>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rPr>
                <w:i/>
              </w:rPr>
            </w:pPr>
            <w:r w:rsidRPr="00465596">
              <w:rPr>
                <w:i/>
              </w:rPr>
              <w:t>Обязательная часть</w:t>
            </w:r>
          </w:p>
        </w:tc>
      </w:tr>
      <w:tr w:rsidR="00B80B06" w:rsidRPr="00465596" w:rsidTr="00B80B06">
        <w:trPr>
          <w:trHeight w:val="375"/>
          <w:jc w:val="center"/>
        </w:trPr>
        <w:tc>
          <w:tcPr>
            <w:tcW w:w="1800" w:type="dxa"/>
            <w:vMerge w:val="restart"/>
            <w:tcBorders>
              <w:top w:val="single" w:sz="4" w:space="0" w:color="auto"/>
              <w:left w:val="single" w:sz="4" w:space="0" w:color="auto"/>
              <w:right w:val="single" w:sz="4" w:space="0" w:color="auto"/>
            </w:tcBorders>
            <w:vAlign w:val="center"/>
          </w:tcPr>
          <w:p w:rsidR="00B80B06" w:rsidRPr="00465596" w:rsidRDefault="00EF175D" w:rsidP="0043074B">
            <w:pPr>
              <w:pStyle w:val="ab"/>
            </w:pPr>
            <w:r>
              <w:t>Русский язык и литературное чтение</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Русский язык</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4</w:t>
            </w:r>
          </w:p>
        </w:tc>
      </w:tr>
      <w:tr w:rsidR="00B80B06" w:rsidRPr="00465596" w:rsidTr="00B80B06">
        <w:trPr>
          <w:trHeight w:val="375"/>
          <w:jc w:val="center"/>
        </w:trPr>
        <w:tc>
          <w:tcPr>
            <w:tcW w:w="1800" w:type="dxa"/>
            <w:vMerge/>
            <w:tcBorders>
              <w:left w:val="single" w:sz="4" w:space="0" w:color="auto"/>
              <w:right w:val="single" w:sz="4" w:space="0" w:color="auto"/>
            </w:tcBorders>
            <w:vAlign w:val="center"/>
          </w:tcPr>
          <w:p w:rsidR="00B80B06" w:rsidRPr="00465596" w:rsidRDefault="00B80B06" w:rsidP="0043074B">
            <w:pPr>
              <w:pStyle w:val="ab"/>
            </w:pP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Литературное чтение</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4</w:t>
            </w:r>
          </w:p>
        </w:tc>
      </w:tr>
      <w:tr w:rsidR="00EF175D" w:rsidRPr="00465596" w:rsidTr="00B80B06">
        <w:trPr>
          <w:trHeight w:val="375"/>
          <w:jc w:val="center"/>
        </w:trPr>
        <w:tc>
          <w:tcPr>
            <w:tcW w:w="1800" w:type="dxa"/>
            <w:tcBorders>
              <w:left w:val="single" w:sz="4" w:space="0" w:color="auto"/>
              <w:bottom w:val="single" w:sz="4" w:space="0" w:color="auto"/>
              <w:right w:val="single" w:sz="4" w:space="0" w:color="auto"/>
            </w:tcBorders>
            <w:vAlign w:val="bottom"/>
          </w:tcPr>
          <w:p w:rsidR="00EF175D" w:rsidRPr="00465596" w:rsidRDefault="00EF175D" w:rsidP="0043074B">
            <w:pPr>
              <w:pStyle w:val="ab"/>
            </w:pPr>
            <w:r>
              <w:t>Родной язык и литературное чтение</w:t>
            </w:r>
          </w:p>
        </w:tc>
        <w:tc>
          <w:tcPr>
            <w:tcW w:w="2297" w:type="dxa"/>
            <w:gridSpan w:val="2"/>
            <w:tcBorders>
              <w:top w:val="single" w:sz="4" w:space="0" w:color="auto"/>
              <w:left w:val="single" w:sz="4" w:space="0" w:color="auto"/>
              <w:bottom w:val="single" w:sz="4" w:space="0" w:color="auto"/>
              <w:right w:val="single" w:sz="4" w:space="0" w:color="auto"/>
            </w:tcBorders>
            <w:vAlign w:val="bottom"/>
          </w:tcPr>
          <w:p w:rsidR="00EF175D" w:rsidRDefault="00EF175D" w:rsidP="0043074B">
            <w:pPr>
              <w:pStyle w:val="ab"/>
            </w:pPr>
            <w:r>
              <w:t>Родной язык</w:t>
            </w:r>
          </w:p>
          <w:p w:rsidR="00EF175D" w:rsidRPr="00465596" w:rsidRDefault="00EF175D" w:rsidP="0043074B">
            <w:pPr>
              <w:pStyle w:val="ab"/>
            </w:pPr>
            <w:r>
              <w:t>Литературное чтение</w:t>
            </w:r>
          </w:p>
        </w:tc>
        <w:tc>
          <w:tcPr>
            <w:tcW w:w="1116" w:type="dxa"/>
            <w:tcBorders>
              <w:top w:val="single" w:sz="4" w:space="0" w:color="auto"/>
              <w:left w:val="single" w:sz="4" w:space="0" w:color="auto"/>
              <w:bottom w:val="single" w:sz="4" w:space="0" w:color="auto"/>
              <w:right w:val="single" w:sz="4" w:space="0" w:color="auto"/>
            </w:tcBorders>
            <w:vAlign w:val="center"/>
          </w:tcPr>
          <w:p w:rsidR="00EF175D" w:rsidRDefault="00EF175D" w:rsidP="0043074B">
            <w:pPr>
              <w:pStyle w:val="ab"/>
            </w:pPr>
            <w:r>
              <w:t>2</w:t>
            </w:r>
          </w:p>
          <w:p w:rsidR="00EF175D" w:rsidRPr="00465596" w:rsidRDefault="00EF175D" w:rsidP="0043074B">
            <w:pPr>
              <w:pStyle w:val="ab"/>
            </w:pPr>
            <w:r>
              <w:t>1</w:t>
            </w:r>
          </w:p>
        </w:tc>
      </w:tr>
      <w:tr w:rsidR="00B80B06" w:rsidRPr="00465596" w:rsidTr="00B80B06">
        <w:trPr>
          <w:trHeight w:val="375"/>
          <w:jc w:val="center"/>
        </w:trPr>
        <w:tc>
          <w:tcPr>
            <w:tcW w:w="1800" w:type="dxa"/>
            <w:tcBorders>
              <w:left w:val="single" w:sz="4" w:space="0" w:color="auto"/>
              <w:bottom w:val="single" w:sz="4" w:space="0" w:color="auto"/>
              <w:right w:val="single" w:sz="4" w:space="0" w:color="auto"/>
            </w:tcBorders>
            <w:vAlign w:val="bottom"/>
          </w:tcPr>
          <w:p w:rsidR="00B80B06" w:rsidRPr="00465596" w:rsidRDefault="00EF175D" w:rsidP="0043074B">
            <w:pPr>
              <w:pStyle w:val="ab"/>
            </w:pPr>
            <w:r>
              <w:t>Иностранный язык</w:t>
            </w:r>
          </w:p>
        </w:tc>
        <w:tc>
          <w:tcPr>
            <w:tcW w:w="2297" w:type="dxa"/>
            <w:gridSpan w:val="2"/>
            <w:tcBorders>
              <w:top w:val="single" w:sz="4" w:space="0" w:color="auto"/>
              <w:left w:val="single" w:sz="4" w:space="0" w:color="auto"/>
              <w:bottom w:val="single" w:sz="4" w:space="0" w:color="auto"/>
              <w:right w:val="single" w:sz="4" w:space="0" w:color="auto"/>
            </w:tcBorders>
            <w:vAlign w:val="bottom"/>
          </w:tcPr>
          <w:p w:rsidR="00B80B06" w:rsidRPr="00465596" w:rsidRDefault="00B80B06" w:rsidP="0043074B">
            <w:pPr>
              <w:pStyle w:val="ab"/>
            </w:pPr>
            <w:r w:rsidRPr="00465596">
              <w:t>Иностранный язык</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w:t>
            </w:r>
          </w:p>
        </w:tc>
      </w:tr>
      <w:tr w:rsidR="00B80B06" w:rsidRPr="00465596" w:rsidTr="00B80B06">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B80B06" w:rsidRPr="00465596" w:rsidRDefault="00EF175D" w:rsidP="0043074B">
            <w:pPr>
              <w:pStyle w:val="ab"/>
            </w:pPr>
            <w:r>
              <w:t xml:space="preserve">Математика </w:t>
            </w:r>
          </w:p>
        </w:tc>
        <w:tc>
          <w:tcPr>
            <w:tcW w:w="2297" w:type="dxa"/>
            <w:gridSpan w:val="2"/>
            <w:tcBorders>
              <w:top w:val="single" w:sz="4" w:space="0" w:color="auto"/>
              <w:left w:val="single" w:sz="4" w:space="0" w:color="auto"/>
              <w:bottom w:val="single" w:sz="4" w:space="0" w:color="auto"/>
              <w:right w:val="single" w:sz="4" w:space="0" w:color="auto"/>
            </w:tcBorders>
            <w:vAlign w:val="bottom"/>
          </w:tcPr>
          <w:p w:rsidR="00B80B06" w:rsidRPr="00465596" w:rsidRDefault="00B80B06" w:rsidP="0043074B">
            <w:pPr>
              <w:pStyle w:val="ab"/>
            </w:pPr>
            <w:r w:rsidRPr="00465596">
              <w:t xml:space="preserve">Математика </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4</w:t>
            </w:r>
          </w:p>
        </w:tc>
      </w:tr>
      <w:tr w:rsidR="00B80B06" w:rsidRPr="00465596" w:rsidTr="00B80B06">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B80B06" w:rsidRPr="00465596" w:rsidRDefault="00B80B06" w:rsidP="0043074B">
            <w:pPr>
              <w:pStyle w:val="ab"/>
            </w:pPr>
            <w:r w:rsidRPr="00465596">
              <w:t>Обществознание и естествознание</w:t>
            </w:r>
          </w:p>
        </w:tc>
        <w:tc>
          <w:tcPr>
            <w:tcW w:w="2297" w:type="dxa"/>
            <w:gridSpan w:val="2"/>
            <w:tcBorders>
              <w:top w:val="single" w:sz="4" w:space="0" w:color="auto"/>
              <w:left w:val="single" w:sz="4" w:space="0" w:color="auto"/>
              <w:bottom w:val="single" w:sz="4" w:space="0" w:color="auto"/>
              <w:right w:val="single" w:sz="4" w:space="0" w:color="auto"/>
            </w:tcBorders>
            <w:vAlign w:val="bottom"/>
          </w:tcPr>
          <w:p w:rsidR="00B80B06" w:rsidRPr="00465596" w:rsidRDefault="00B80B06" w:rsidP="0043074B">
            <w:pPr>
              <w:pStyle w:val="ab"/>
            </w:pPr>
            <w:r w:rsidRPr="00465596">
              <w:t>Окружающий мир</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EF175D" w:rsidP="0043074B">
            <w:pPr>
              <w:pStyle w:val="ab"/>
            </w:pPr>
            <w:r>
              <w:t>1</w:t>
            </w:r>
          </w:p>
        </w:tc>
      </w:tr>
      <w:tr w:rsidR="00B80B06" w:rsidRPr="00465596" w:rsidTr="00B80B06">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B80B06" w:rsidRPr="00465596" w:rsidRDefault="001500ED" w:rsidP="0043074B">
            <w:pPr>
              <w:pStyle w:val="ab"/>
            </w:pPr>
            <w:r w:rsidRPr="00B01B2F">
              <w:t xml:space="preserve">Основы </w:t>
            </w:r>
            <w:r>
              <w:t>духовно-нравственных культуры народов России</w:t>
            </w:r>
          </w:p>
        </w:tc>
        <w:tc>
          <w:tcPr>
            <w:tcW w:w="2297" w:type="dxa"/>
            <w:gridSpan w:val="2"/>
            <w:tcBorders>
              <w:top w:val="single" w:sz="4" w:space="0" w:color="auto"/>
              <w:left w:val="single" w:sz="4" w:space="0" w:color="auto"/>
              <w:bottom w:val="single" w:sz="4" w:space="0" w:color="auto"/>
              <w:right w:val="single" w:sz="4" w:space="0" w:color="auto"/>
            </w:tcBorders>
            <w:vAlign w:val="bottom"/>
          </w:tcPr>
          <w:p w:rsidR="00B80B06" w:rsidRPr="00465596" w:rsidRDefault="00B80B06" w:rsidP="0043074B">
            <w:pPr>
              <w:pStyle w:val="ab"/>
              <w:rPr>
                <w:vertAlign w:val="superscript"/>
              </w:rPr>
            </w:pPr>
            <w:r w:rsidRPr="00465596">
              <w:t>Основы религиозных культур и светской этики</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w:t>
            </w:r>
          </w:p>
        </w:tc>
      </w:tr>
      <w:tr w:rsidR="00B80B06" w:rsidRPr="00465596" w:rsidTr="00B80B06">
        <w:trPr>
          <w:trHeight w:val="375"/>
          <w:jc w:val="center"/>
        </w:trPr>
        <w:tc>
          <w:tcPr>
            <w:tcW w:w="1800" w:type="dxa"/>
            <w:vMerge w:val="restart"/>
            <w:tcBorders>
              <w:top w:val="single" w:sz="4" w:space="0" w:color="auto"/>
              <w:left w:val="single" w:sz="4" w:space="0" w:color="auto"/>
              <w:right w:val="single" w:sz="4" w:space="0" w:color="auto"/>
            </w:tcBorders>
            <w:vAlign w:val="center"/>
          </w:tcPr>
          <w:p w:rsidR="00B80B06" w:rsidRPr="00465596" w:rsidRDefault="00B80B06" w:rsidP="0043074B">
            <w:pPr>
              <w:pStyle w:val="ab"/>
            </w:pPr>
            <w:r w:rsidRPr="00465596">
              <w:t>Искусство</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Музыка</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1</w:t>
            </w:r>
          </w:p>
        </w:tc>
      </w:tr>
      <w:tr w:rsidR="00B80B06" w:rsidRPr="00465596" w:rsidTr="00B80B06">
        <w:trPr>
          <w:trHeight w:val="375"/>
          <w:jc w:val="center"/>
        </w:trPr>
        <w:tc>
          <w:tcPr>
            <w:tcW w:w="1800" w:type="dxa"/>
            <w:vMerge/>
            <w:tcBorders>
              <w:left w:val="single" w:sz="4" w:space="0" w:color="auto"/>
              <w:bottom w:val="single" w:sz="4" w:space="0" w:color="auto"/>
              <w:right w:val="single" w:sz="4" w:space="0" w:color="auto"/>
            </w:tcBorders>
            <w:vAlign w:val="center"/>
          </w:tcPr>
          <w:p w:rsidR="00B80B06" w:rsidRPr="00465596" w:rsidRDefault="00B80B06" w:rsidP="0043074B">
            <w:pPr>
              <w:pStyle w:val="ab"/>
            </w:pP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Изобразительное искусство</w:t>
            </w:r>
            <w:r w:rsidR="00EF175D">
              <w:t xml:space="preserve"> +технология</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1</w:t>
            </w:r>
          </w:p>
        </w:tc>
      </w:tr>
      <w:tr w:rsidR="00B80B06" w:rsidRPr="00465596" w:rsidTr="00B80B06">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B80B06" w:rsidRPr="00465596" w:rsidRDefault="00B80B06" w:rsidP="0043074B">
            <w:pPr>
              <w:pStyle w:val="ab"/>
            </w:pPr>
            <w:r w:rsidRPr="00465596">
              <w:t>Физическая культура</w:t>
            </w:r>
          </w:p>
        </w:tc>
        <w:tc>
          <w:tcPr>
            <w:tcW w:w="2297" w:type="dxa"/>
            <w:gridSpan w:val="2"/>
            <w:tcBorders>
              <w:top w:val="single" w:sz="4" w:space="0" w:color="auto"/>
              <w:left w:val="single" w:sz="4" w:space="0" w:color="auto"/>
              <w:bottom w:val="single" w:sz="4" w:space="0" w:color="auto"/>
              <w:right w:val="single" w:sz="4" w:space="0" w:color="auto"/>
            </w:tcBorders>
            <w:vAlign w:val="bottom"/>
          </w:tcPr>
          <w:p w:rsidR="00B80B06" w:rsidRPr="00465596" w:rsidRDefault="00B80B06" w:rsidP="0043074B">
            <w:pPr>
              <w:pStyle w:val="ab"/>
            </w:pPr>
            <w:r w:rsidRPr="00465596">
              <w:t>Физическая культура</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3</w:t>
            </w:r>
          </w:p>
        </w:tc>
      </w:tr>
      <w:tr w:rsidR="00B80B06" w:rsidRPr="00465596" w:rsidTr="00B80B06">
        <w:trPr>
          <w:trHeight w:val="375"/>
          <w:jc w:val="center"/>
        </w:trPr>
        <w:tc>
          <w:tcPr>
            <w:tcW w:w="4097" w:type="dxa"/>
            <w:gridSpan w:val="3"/>
            <w:tcBorders>
              <w:top w:val="single" w:sz="4" w:space="0" w:color="auto"/>
              <w:left w:val="single" w:sz="4" w:space="0" w:color="auto"/>
              <w:bottom w:val="single" w:sz="4" w:space="0" w:color="auto"/>
              <w:right w:val="single" w:sz="4" w:space="0" w:color="auto"/>
            </w:tcBorders>
            <w:vAlign w:val="bottom"/>
          </w:tcPr>
          <w:p w:rsidR="00B80B06" w:rsidRPr="00465596" w:rsidRDefault="00B80B06" w:rsidP="0043074B">
            <w:pPr>
              <w:pStyle w:val="ab"/>
            </w:pPr>
            <w:r w:rsidRPr="00465596">
              <w:t>Итого</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EF175D">
            <w:pPr>
              <w:pStyle w:val="ab"/>
            </w:pPr>
            <w:r w:rsidRPr="00465596">
              <w:t>2</w:t>
            </w:r>
            <w:r w:rsidR="00EF175D">
              <w:t>1</w:t>
            </w:r>
          </w:p>
        </w:tc>
      </w:tr>
      <w:tr w:rsidR="00B80B06" w:rsidRPr="00465596" w:rsidTr="00B80B06">
        <w:trPr>
          <w:trHeight w:val="570"/>
          <w:jc w:val="center"/>
        </w:trPr>
        <w:tc>
          <w:tcPr>
            <w:tcW w:w="4097" w:type="dxa"/>
            <w:gridSpan w:val="3"/>
            <w:tcBorders>
              <w:top w:val="single" w:sz="4" w:space="0" w:color="auto"/>
              <w:left w:val="single" w:sz="4" w:space="0" w:color="auto"/>
              <w:bottom w:val="single" w:sz="4" w:space="0" w:color="auto"/>
              <w:right w:val="single" w:sz="4" w:space="0" w:color="auto"/>
            </w:tcBorders>
          </w:tcPr>
          <w:p w:rsidR="00B80B06" w:rsidRPr="00465596" w:rsidRDefault="00B80B06" w:rsidP="0043074B">
            <w:pPr>
              <w:pStyle w:val="ab"/>
              <w:rPr>
                <w:i/>
              </w:rPr>
            </w:pPr>
            <w:r w:rsidRPr="00465596">
              <w:rPr>
                <w:i/>
              </w:rPr>
              <w:t>Часть, формируемая участниками образовательных отношений</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p>
        </w:tc>
      </w:tr>
      <w:tr w:rsidR="00B80B06" w:rsidRPr="00465596" w:rsidTr="00B80B06">
        <w:trPr>
          <w:trHeight w:val="570"/>
          <w:jc w:val="center"/>
        </w:trPr>
        <w:tc>
          <w:tcPr>
            <w:tcW w:w="2040" w:type="dxa"/>
            <w:gridSpan w:val="2"/>
            <w:tcBorders>
              <w:top w:val="single" w:sz="4" w:space="0" w:color="auto"/>
              <w:left w:val="single" w:sz="4" w:space="0" w:color="auto"/>
              <w:bottom w:val="single" w:sz="4" w:space="0" w:color="auto"/>
              <w:right w:val="single" w:sz="4" w:space="0" w:color="auto"/>
            </w:tcBorders>
          </w:tcPr>
          <w:p w:rsidR="00B80B06" w:rsidRPr="00465596" w:rsidRDefault="00B80B06" w:rsidP="0043074B">
            <w:pPr>
              <w:pStyle w:val="ab"/>
              <w:rPr>
                <w:i/>
              </w:rPr>
            </w:pPr>
          </w:p>
        </w:tc>
        <w:tc>
          <w:tcPr>
            <w:tcW w:w="2057" w:type="dxa"/>
            <w:tcBorders>
              <w:top w:val="single" w:sz="4" w:space="0" w:color="auto"/>
              <w:left w:val="single" w:sz="4" w:space="0" w:color="auto"/>
              <w:bottom w:val="single" w:sz="4" w:space="0" w:color="auto"/>
              <w:right w:val="single" w:sz="4" w:space="0" w:color="auto"/>
            </w:tcBorders>
          </w:tcPr>
          <w:p w:rsidR="00B80B06" w:rsidRPr="00465596" w:rsidRDefault="00EF175D" w:rsidP="0043074B">
            <w:pPr>
              <w:pStyle w:val="ab"/>
              <w:rPr>
                <w:i/>
              </w:rPr>
            </w:pPr>
            <w:r>
              <w:rPr>
                <w:i/>
              </w:rPr>
              <w:t>Внеурочная деятельность</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B80B06" w:rsidP="0043074B">
            <w:pPr>
              <w:pStyle w:val="ab"/>
            </w:pPr>
            <w:r w:rsidRPr="00465596">
              <w:t>1</w:t>
            </w:r>
          </w:p>
        </w:tc>
      </w:tr>
      <w:tr w:rsidR="00B80B06" w:rsidRPr="00465596" w:rsidTr="00B80B06">
        <w:trPr>
          <w:trHeight w:val="499"/>
          <w:jc w:val="center"/>
        </w:trPr>
        <w:tc>
          <w:tcPr>
            <w:tcW w:w="4097" w:type="dxa"/>
            <w:gridSpan w:val="3"/>
            <w:tcBorders>
              <w:top w:val="single" w:sz="4" w:space="0" w:color="auto"/>
              <w:left w:val="single" w:sz="4" w:space="0" w:color="auto"/>
              <w:bottom w:val="single" w:sz="4" w:space="0" w:color="auto"/>
              <w:right w:val="single" w:sz="4" w:space="0" w:color="auto"/>
            </w:tcBorders>
          </w:tcPr>
          <w:p w:rsidR="00B80B06" w:rsidRPr="00465596" w:rsidRDefault="00B80B06" w:rsidP="0043074B">
            <w:pPr>
              <w:pStyle w:val="ab"/>
            </w:pPr>
            <w:r w:rsidRPr="00465596">
              <w:t xml:space="preserve">Максимально допустимая недельная нагрузка </w:t>
            </w:r>
          </w:p>
        </w:tc>
        <w:tc>
          <w:tcPr>
            <w:tcW w:w="1116" w:type="dxa"/>
            <w:tcBorders>
              <w:top w:val="single" w:sz="4" w:space="0" w:color="auto"/>
              <w:left w:val="single" w:sz="4" w:space="0" w:color="auto"/>
              <w:bottom w:val="single" w:sz="4" w:space="0" w:color="auto"/>
              <w:right w:val="single" w:sz="4" w:space="0" w:color="auto"/>
            </w:tcBorders>
            <w:vAlign w:val="center"/>
          </w:tcPr>
          <w:p w:rsidR="00B80B06" w:rsidRPr="00465596" w:rsidRDefault="00EF175D" w:rsidP="0043074B">
            <w:pPr>
              <w:pStyle w:val="ab"/>
            </w:pPr>
            <w:r>
              <w:t>22</w:t>
            </w:r>
          </w:p>
        </w:tc>
      </w:tr>
    </w:tbl>
    <w:p w:rsidR="00694516" w:rsidRPr="000B4681" w:rsidRDefault="00694516" w:rsidP="00694516">
      <w:pPr>
        <w:pStyle w:val="ab"/>
        <w:rPr>
          <w:b/>
          <w:color w:val="FF0000"/>
        </w:rPr>
      </w:pPr>
    </w:p>
    <w:p w:rsidR="00694516" w:rsidRDefault="00694516" w:rsidP="00694516">
      <w:pPr>
        <w:pStyle w:val="ab"/>
        <w:rPr>
          <w:b/>
          <w:color w:val="FF0000"/>
        </w:rPr>
      </w:pPr>
    </w:p>
    <w:p w:rsidR="00270C35" w:rsidRDefault="00270C35" w:rsidP="001D62A5">
      <w:pPr>
        <w:pStyle w:val="ab"/>
        <w:jc w:val="center"/>
        <w:rPr>
          <w:b/>
        </w:rPr>
      </w:pPr>
    </w:p>
    <w:p w:rsidR="00270C35" w:rsidRDefault="00270C35" w:rsidP="001D62A5">
      <w:pPr>
        <w:pStyle w:val="ab"/>
        <w:jc w:val="center"/>
        <w:rPr>
          <w:b/>
        </w:rPr>
      </w:pPr>
    </w:p>
    <w:p w:rsidR="00270C35" w:rsidRDefault="00270C35" w:rsidP="001D62A5">
      <w:pPr>
        <w:pStyle w:val="ab"/>
        <w:jc w:val="center"/>
        <w:rPr>
          <w:b/>
        </w:rPr>
      </w:pPr>
    </w:p>
    <w:p w:rsidR="00B80B06" w:rsidRDefault="001D62A5" w:rsidP="001D62A5">
      <w:pPr>
        <w:pStyle w:val="ab"/>
        <w:jc w:val="center"/>
        <w:rPr>
          <w:b/>
        </w:rPr>
      </w:pPr>
      <w:r w:rsidRPr="001D62A5">
        <w:rPr>
          <w:b/>
        </w:rPr>
        <w:lastRenderedPageBreak/>
        <w:t>2-4 класс</w:t>
      </w:r>
      <w:proofErr w:type="gramStart"/>
      <w:r w:rsidRPr="001D62A5">
        <w:rPr>
          <w:b/>
        </w:rPr>
        <w:t>ы</w:t>
      </w:r>
      <w:r>
        <w:rPr>
          <w:b/>
        </w:rPr>
        <w:t>(</w:t>
      </w:r>
      <w:proofErr w:type="gramEnd"/>
      <w:r>
        <w:rPr>
          <w:b/>
        </w:rPr>
        <w:t>ФГОС НОО)</w:t>
      </w:r>
    </w:p>
    <w:p w:rsidR="001D62A5" w:rsidRPr="00B01B2F" w:rsidRDefault="001D62A5" w:rsidP="001D62A5">
      <w:pPr>
        <w:pStyle w:val="ab"/>
      </w:pPr>
      <w:r w:rsidRPr="00B01B2F">
        <w:tab/>
        <w:t xml:space="preserve">Обучение со 2 по 4 класс организовано в первую смену по </w:t>
      </w:r>
      <w:r w:rsidR="001500ED">
        <w:t>шести</w:t>
      </w:r>
      <w:r w:rsidRPr="00B01B2F">
        <w:t>дневной неделе с максимально допустимой недельной нагрузкой в 2</w:t>
      </w:r>
      <w:r w:rsidR="001500ED">
        <w:t>8</w:t>
      </w:r>
      <w:r w:rsidRPr="00B01B2F">
        <w:t xml:space="preserve"> </w:t>
      </w:r>
      <w:proofErr w:type="gramStart"/>
      <w:r w:rsidRPr="00B01B2F">
        <w:t>академических</w:t>
      </w:r>
      <w:proofErr w:type="gramEnd"/>
      <w:r w:rsidRPr="00B01B2F">
        <w:t xml:space="preserve"> часа. Продолжительность учебного года в 2-4 классах 3</w:t>
      </w:r>
      <w:r w:rsidR="001500ED">
        <w:t>4</w:t>
      </w:r>
      <w:r w:rsidRPr="00B01B2F">
        <w:t xml:space="preserve"> недели.</w:t>
      </w:r>
    </w:p>
    <w:p w:rsidR="00B01B2F" w:rsidRPr="00B01B2F" w:rsidRDefault="001D62A5" w:rsidP="001D62A5">
      <w:pPr>
        <w:pStyle w:val="ab"/>
      </w:pPr>
      <w:r w:rsidRPr="00B01B2F">
        <w:tab/>
      </w:r>
      <w:r w:rsidR="00B01B2F" w:rsidRPr="00B01B2F">
        <w:t>Введён английский язык с 2-4 классы по 2 часа в неделю.</w:t>
      </w:r>
    </w:p>
    <w:p w:rsidR="00B01B2F" w:rsidRPr="00B01B2F" w:rsidRDefault="00B01B2F" w:rsidP="001D62A5">
      <w:pPr>
        <w:pStyle w:val="ab"/>
      </w:pPr>
      <w:r w:rsidRPr="00B01B2F">
        <w:t>Введены уроки физической культуры по 3 часа в неделю.</w:t>
      </w:r>
    </w:p>
    <w:p w:rsidR="00B01B2F" w:rsidRPr="00B01B2F" w:rsidRDefault="00B01B2F" w:rsidP="001D62A5">
      <w:pPr>
        <w:pStyle w:val="ab"/>
      </w:pPr>
      <w:r w:rsidRPr="00B01B2F">
        <w:t>Из части формируемой участниками образовательных отношений в 2-4 классе введено по 1 дополнительному часу на</w:t>
      </w:r>
      <w:r w:rsidR="001500ED">
        <w:t xml:space="preserve"> математику и по 1 часу на литературное чтение в 3 </w:t>
      </w:r>
      <w:proofErr w:type="spellStart"/>
      <w:r w:rsidR="001500ED">
        <w:t>кл</w:t>
      </w:r>
      <w:proofErr w:type="spellEnd"/>
      <w:r w:rsidR="001500ED">
        <w:t>.</w:t>
      </w:r>
    </w:p>
    <w:p w:rsidR="00B01B2F" w:rsidRPr="00B01B2F" w:rsidRDefault="00B01B2F" w:rsidP="001D62A5">
      <w:pPr>
        <w:pStyle w:val="ab"/>
      </w:pPr>
      <w:r w:rsidRPr="00B01B2F">
        <w:tab/>
        <w:t>В учебный план 4 класса включён курс « Основы религиозной культуры и светской эт</w:t>
      </w:r>
      <w:r w:rsidR="001500ED">
        <w:t>ики»  (ОРКСЭ) 1 час в неделю (34</w:t>
      </w:r>
      <w:r w:rsidRPr="00B01B2F">
        <w:t xml:space="preserve"> часа)</w:t>
      </w:r>
      <w:r>
        <w:t>.</w:t>
      </w:r>
    </w:p>
    <w:p w:rsidR="00694516" w:rsidRPr="00465596" w:rsidRDefault="00694516" w:rsidP="00694516">
      <w:pPr>
        <w:pStyle w:val="ab"/>
      </w:pPr>
      <w:r w:rsidRPr="00465596">
        <w:t>Используемый УМК: «Школа России» (комплект учебников, входящий в федеральный перечень, утвержд</w:t>
      </w:r>
      <w:r w:rsidRPr="00465596">
        <w:rPr>
          <w:rFonts w:ascii="Cambria Math" w:hAnsi="Cambria Math"/>
        </w:rPr>
        <w:t>е</w:t>
      </w:r>
      <w:r w:rsidRPr="00465596">
        <w:t xml:space="preserve">нный приказом Министерства образования и науки РФ от 19.12.2012 г. № 1067). </w:t>
      </w:r>
    </w:p>
    <w:p w:rsidR="00694516" w:rsidRDefault="00694516" w:rsidP="00694516">
      <w:pPr>
        <w:pStyle w:val="ab"/>
      </w:pPr>
      <w:r w:rsidRPr="00465596">
        <w:t>Настоящий план определяет состав и структуру направлений, форму организации, объем внеурочной деятельности для обучающихся на уровне начального общего образования (1-4 классы), с учетом интересов обучающихся и возможностей школы</w:t>
      </w:r>
    </w:p>
    <w:p w:rsidR="00B01B2F" w:rsidRDefault="00B01B2F" w:rsidP="00694516">
      <w:pPr>
        <w:pStyle w:val="ab"/>
      </w:pPr>
    </w:p>
    <w:p w:rsidR="00B01B2F" w:rsidRDefault="00B01B2F" w:rsidP="00694516">
      <w:pPr>
        <w:pStyle w:val="ab"/>
      </w:pPr>
    </w:p>
    <w:p w:rsidR="00B01B2F" w:rsidRDefault="00B01B2F" w:rsidP="00694516">
      <w:pPr>
        <w:pStyle w:val="ab"/>
      </w:pPr>
    </w:p>
    <w:p w:rsidR="00B01B2F" w:rsidRPr="00F67156" w:rsidRDefault="00B01B2F" w:rsidP="00B01B2F">
      <w:pPr>
        <w:spacing w:after="0" w:line="240" w:lineRule="auto"/>
        <w:jc w:val="both"/>
        <w:rPr>
          <w:rFonts w:ascii="Times New Roman" w:eastAsia="Calibri" w:hAnsi="Times New Roman" w:cs="Times New Roman"/>
          <w:b/>
          <w:bCs/>
          <w:sz w:val="24"/>
          <w:szCs w:val="24"/>
          <w:lang w:eastAsia="en-US"/>
        </w:rPr>
      </w:pPr>
      <w:r w:rsidRPr="00B01B2F">
        <w:rPr>
          <w:rFonts w:ascii="Times New Roman" w:eastAsia="Calibri" w:hAnsi="Times New Roman" w:cs="Times New Roman"/>
          <w:b/>
          <w:sz w:val="24"/>
          <w:szCs w:val="24"/>
          <w:lang w:eastAsia="en-US"/>
        </w:rPr>
        <w:t>2.4.</w:t>
      </w:r>
      <w:r w:rsidRPr="00B01B2F">
        <w:rPr>
          <w:rFonts w:ascii="Times New Roman" w:eastAsia="Calibri" w:hAnsi="Times New Roman" w:cs="Times New Roman"/>
          <w:sz w:val="24"/>
          <w:szCs w:val="24"/>
          <w:lang w:eastAsia="en-US"/>
        </w:rPr>
        <w:t xml:space="preserve"> </w:t>
      </w:r>
      <w:r w:rsidRPr="00B01B2F">
        <w:rPr>
          <w:rFonts w:ascii="Times New Roman" w:eastAsia="Calibri" w:hAnsi="Times New Roman" w:cs="Times New Roman"/>
          <w:b/>
          <w:bCs/>
          <w:sz w:val="24"/>
          <w:szCs w:val="24"/>
          <w:lang w:eastAsia="en-US"/>
        </w:rPr>
        <w:t xml:space="preserve">Недельный учебный план для </w:t>
      </w:r>
      <w:r w:rsidRPr="00B01B2F">
        <w:rPr>
          <w:rFonts w:ascii="Times New Roman" w:eastAsia="Calibri" w:hAnsi="Times New Roman" w:cs="Times New Roman"/>
          <w:b/>
          <w:bCs/>
          <w:sz w:val="24"/>
          <w:szCs w:val="24"/>
          <w:lang w:val="en-US" w:eastAsia="en-US"/>
        </w:rPr>
        <w:t>I</w:t>
      </w:r>
      <w:r w:rsidR="00F67156" w:rsidRPr="00F67156">
        <w:rPr>
          <w:rFonts w:ascii="Times New Roman" w:eastAsia="Calibri" w:hAnsi="Times New Roman" w:cs="Times New Roman"/>
          <w:b/>
          <w:bCs/>
          <w:sz w:val="24"/>
          <w:szCs w:val="24"/>
          <w:lang w:val="en-US" w:eastAsia="en-US"/>
        </w:rPr>
        <w:t>I</w:t>
      </w:r>
      <w:r w:rsidR="00F67156" w:rsidRPr="00F67156">
        <w:rPr>
          <w:rFonts w:ascii="Times New Roman" w:eastAsia="Calibri" w:hAnsi="Times New Roman" w:cs="Times New Roman"/>
          <w:b/>
          <w:bCs/>
          <w:sz w:val="24"/>
          <w:szCs w:val="24"/>
          <w:lang w:eastAsia="en-US"/>
        </w:rPr>
        <w:t>-</w:t>
      </w:r>
      <w:r w:rsidR="00F67156" w:rsidRPr="00F67156">
        <w:rPr>
          <w:rFonts w:ascii="Times New Roman" w:eastAsia="Calibri" w:hAnsi="Times New Roman" w:cs="Times New Roman"/>
          <w:b/>
          <w:bCs/>
          <w:sz w:val="24"/>
          <w:szCs w:val="24"/>
          <w:lang w:val="en-US" w:eastAsia="en-US"/>
        </w:rPr>
        <w:t>I</w:t>
      </w:r>
      <w:r w:rsidRPr="00B01B2F">
        <w:rPr>
          <w:rFonts w:ascii="Times New Roman" w:eastAsia="Calibri" w:hAnsi="Times New Roman" w:cs="Times New Roman"/>
          <w:b/>
          <w:bCs/>
          <w:sz w:val="24"/>
          <w:szCs w:val="24"/>
          <w:lang w:val="en-US" w:eastAsia="en-US"/>
        </w:rPr>
        <w:t>V</w:t>
      </w:r>
      <w:r w:rsidR="00F67156" w:rsidRPr="00F67156">
        <w:rPr>
          <w:rFonts w:ascii="Times New Roman" w:eastAsia="Calibri" w:hAnsi="Times New Roman" w:cs="Times New Roman"/>
          <w:b/>
          <w:bCs/>
          <w:sz w:val="24"/>
          <w:szCs w:val="24"/>
          <w:lang w:eastAsia="en-US"/>
        </w:rPr>
        <w:t xml:space="preserve"> классов М</w:t>
      </w:r>
      <w:r w:rsidR="001500ED">
        <w:rPr>
          <w:rFonts w:ascii="Times New Roman" w:eastAsia="Calibri" w:hAnsi="Times New Roman" w:cs="Times New Roman"/>
          <w:b/>
          <w:bCs/>
          <w:sz w:val="24"/>
          <w:szCs w:val="24"/>
          <w:lang w:eastAsia="en-US"/>
        </w:rPr>
        <w:t>К</w:t>
      </w:r>
      <w:r w:rsidR="00F67156" w:rsidRPr="00F67156">
        <w:rPr>
          <w:rFonts w:ascii="Times New Roman" w:eastAsia="Calibri" w:hAnsi="Times New Roman" w:cs="Times New Roman"/>
          <w:b/>
          <w:bCs/>
          <w:sz w:val="24"/>
          <w:szCs w:val="24"/>
          <w:lang w:eastAsia="en-US"/>
        </w:rPr>
        <w:t xml:space="preserve">ОУ </w:t>
      </w:r>
      <w:r w:rsidR="001500ED">
        <w:rPr>
          <w:rFonts w:ascii="Times New Roman" w:eastAsia="Calibri" w:hAnsi="Times New Roman" w:cs="Times New Roman"/>
          <w:b/>
          <w:bCs/>
          <w:sz w:val="24"/>
          <w:szCs w:val="24"/>
          <w:lang w:eastAsia="en-US"/>
        </w:rPr>
        <w:t xml:space="preserve">«Темиргоевская СОШ» </w:t>
      </w:r>
      <w:r w:rsidRPr="00B01B2F">
        <w:rPr>
          <w:rFonts w:ascii="Times New Roman" w:eastAsia="Calibri" w:hAnsi="Times New Roman" w:cs="Times New Roman"/>
          <w:b/>
          <w:bCs/>
          <w:sz w:val="24"/>
          <w:szCs w:val="24"/>
          <w:lang w:eastAsia="en-US"/>
        </w:rPr>
        <w:t xml:space="preserve"> (вариант</w:t>
      </w:r>
      <w:r w:rsidR="001500ED">
        <w:rPr>
          <w:rFonts w:ascii="Times New Roman" w:eastAsia="Calibri" w:hAnsi="Times New Roman" w:cs="Times New Roman"/>
          <w:b/>
          <w:bCs/>
          <w:sz w:val="24"/>
          <w:szCs w:val="24"/>
          <w:lang w:eastAsia="en-US"/>
        </w:rPr>
        <w:t xml:space="preserve"> 2</w:t>
      </w:r>
      <w:r w:rsidRPr="00B01B2F">
        <w:rPr>
          <w:rFonts w:ascii="Times New Roman" w:eastAsia="Calibri" w:hAnsi="Times New Roman" w:cs="Times New Roman"/>
          <w:b/>
          <w:bCs/>
          <w:sz w:val="24"/>
          <w:szCs w:val="24"/>
          <w:lang w:eastAsia="en-US"/>
        </w:rPr>
        <w:t>)</w:t>
      </w:r>
    </w:p>
    <w:p w:rsidR="00F67156" w:rsidRPr="00F67156" w:rsidRDefault="00F67156" w:rsidP="00B01B2F">
      <w:pPr>
        <w:spacing w:after="0" w:line="240" w:lineRule="auto"/>
        <w:jc w:val="both"/>
        <w:rPr>
          <w:rFonts w:ascii="Times New Roman" w:eastAsia="Calibri" w:hAnsi="Times New Roman" w:cs="Times New Roman"/>
          <w:b/>
          <w:bCs/>
          <w:sz w:val="24"/>
          <w:szCs w:val="24"/>
          <w:lang w:eastAsia="en-US"/>
        </w:rPr>
      </w:pPr>
    </w:p>
    <w:p w:rsidR="00F67156" w:rsidRPr="00B01B2F" w:rsidRDefault="00F67156" w:rsidP="00B01B2F">
      <w:pPr>
        <w:spacing w:after="0" w:line="240" w:lineRule="auto"/>
        <w:jc w:val="both"/>
        <w:rPr>
          <w:rFonts w:ascii="Times New Roman" w:eastAsia="Calibri" w:hAnsi="Times New Roman" w:cs="Times New Roman"/>
          <w:b/>
          <w:bCs/>
          <w:sz w:val="24"/>
          <w:szCs w:val="24"/>
          <w:lang w:eastAsia="en-US"/>
        </w:rPr>
      </w:pPr>
    </w:p>
    <w:tbl>
      <w:tblPr>
        <w:tblW w:w="7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240"/>
        <w:gridCol w:w="2040"/>
        <w:gridCol w:w="897"/>
        <w:gridCol w:w="12"/>
        <w:gridCol w:w="1122"/>
        <w:gridCol w:w="12"/>
        <w:gridCol w:w="980"/>
        <w:gridCol w:w="12"/>
      </w:tblGrid>
      <w:tr w:rsidR="00F67156" w:rsidRPr="00F67156" w:rsidTr="00F67156">
        <w:trPr>
          <w:gridAfter w:val="6"/>
          <w:wAfter w:w="3035" w:type="dxa"/>
          <w:trHeight w:val="276"/>
          <w:jc w:val="center"/>
        </w:trPr>
        <w:tc>
          <w:tcPr>
            <w:tcW w:w="1800" w:type="dxa"/>
            <w:vMerge w:val="restart"/>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Предметные области</w:t>
            </w:r>
          </w:p>
        </w:tc>
        <w:tc>
          <w:tcPr>
            <w:tcW w:w="2280" w:type="dxa"/>
            <w:gridSpan w:val="2"/>
            <w:vMerge w:val="restart"/>
            <w:tcBorders>
              <w:top w:val="single" w:sz="4" w:space="0" w:color="auto"/>
              <w:left w:val="single" w:sz="4" w:space="0" w:color="auto"/>
              <w:bottom w:val="single" w:sz="4" w:space="0" w:color="auto"/>
              <w:right w:val="single" w:sz="4" w:space="0" w:color="auto"/>
            </w:tcBorders>
            <w:vAlign w:val="center"/>
          </w:tcPr>
          <w:p w:rsidR="00F67156" w:rsidRDefault="00006FFC"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noProof/>
                <w:sz w:val="24"/>
                <w:szCs w:val="24"/>
                <w:lang w:eastAsia="en-US"/>
              </w:rPr>
              <w:pict>
                <v:line id="_x0000_s1034" style="position:absolute;left:0;text-align:left;flip:y;z-index:251670528;visibility:visible;mso-position-horizontal-relative:text;mso-position-vertical-relative:text" from="-4.45pt,2.5pt" to="111.6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"/>
              </w:pict>
            </w:r>
            <w:r w:rsidR="00F67156" w:rsidRPr="00B01B2F">
              <w:rPr>
                <w:rFonts w:ascii="Times New Roman" w:eastAsia="Calibri" w:hAnsi="Times New Roman" w:cs="Times New Roman"/>
                <w:sz w:val="24"/>
                <w:szCs w:val="24"/>
                <w:lang w:eastAsia="en-US"/>
              </w:rPr>
              <w:t xml:space="preserve">Учебные </w:t>
            </w:r>
          </w:p>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 xml:space="preserve">предметы </w:t>
            </w:r>
          </w:p>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B01B2F">
              <w:rPr>
                <w:rFonts w:ascii="Times New Roman" w:eastAsia="Calibri" w:hAnsi="Times New Roman" w:cs="Times New Roman"/>
                <w:sz w:val="24"/>
                <w:szCs w:val="24"/>
                <w:lang w:eastAsia="en-US"/>
              </w:rPr>
              <w:t>классы</w:t>
            </w:r>
          </w:p>
        </w:tc>
      </w:tr>
      <w:tr w:rsidR="00F67156" w:rsidRPr="00F67156" w:rsidTr="00F67156">
        <w:trPr>
          <w:trHeight w:val="375"/>
          <w:jc w:val="center"/>
        </w:trPr>
        <w:tc>
          <w:tcPr>
            <w:tcW w:w="1800" w:type="dxa"/>
            <w:vMerge/>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p>
        </w:tc>
        <w:tc>
          <w:tcPr>
            <w:tcW w:w="2280" w:type="dxa"/>
            <w:gridSpan w:val="2"/>
            <w:vMerge/>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p>
        </w:tc>
        <w:tc>
          <w:tcPr>
            <w:tcW w:w="909" w:type="dxa"/>
            <w:gridSpan w:val="2"/>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F67156">
              <w:rPr>
                <w:rFonts w:ascii="Times New Roman" w:eastAsia="Calibri" w:hAnsi="Times New Roman" w:cs="Times New Roman"/>
                <w:sz w:val="24"/>
                <w:szCs w:val="24"/>
                <w:lang w:eastAsia="en-US"/>
              </w:rPr>
              <w:t>2</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F67156">
              <w:rPr>
                <w:rFonts w:ascii="Times New Roman" w:eastAsia="Calibri" w:hAnsi="Times New Roman" w:cs="Times New Roman"/>
                <w:sz w:val="24"/>
                <w:szCs w:val="24"/>
                <w:lang w:eastAsia="en-US"/>
              </w:rPr>
              <w:t>3</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F67156">
              <w:rPr>
                <w:rFonts w:ascii="Times New Roman" w:eastAsia="Calibri" w:hAnsi="Times New Roman" w:cs="Times New Roman"/>
                <w:sz w:val="24"/>
                <w:szCs w:val="24"/>
                <w:lang w:eastAsia="en-US"/>
              </w:rPr>
              <w:t>4</w:t>
            </w:r>
          </w:p>
        </w:tc>
      </w:tr>
      <w:tr w:rsidR="00F67156" w:rsidRPr="00F67156" w:rsidTr="00F67156">
        <w:trPr>
          <w:gridAfter w:val="1"/>
          <w:wAfter w:w="12" w:type="dxa"/>
          <w:trHeight w:val="375"/>
          <w:jc w:val="center"/>
        </w:trPr>
        <w:tc>
          <w:tcPr>
            <w:tcW w:w="1800" w:type="dxa"/>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i/>
                <w:sz w:val="24"/>
                <w:szCs w:val="24"/>
                <w:lang w:eastAsia="en-US"/>
              </w:rPr>
            </w:pPr>
          </w:p>
        </w:tc>
        <w:tc>
          <w:tcPr>
            <w:tcW w:w="2280"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i/>
                <w:sz w:val="24"/>
                <w:szCs w:val="24"/>
                <w:lang w:eastAsia="en-US"/>
              </w:rPr>
            </w:pPr>
            <w:r w:rsidRPr="00B01B2F">
              <w:rPr>
                <w:rFonts w:ascii="Times New Roman" w:eastAsia="Calibri" w:hAnsi="Times New Roman" w:cs="Times New Roman"/>
                <w:i/>
                <w:sz w:val="24"/>
                <w:szCs w:val="24"/>
                <w:lang w:eastAsia="en-US"/>
              </w:rPr>
              <w:t>Обязательная часть</w:t>
            </w:r>
          </w:p>
        </w:tc>
        <w:tc>
          <w:tcPr>
            <w:tcW w:w="897" w:type="dxa"/>
            <w:tcBorders>
              <w:top w:val="single" w:sz="4" w:space="0" w:color="auto"/>
              <w:left w:val="single" w:sz="4" w:space="0" w:color="auto"/>
              <w:bottom w:val="single" w:sz="4" w:space="0" w:color="auto"/>
              <w:right w:val="single" w:sz="4" w:space="0" w:color="auto"/>
            </w:tcBorders>
            <w:vAlign w:val="center"/>
          </w:tcPr>
          <w:p w:rsidR="00F67156" w:rsidRPr="00F67156" w:rsidRDefault="00F67156" w:rsidP="00B01B2F">
            <w:pPr>
              <w:spacing w:after="0" w:line="240" w:lineRule="auto"/>
              <w:jc w:val="both"/>
              <w:rPr>
                <w:rFonts w:ascii="Times New Roman" w:eastAsia="Calibri" w:hAnsi="Times New Roman" w:cs="Times New Roman"/>
                <w:sz w:val="24"/>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F67156" w:rsidRDefault="00F67156" w:rsidP="00B01B2F">
            <w:pPr>
              <w:spacing w:after="0" w:line="240" w:lineRule="auto"/>
              <w:jc w:val="both"/>
              <w:rPr>
                <w:rFonts w:ascii="Times New Roman" w:eastAsia="Calibri" w:hAnsi="Times New Roman" w:cs="Times New Roman"/>
                <w:sz w:val="24"/>
                <w:szCs w:val="24"/>
                <w:lang w:eastAsia="en-US"/>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F67156" w:rsidRDefault="00F67156" w:rsidP="00B01B2F">
            <w:pPr>
              <w:spacing w:after="0" w:line="240" w:lineRule="auto"/>
              <w:jc w:val="both"/>
              <w:rPr>
                <w:rFonts w:ascii="Times New Roman" w:eastAsia="Calibri" w:hAnsi="Times New Roman" w:cs="Times New Roman"/>
                <w:sz w:val="24"/>
                <w:szCs w:val="24"/>
                <w:lang w:eastAsia="en-US"/>
              </w:rPr>
            </w:pPr>
          </w:p>
        </w:tc>
      </w:tr>
      <w:tr w:rsidR="00F67156" w:rsidRPr="00F67156" w:rsidTr="00F67156">
        <w:trPr>
          <w:trHeight w:val="375"/>
          <w:jc w:val="center"/>
        </w:trPr>
        <w:tc>
          <w:tcPr>
            <w:tcW w:w="1800" w:type="dxa"/>
            <w:vMerge w:val="restart"/>
            <w:tcBorders>
              <w:top w:val="single" w:sz="4" w:space="0" w:color="auto"/>
              <w:left w:val="single" w:sz="4" w:space="0" w:color="auto"/>
              <w:right w:val="single" w:sz="4" w:space="0" w:color="auto"/>
            </w:tcBorders>
            <w:vAlign w:val="center"/>
          </w:tcPr>
          <w:p w:rsidR="00F67156" w:rsidRPr="00B01B2F" w:rsidRDefault="001500ED" w:rsidP="00B01B2F">
            <w:pPr>
              <w:spacing w:after="0" w:line="240" w:lineRule="auto"/>
              <w:jc w:val="both"/>
              <w:rPr>
                <w:rFonts w:ascii="Times New Roman" w:eastAsia="Calibri" w:hAnsi="Times New Roman" w:cs="Times New Roman"/>
                <w:sz w:val="24"/>
                <w:szCs w:val="24"/>
                <w:lang w:eastAsia="en-US"/>
              </w:rPr>
            </w:pPr>
            <w:r>
              <w:t>Русский язык и литературное чтение</w:t>
            </w:r>
          </w:p>
        </w:tc>
        <w:tc>
          <w:tcPr>
            <w:tcW w:w="2280"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Русский язык</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r>
      <w:tr w:rsidR="00F67156" w:rsidRPr="00F67156" w:rsidTr="00F67156">
        <w:trPr>
          <w:trHeight w:val="375"/>
          <w:jc w:val="center"/>
        </w:trPr>
        <w:tc>
          <w:tcPr>
            <w:tcW w:w="1800" w:type="dxa"/>
            <w:vMerge/>
            <w:tcBorders>
              <w:left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p>
        </w:tc>
        <w:tc>
          <w:tcPr>
            <w:tcW w:w="2280"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Литературное чтение</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F67156">
              <w:rPr>
                <w:rFonts w:ascii="Times New Roman" w:eastAsia="Calibri" w:hAnsi="Times New Roman" w:cs="Times New Roman"/>
                <w:sz w:val="24"/>
                <w:szCs w:val="24"/>
                <w:lang w:eastAsia="en-US"/>
              </w:rPr>
              <w:t>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3</w:t>
            </w:r>
          </w:p>
        </w:tc>
      </w:tr>
      <w:tr w:rsidR="001500ED" w:rsidRPr="00F67156" w:rsidTr="00270C35">
        <w:trPr>
          <w:trHeight w:val="326"/>
          <w:jc w:val="center"/>
        </w:trPr>
        <w:tc>
          <w:tcPr>
            <w:tcW w:w="1800" w:type="dxa"/>
            <w:vMerge w:val="restart"/>
            <w:tcBorders>
              <w:left w:val="single" w:sz="4" w:space="0" w:color="auto"/>
              <w:right w:val="single" w:sz="4" w:space="0" w:color="auto"/>
            </w:tcBorders>
            <w:vAlign w:val="bottom"/>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r>
              <w:t>Родной язык и литературное чтение</w:t>
            </w:r>
          </w:p>
        </w:tc>
        <w:tc>
          <w:tcPr>
            <w:tcW w:w="2280" w:type="dxa"/>
            <w:gridSpan w:val="2"/>
            <w:tcBorders>
              <w:top w:val="single" w:sz="4" w:space="0" w:color="auto"/>
              <w:left w:val="single" w:sz="4" w:space="0" w:color="auto"/>
              <w:bottom w:val="single" w:sz="4" w:space="0" w:color="auto"/>
              <w:right w:val="single" w:sz="4" w:space="0" w:color="auto"/>
            </w:tcBorders>
            <w:vAlign w:val="bottom"/>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Родной язык</w:t>
            </w:r>
          </w:p>
        </w:tc>
        <w:tc>
          <w:tcPr>
            <w:tcW w:w="909" w:type="dxa"/>
            <w:gridSpan w:val="2"/>
            <w:vMerge w:val="restart"/>
            <w:tcBorders>
              <w:top w:val="single" w:sz="4" w:space="0" w:color="auto"/>
              <w:left w:val="single" w:sz="4" w:space="0" w:color="auto"/>
              <w:right w:val="single" w:sz="4" w:space="0" w:color="auto"/>
            </w:tcBorders>
            <w:vAlign w:val="center"/>
          </w:tcPr>
          <w:p w:rsidR="001500ED"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p w:rsidR="001500ED"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1134" w:type="dxa"/>
            <w:gridSpan w:val="2"/>
            <w:vMerge w:val="restart"/>
            <w:tcBorders>
              <w:top w:val="single" w:sz="4" w:space="0" w:color="auto"/>
              <w:left w:val="single" w:sz="4" w:space="0" w:color="auto"/>
              <w:right w:val="single" w:sz="4" w:space="0" w:color="auto"/>
            </w:tcBorders>
            <w:vAlign w:val="center"/>
          </w:tcPr>
          <w:p w:rsidR="001500ED"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p w:rsidR="001500ED"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992" w:type="dxa"/>
            <w:gridSpan w:val="2"/>
            <w:vMerge w:val="restart"/>
            <w:tcBorders>
              <w:top w:val="single" w:sz="4" w:space="0" w:color="auto"/>
              <w:left w:val="single" w:sz="4" w:space="0" w:color="auto"/>
              <w:right w:val="single" w:sz="4" w:space="0" w:color="auto"/>
            </w:tcBorders>
            <w:vAlign w:val="center"/>
          </w:tcPr>
          <w:p w:rsidR="001500ED"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p w:rsidR="001500ED"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r>
      <w:tr w:rsidR="001500ED" w:rsidRPr="00F67156" w:rsidTr="00270C35">
        <w:trPr>
          <w:trHeight w:val="465"/>
          <w:jc w:val="center"/>
        </w:trPr>
        <w:tc>
          <w:tcPr>
            <w:tcW w:w="1800" w:type="dxa"/>
            <w:vMerge/>
            <w:tcBorders>
              <w:left w:val="single" w:sz="4" w:space="0" w:color="auto"/>
              <w:bottom w:val="single" w:sz="4" w:space="0" w:color="auto"/>
              <w:right w:val="single" w:sz="4" w:space="0" w:color="auto"/>
            </w:tcBorders>
            <w:vAlign w:val="bottom"/>
          </w:tcPr>
          <w:p w:rsidR="001500ED" w:rsidRDefault="001500ED" w:rsidP="00B01B2F">
            <w:pPr>
              <w:spacing w:after="0" w:line="240" w:lineRule="auto"/>
              <w:jc w:val="both"/>
            </w:pPr>
          </w:p>
        </w:tc>
        <w:tc>
          <w:tcPr>
            <w:tcW w:w="2280" w:type="dxa"/>
            <w:gridSpan w:val="2"/>
            <w:tcBorders>
              <w:top w:val="single" w:sz="4" w:space="0" w:color="auto"/>
              <w:left w:val="single" w:sz="4" w:space="0" w:color="auto"/>
              <w:bottom w:val="single" w:sz="4" w:space="0" w:color="auto"/>
              <w:right w:val="single" w:sz="4" w:space="0" w:color="auto"/>
            </w:tcBorders>
            <w:vAlign w:val="bottom"/>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Литературное чтение</w:t>
            </w:r>
          </w:p>
        </w:tc>
        <w:tc>
          <w:tcPr>
            <w:tcW w:w="909" w:type="dxa"/>
            <w:gridSpan w:val="2"/>
            <w:vMerge/>
            <w:tcBorders>
              <w:left w:val="single" w:sz="4" w:space="0" w:color="auto"/>
              <w:bottom w:val="single" w:sz="4" w:space="0" w:color="auto"/>
              <w:right w:val="single" w:sz="4" w:space="0" w:color="auto"/>
            </w:tcBorders>
            <w:vAlign w:val="center"/>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p>
        </w:tc>
        <w:tc>
          <w:tcPr>
            <w:tcW w:w="1134" w:type="dxa"/>
            <w:gridSpan w:val="2"/>
            <w:vMerge/>
            <w:tcBorders>
              <w:left w:val="single" w:sz="4" w:space="0" w:color="auto"/>
              <w:bottom w:val="single" w:sz="4" w:space="0" w:color="auto"/>
              <w:right w:val="single" w:sz="4" w:space="0" w:color="auto"/>
            </w:tcBorders>
            <w:vAlign w:val="center"/>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p>
        </w:tc>
        <w:tc>
          <w:tcPr>
            <w:tcW w:w="992" w:type="dxa"/>
            <w:gridSpan w:val="2"/>
            <w:vMerge/>
            <w:tcBorders>
              <w:left w:val="single" w:sz="4" w:space="0" w:color="auto"/>
              <w:bottom w:val="single" w:sz="4" w:space="0" w:color="auto"/>
              <w:right w:val="single" w:sz="4" w:space="0" w:color="auto"/>
            </w:tcBorders>
            <w:vAlign w:val="center"/>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p>
        </w:tc>
      </w:tr>
      <w:tr w:rsidR="00F67156" w:rsidRPr="00F67156" w:rsidTr="00F67156">
        <w:trPr>
          <w:trHeight w:val="375"/>
          <w:jc w:val="center"/>
        </w:trPr>
        <w:tc>
          <w:tcPr>
            <w:tcW w:w="1800" w:type="dxa"/>
            <w:tcBorders>
              <w:left w:val="single" w:sz="4" w:space="0" w:color="auto"/>
              <w:bottom w:val="single" w:sz="4" w:space="0" w:color="auto"/>
              <w:right w:val="single" w:sz="4" w:space="0" w:color="auto"/>
            </w:tcBorders>
            <w:vAlign w:val="bottom"/>
          </w:tcPr>
          <w:p w:rsidR="00F67156" w:rsidRPr="00B01B2F" w:rsidRDefault="001500ED" w:rsidP="00B01B2F">
            <w:pPr>
              <w:spacing w:after="0" w:line="240" w:lineRule="auto"/>
              <w:jc w:val="both"/>
              <w:rPr>
                <w:rFonts w:ascii="Times New Roman" w:eastAsia="Calibri" w:hAnsi="Times New Roman" w:cs="Times New Roman"/>
                <w:sz w:val="24"/>
                <w:szCs w:val="24"/>
                <w:lang w:eastAsia="en-US"/>
              </w:rPr>
            </w:pPr>
            <w:r>
              <w:t>Иностранный язык</w:t>
            </w:r>
          </w:p>
        </w:tc>
        <w:tc>
          <w:tcPr>
            <w:tcW w:w="2280" w:type="dxa"/>
            <w:gridSpan w:val="2"/>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Иностранный язык</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2</w:t>
            </w:r>
          </w:p>
        </w:tc>
      </w:tr>
      <w:tr w:rsidR="00F67156" w:rsidRPr="00F67156" w:rsidTr="00F67156">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F67156"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Математика </w:t>
            </w:r>
          </w:p>
        </w:tc>
        <w:tc>
          <w:tcPr>
            <w:tcW w:w="2280" w:type="dxa"/>
            <w:gridSpan w:val="2"/>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 xml:space="preserve">Математика </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4</w:t>
            </w:r>
          </w:p>
        </w:tc>
      </w:tr>
      <w:tr w:rsidR="00F67156" w:rsidRPr="00F67156" w:rsidTr="00F67156">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Обществознание и естествознание</w:t>
            </w:r>
          </w:p>
        </w:tc>
        <w:tc>
          <w:tcPr>
            <w:tcW w:w="2280" w:type="dxa"/>
            <w:gridSpan w:val="2"/>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Окружающий мир</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2</w:t>
            </w:r>
          </w:p>
        </w:tc>
      </w:tr>
      <w:tr w:rsidR="001500ED" w:rsidRPr="00F67156" w:rsidTr="00270C35">
        <w:trPr>
          <w:trHeight w:val="315"/>
          <w:jc w:val="center"/>
        </w:trPr>
        <w:tc>
          <w:tcPr>
            <w:tcW w:w="1800" w:type="dxa"/>
            <w:vMerge w:val="restart"/>
            <w:tcBorders>
              <w:top w:val="single" w:sz="4" w:space="0" w:color="auto"/>
              <w:left w:val="single" w:sz="4" w:space="0" w:color="auto"/>
              <w:right w:val="single" w:sz="4" w:space="0" w:color="auto"/>
            </w:tcBorders>
            <w:vAlign w:val="bottom"/>
          </w:tcPr>
          <w:p w:rsidR="001500ED" w:rsidRPr="00B01B2F" w:rsidRDefault="001500ED" w:rsidP="001500ED">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 xml:space="preserve">Основы </w:t>
            </w:r>
            <w:r>
              <w:rPr>
                <w:rFonts w:ascii="Times New Roman" w:eastAsia="Calibri" w:hAnsi="Times New Roman" w:cs="Times New Roman"/>
                <w:sz w:val="24"/>
                <w:szCs w:val="24"/>
                <w:lang w:eastAsia="en-US"/>
              </w:rPr>
              <w:t>духовно-нравственных культуры народов России</w:t>
            </w:r>
          </w:p>
        </w:tc>
        <w:tc>
          <w:tcPr>
            <w:tcW w:w="2280" w:type="dxa"/>
            <w:gridSpan w:val="2"/>
            <w:tcBorders>
              <w:top w:val="single" w:sz="4" w:space="0" w:color="auto"/>
              <w:left w:val="single" w:sz="4" w:space="0" w:color="auto"/>
              <w:bottom w:val="single" w:sz="4" w:space="0" w:color="auto"/>
              <w:right w:val="single" w:sz="4" w:space="0" w:color="auto"/>
            </w:tcBorders>
            <w:vAlign w:val="bottom"/>
          </w:tcPr>
          <w:p w:rsidR="001500ED" w:rsidRPr="001500ED"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Культура и традиции народов Дагестана</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1</w:t>
            </w:r>
          </w:p>
        </w:tc>
      </w:tr>
      <w:tr w:rsidR="001500ED" w:rsidRPr="00F67156" w:rsidTr="00270C35">
        <w:trPr>
          <w:trHeight w:val="1050"/>
          <w:jc w:val="center"/>
        </w:trPr>
        <w:tc>
          <w:tcPr>
            <w:tcW w:w="1800" w:type="dxa"/>
            <w:vMerge/>
            <w:tcBorders>
              <w:left w:val="single" w:sz="4" w:space="0" w:color="auto"/>
              <w:bottom w:val="single" w:sz="4" w:space="0" w:color="auto"/>
              <w:right w:val="single" w:sz="4" w:space="0" w:color="auto"/>
            </w:tcBorders>
            <w:vAlign w:val="bottom"/>
          </w:tcPr>
          <w:p w:rsidR="001500ED" w:rsidRPr="00B01B2F" w:rsidRDefault="001500ED" w:rsidP="001500ED">
            <w:pPr>
              <w:spacing w:after="0" w:line="240" w:lineRule="auto"/>
              <w:jc w:val="both"/>
              <w:rPr>
                <w:rFonts w:ascii="Times New Roman" w:eastAsia="Calibri" w:hAnsi="Times New Roman" w:cs="Times New Roman"/>
                <w:sz w:val="24"/>
                <w:szCs w:val="24"/>
                <w:lang w:eastAsia="en-US"/>
              </w:rPr>
            </w:pPr>
          </w:p>
        </w:tc>
        <w:tc>
          <w:tcPr>
            <w:tcW w:w="2280" w:type="dxa"/>
            <w:gridSpan w:val="2"/>
            <w:tcBorders>
              <w:top w:val="single" w:sz="4" w:space="0" w:color="auto"/>
              <w:left w:val="single" w:sz="4" w:space="0" w:color="auto"/>
              <w:bottom w:val="single" w:sz="4" w:space="0" w:color="auto"/>
              <w:right w:val="single" w:sz="4" w:space="0" w:color="auto"/>
            </w:tcBorders>
            <w:vAlign w:val="bottom"/>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Основы </w:t>
            </w:r>
            <w:r w:rsidRPr="00B01B2F">
              <w:rPr>
                <w:rFonts w:ascii="Times New Roman" w:eastAsia="Calibri" w:hAnsi="Times New Roman" w:cs="Times New Roman"/>
                <w:sz w:val="24"/>
                <w:szCs w:val="24"/>
                <w:lang w:eastAsia="en-US"/>
              </w:rPr>
              <w:t>религиозных культур и светской этики</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500ED" w:rsidRPr="00B01B2F" w:rsidRDefault="001500ED"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r>
      <w:tr w:rsidR="00F67156" w:rsidRPr="00F67156" w:rsidTr="00F67156">
        <w:trPr>
          <w:trHeight w:val="375"/>
          <w:jc w:val="center"/>
        </w:trPr>
        <w:tc>
          <w:tcPr>
            <w:tcW w:w="1800" w:type="dxa"/>
            <w:vMerge w:val="restart"/>
            <w:tcBorders>
              <w:top w:val="single" w:sz="4" w:space="0" w:color="auto"/>
              <w:left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Искусство</w:t>
            </w:r>
          </w:p>
        </w:tc>
        <w:tc>
          <w:tcPr>
            <w:tcW w:w="2280"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Музыка</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1</w:t>
            </w:r>
          </w:p>
        </w:tc>
      </w:tr>
      <w:tr w:rsidR="00F67156" w:rsidRPr="00F67156" w:rsidTr="00F67156">
        <w:trPr>
          <w:trHeight w:val="375"/>
          <w:jc w:val="center"/>
        </w:trPr>
        <w:tc>
          <w:tcPr>
            <w:tcW w:w="1800" w:type="dxa"/>
            <w:vMerge/>
            <w:tcBorders>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p>
        </w:tc>
        <w:tc>
          <w:tcPr>
            <w:tcW w:w="2280"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 xml:space="preserve">Изобразительное </w:t>
            </w:r>
            <w:proofErr w:type="spellStart"/>
            <w:r w:rsidRPr="00B01B2F">
              <w:rPr>
                <w:rFonts w:ascii="Times New Roman" w:eastAsia="Calibri" w:hAnsi="Times New Roman" w:cs="Times New Roman"/>
                <w:sz w:val="24"/>
                <w:szCs w:val="24"/>
                <w:lang w:eastAsia="en-US"/>
              </w:rPr>
              <w:t>искусство</w:t>
            </w:r>
            <w:r w:rsidR="00D01E4B">
              <w:rPr>
                <w:rFonts w:ascii="Times New Roman" w:eastAsia="Calibri" w:hAnsi="Times New Roman" w:cs="Times New Roman"/>
                <w:sz w:val="24"/>
                <w:szCs w:val="24"/>
                <w:lang w:eastAsia="en-US"/>
              </w:rPr>
              <w:t>+технология</w:t>
            </w:r>
            <w:proofErr w:type="spellEnd"/>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1</w:t>
            </w:r>
          </w:p>
        </w:tc>
      </w:tr>
      <w:tr w:rsidR="00F67156" w:rsidRPr="00F67156" w:rsidTr="00F67156">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lastRenderedPageBreak/>
              <w:t>Физическая культура</w:t>
            </w:r>
          </w:p>
        </w:tc>
        <w:tc>
          <w:tcPr>
            <w:tcW w:w="2280" w:type="dxa"/>
            <w:gridSpan w:val="2"/>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Физическая культура</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3</w:t>
            </w:r>
          </w:p>
        </w:tc>
      </w:tr>
      <w:tr w:rsidR="00F67156" w:rsidRPr="00F67156" w:rsidTr="00F67156">
        <w:trPr>
          <w:trHeight w:val="375"/>
          <w:jc w:val="center"/>
        </w:trPr>
        <w:tc>
          <w:tcPr>
            <w:tcW w:w="4080" w:type="dxa"/>
            <w:gridSpan w:val="3"/>
            <w:tcBorders>
              <w:top w:val="single" w:sz="4" w:space="0" w:color="auto"/>
              <w:left w:val="single" w:sz="4" w:space="0" w:color="auto"/>
              <w:bottom w:val="single" w:sz="4" w:space="0" w:color="auto"/>
              <w:right w:val="single" w:sz="4" w:space="0" w:color="auto"/>
            </w:tcBorders>
            <w:vAlign w:val="bottom"/>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Итого</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26</w:t>
            </w:r>
          </w:p>
        </w:tc>
      </w:tr>
      <w:tr w:rsidR="00F67156" w:rsidRPr="00F67156" w:rsidTr="00F67156">
        <w:trPr>
          <w:trHeight w:val="570"/>
          <w:jc w:val="center"/>
        </w:trPr>
        <w:tc>
          <w:tcPr>
            <w:tcW w:w="4080" w:type="dxa"/>
            <w:gridSpan w:val="3"/>
            <w:tcBorders>
              <w:top w:val="single" w:sz="4" w:space="0" w:color="auto"/>
              <w:left w:val="single" w:sz="4" w:space="0" w:color="auto"/>
              <w:bottom w:val="single" w:sz="4" w:space="0" w:color="auto"/>
              <w:right w:val="single" w:sz="4" w:space="0" w:color="auto"/>
            </w:tcBorders>
          </w:tcPr>
          <w:p w:rsidR="00F67156" w:rsidRDefault="00F67156" w:rsidP="00B01B2F">
            <w:pPr>
              <w:spacing w:after="0" w:line="240" w:lineRule="auto"/>
              <w:jc w:val="both"/>
              <w:rPr>
                <w:rFonts w:ascii="Times New Roman" w:eastAsia="Calibri" w:hAnsi="Times New Roman" w:cs="Times New Roman"/>
                <w:i/>
                <w:sz w:val="24"/>
                <w:szCs w:val="24"/>
                <w:lang w:eastAsia="en-US"/>
              </w:rPr>
            </w:pPr>
            <w:r w:rsidRPr="00B01B2F">
              <w:rPr>
                <w:rFonts w:ascii="Times New Roman" w:eastAsia="Calibri" w:hAnsi="Times New Roman" w:cs="Times New Roman"/>
                <w:i/>
                <w:sz w:val="24"/>
                <w:szCs w:val="24"/>
                <w:lang w:eastAsia="en-US"/>
              </w:rPr>
              <w:t>Часть, формируемая участниками образовательных отношений</w:t>
            </w:r>
            <w:r w:rsidR="00D01E4B">
              <w:rPr>
                <w:rFonts w:ascii="Times New Roman" w:eastAsia="Calibri" w:hAnsi="Times New Roman" w:cs="Times New Roman"/>
                <w:i/>
                <w:sz w:val="24"/>
                <w:szCs w:val="24"/>
                <w:lang w:eastAsia="en-US"/>
              </w:rPr>
              <w:t>:</w:t>
            </w:r>
          </w:p>
          <w:p w:rsidR="00D01E4B" w:rsidRDefault="00D01E4B" w:rsidP="00B01B2F">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lang w:eastAsia="en-US"/>
              </w:rPr>
              <w:t>Математика</w:t>
            </w:r>
          </w:p>
          <w:p w:rsidR="00D01E4B" w:rsidRPr="00B01B2F" w:rsidRDefault="00D01E4B" w:rsidP="00B01B2F">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lang w:eastAsia="en-US"/>
              </w:rPr>
              <w:t>Русский язык</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D01E4B" w:rsidRDefault="00D01E4B" w:rsidP="00B01B2F">
            <w:pPr>
              <w:spacing w:after="0" w:line="240" w:lineRule="auto"/>
              <w:jc w:val="both"/>
              <w:rPr>
                <w:rFonts w:ascii="Times New Roman" w:eastAsia="Calibri" w:hAnsi="Times New Roman" w:cs="Times New Roman"/>
                <w:sz w:val="24"/>
                <w:szCs w:val="24"/>
                <w:lang w:eastAsia="en-US"/>
              </w:rPr>
            </w:pPr>
          </w:p>
          <w:p w:rsidR="00D01E4B" w:rsidRDefault="00D01E4B" w:rsidP="00B01B2F">
            <w:pPr>
              <w:spacing w:after="0" w:line="240" w:lineRule="auto"/>
              <w:jc w:val="both"/>
              <w:rPr>
                <w:rFonts w:ascii="Times New Roman" w:eastAsia="Calibri" w:hAnsi="Times New Roman" w:cs="Times New Roman"/>
                <w:sz w:val="24"/>
                <w:szCs w:val="24"/>
                <w:lang w:eastAsia="en-US"/>
              </w:rPr>
            </w:pPr>
          </w:p>
          <w:p w:rsidR="00F67156"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p w:rsidR="00D01E4B" w:rsidRPr="00B01B2F" w:rsidRDefault="00D01E4B" w:rsidP="00B01B2F">
            <w:pPr>
              <w:spacing w:after="0" w:line="240" w:lineRule="auto"/>
              <w:jc w:val="both"/>
              <w:rPr>
                <w:rFonts w:ascii="Times New Roman" w:eastAsia="Calibri" w:hAnsi="Times New Roman" w:cs="Times New Roman"/>
                <w:sz w:val="24"/>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01E4B" w:rsidRDefault="00D01E4B" w:rsidP="00B01B2F">
            <w:pPr>
              <w:spacing w:after="0" w:line="240" w:lineRule="auto"/>
              <w:jc w:val="both"/>
              <w:rPr>
                <w:rFonts w:ascii="Times New Roman" w:eastAsia="Calibri" w:hAnsi="Times New Roman" w:cs="Times New Roman"/>
                <w:sz w:val="24"/>
                <w:szCs w:val="24"/>
                <w:lang w:eastAsia="en-US"/>
              </w:rPr>
            </w:pPr>
          </w:p>
          <w:p w:rsidR="00D01E4B" w:rsidRDefault="00D01E4B" w:rsidP="00B01B2F">
            <w:pPr>
              <w:spacing w:after="0" w:line="240" w:lineRule="auto"/>
              <w:jc w:val="both"/>
              <w:rPr>
                <w:rFonts w:ascii="Times New Roman" w:eastAsia="Calibri" w:hAnsi="Times New Roman" w:cs="Times New Roman"/>
                <w:sz w:val="24"/>
                <w:szCs w:val="24"/>
                <w:lang w:eastAsia="en-US"/>
              </w:rPr>
            </w:pPr>
          </w:p>
          <w:p w:rsidR="00F67156"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p w:rsidR="00D01E4B"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p>
        </w:tc>
      </w:tr>
      <w:tr w:rsidR="00F67156" w:rsidRPr="00F67156" w:rsidTr="00F67156">
        <w:trPr>
          <w:trHeight w:val="570"/>
          <w:jc w:val="center"/>
        </w:trPr>
        <w:tc>
          <w:tcPr>
            <w:tcW w:w="2040" w:type="dxa"/>
            <w:gridSpan w:val="2"/>
            <w:tcBorders>
              <w:top w:val="single" w:sz="4" w:space="0" w:color="auto"/>
              <w:left w:val="single" w:sz="4" w:space="0" w:color="auto"/>
              <w:bottom w:val="single" w:sz="4" w:space="0" w:color="auto"/>
              <w:right w:val="single" w:sz="4" w:space="0" w:color="auto"/>
            </w:tcBorders>
          </w:tcPr>
          <w:p w:rsidR="00F67156" w:rsidRPr="00B01B2F" w:rsidRDefault="00F67156" w:rsidP="00B01B2F">
            <w:pPr>
              <w:spacing w:after="0" w:line="240" w:lineRule="auto"/>
              <w:jc w:val="both"/>
              <w:rPr>
                <w:rFonts w:ascii="Times New Roman" w:eastAsia="Calibri" w:hAnsi="Times New Roman" w:cs="Times New Roman"/>
                <w:i/>
                <w:sz w:val="24"/>
                <w:szCs w:val="24"/>
                <w:lang w:eastAsia="en-US"/>
              </w:rPr>
            </w:pPr>
          </w:p>
        </w:tc>
        <w:tc>
          <w:tcPr>
            <w:tcW w:w="2040" w:type="dxa"/>
            <w:tcBorders>
              <w:top w:val="single" w:sz="4" w:space="0" w:color="auto"/>
              <w:left w:val="single" w:sz="4" w:space="0" w:color="auto"/>
              <w:bottom w:val="single" w:sz="4" w:space="0" w:color="auto"/>
              <w:right w:val="single" w:sz="4" w:space="0" w:color="auto"/>
            </w:tcBorders>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Внеурочная деятельность</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r>
      <w:tr w:rsidR="00F67156" w:rsidRPr="00F67156" w:rsidTr="00F67156">
        <w:trPr>
          <w:trHeight w:val="499"/>
          <w:jc w:val="center"/>
        </w:trPr>
        <w:tc>
          <w:tcPr>
            <w:tcW w:w="4080" w:type="dxa"/>
            <w:gridSpan w:val="3"/>
            <w:tcBorders>
              <w:top w:val="single" w:sz="4" w:space="0" w:color="auto"/>
              <w:left w:val="single" w:sz="4" w:space="0" w:color="auto"/>
              <w:bottom w:val="single" w:sz="4" w:space="0" w:color="auto"/>
              <w:right w:val="single" w:sz="4" w:space="0" w:color="auto"/>
            </w:tcBorders>
          </w:tcPr>
          <w:p w:rsidR="00F67156" w:rsidRPr="00B01B2F" w:rsidRDefault="00F67156" w:rsidP="00B01B2F">
            <w:pPr>
              <w:spacing w:after="0" w:line="240" w:lineRule="auto"/>
              <w:jc w:val="both"/>
              <w:rPr>
                <w:rFonts w:ascii="Times New Roman" w:eastAsia="Calibri" w:hAnsi="Times New Roman" w:cs="Times New Roman"/>
                <w:sz w:val="24"/>
                <w:szCs w:val="24"/>
                <w:lang w:eastAsia="en-US"/>
              </w:rPr>
            </w:pPr>
            <w:r w:rsidRPr="00B01B2F">
              <w:rPr>
                <w:rFonts w:ascii="Times New Roman" w:eastAsia="Calibri" w:hAnsi="Times New Roman" w:cs="Times New Roman"/>
                <w:sz w:val="24"/>
                <w:szCs w:val="24"/>
                <w:lang w:eastAsia="en-US"/>
              </w:rPr>
              <w:t xml:space="preserve">Максимально допустимая недельная нагрузка </w:t>
            </w:r>
          </w:p>
        </w:tc>
        <w:tc>
          <w:tcPr>
            <w:tcW w:w="909"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67156" w:rsidRPr="00B01B2F" w:rsidRDefault="00D01E4B" w:rsidP="00B01B2F">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28</w:t>
            </w:r>
          </w:p>
        </w:tc>
      </w:tr>
    </w:tbl>
    <w:p w:rsidR="00B01B2F" w:rsidRDefault="00B01B2F" w:rsidP="00694516">
      <w:pPr>
        <w:pStyle w:val="ab"/>
      </w:pPr>
    </w:p>
    <w:p w:rsidR="00B01B2F" w:rsidRDefault="00B01B2F" w:rsidP="00694516">
      <w:pPr>
        <w:pStyle w:val="ab"/>
      </w:pPr>
    </w:p>
    <w:p w:rsidR="00B01B2F" w:rsidRPr="00465596" w:rsidRDefault="00B01B2F" w:rsidP="00694516">
      <w:pPr>
        <w:pStyle w:val="ab"/>
      </w:pPr>
    </w:p>
    <w:p w:rsidR="00694516" w:rsidRPr="00465596" w:rsidRDefault="00694516" w:rsidP="00694516">
      <w:pPr>
        <w:pStyle w:val="ab"/>
      </w:pPr>
      <w:r w:rsidRPr="00465596">
        <w:rPr>
          <w:b/>
          <w:bCs/>
        </w:rPr>
        <w:t xml:space="preserve">Обязательная часть </w:t>
      </w:r>
      <w:r w:rsidRPr="00465596">
        <w:t>учебного плана отражает содержание начального образования и представлена следующим образом:</w:t>
      </w:r>
    </w:p>
    <w:p w:rsidR="00694516" w:rsidRPr="0008495D" w:rsidRDefault="00694516" w:rsidP="00694516">
      <w:pPr>
        <w:pStyle w:val="ab"/>
      </w:pPr>
    </w:p>
    <w:p w:rsidR="00694516" w:rsidRPr="0008495D" w:rsidRDefault="00694516" w:rsidP="00694516">
      <w:pPr>
        <w:pStyle w:val="ab"/>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18"/>
        <w:gridCol w:w="2693"/>
        <w:gridCol w:w="5103"/>
      </w:tblGrid>
      <w:tr w:rsidR="00694516" w:rsidRPr="0008495D" w:rsidTr="0043074B">
        <w:tc>
          <w:tcPr>
            <w:tcW w:w="2518" w:type="dxa"/>
          </w:tcPr>
          <w:p w:rsidR="00694516" w:rsidRPr="0008495D" w:rsidRDefault="00694516" w:rsidP="0043074B">
            <w:pPr>
              <w:pStyle w:val="ab"/>
            </w:pPr>
            <w:r w:rsidRPr="0008495D">
              <w:rPr>
                <w:b/>
                <w:bCs/>
              </w:rPr>
              <w:t xml:space="preserve">Предметные области </w:t>
            </w:r>
          </w:p>
          <w:p w:rsidR="00694516" w:rsidRPr="0008495D" w:rsidRDefault="00694516" w:rsidP="0043074B">
            <w:pPr>
              <w:pStyle w:val="ab"/>
            </w:pPr>
          </w:p>
        </w:tc>
        <w:tc>
          <w:tcPr>
            <w:tcW w:w="2693" w:type="dxa"/>
          </w:tcPr>
          <w:p w:rsidR="00694516" w:rsidRPr="0008495D" w:rsidRDefault="00694516" w:rsidP="0043074B">
            <w:pPr>
              <w:pStyle w:val="ab"/>
            </w:pPr>
            <w:r w:rsidRPr="0008495D">
              <w:t>Предметы</w:t>
            </w:r>
          </w:p>
        </w:tc>
        <w:tc>
          <w:tcPr>
            <w:tcW w:w="5103" w:type="dxa"/>
          </w:tcPr>
          <w:p w:rsidR="00694516" w:rsidRPr="0008495D" w:rsidRDefault="00694516" w:rsidP="0043074B">
            <w:pPr>
              <w:pStyle w:val="ab"/>
            </w:pPr>
            <w:r w:rsidRPr="0008495D">
              <w:rPr>
                <w:b/>
                <w:bCs/>
              </w:rPr>
              <w:t xml:space="preserve">Основные задачи реализации содержания </w:t>
            </w:r>
          </w:p>
          <w:p w:rsidR="00694516" w:rsidRPr="0008495D" w:rsidRDefault="00694516" w:rsidP="0043074B">
            <w:pPr>
              <w:pStyle w:val="ab"/>
            </w:pPr>
          </w:p>
        </w:tc>
      </w:tr>
      <w:tr w:rsidR="00694516" w:rsidRPr="0008495D" w:rsidTr="0043074B">
        <w:tc>
          <w:tcPr>
            <w:tcW w:w="2518" w:type="dxa"/>
          </w:tcPr>
          <w:p w:rsidR="00694516" w:rsidRPr="0008495D" w:rsidRDefault="00D01E4B" w:rsidP="0043074B">
            <w:pPr>
              <w:pStyle w:val="ab"/>
            </w:pPr>
            <w:r>
              <w:t>Русский язык и литературное чтение</w:t>
            </w:r>
          </w:p>
          <w:p w:rsidR="00694516" w:rsidRPr="0008495D" w:rsidRDefault="00694516" w:rsidP="0043074B">
            <w:pPr>
              <w:pStyle w:val="ab"/>
            </w:pPr>
          </w:p>
        </w:tc>
        <w:tc>
          <w:tcPr>
            <w:tcW w:w="2693" w:type="dxa"/>
          </w:tcPr>
          <w:p w:rsidR="00694516" w:rsidRPr="0008495D" w:rsidRDefault="00694516" w:rsidP="0043074B">
            <w:pPr>
              <w:pStyle w:val="ab"/>
            </w:pPr>
            <w:r w:rsidRPr="0008495D">
              <w:t xml:space="preserve">Русский язык </w:t>
            </w:r>
          </w:p>
          <w:p w:rsidR="00694516" w:rsidRPr="0008495D" w:rsidRDefault="00694516" w:rsidP="0043074B">
            <w:pPr>
              <w:pStyle w:val="ab"/>
            </w:pPr>
            <w:r w:rsidRPr="0008495D">
              <w:t xml:space="preserve">Литературное чтение </w:t>
            </w:r>
          </w:p>
          <w:p w:rsidR="00694516" w:rsidRDefault="00694516" w:rsidP="0043074B">
            <w:pPr>
              <w:pStyle w:val="ab"/>
            </w:pPr>
            <w:r w:rsidRPr="0008495D">
              <w:t xml:space="preserve">Иностранный язык </w:t>
            </w:r>
          </w:p>
          <w:p w:rsidR="00D01E4B" w:rsidRPr="0008495D" w:rsidRDefault="00D01E4B" w:rsidP="0043074B">
            <w:pPr>
              <w:pStyle w:val="ab"/>
            </w:pPr>
            <w:r>
              <w:t>Родной язык литературное чтение</w:t>
            </w:r>
          </w:p>
        </w:tc>
        <w:tc>
          <w:tcPr>
            <w:tcW w:w="5103" w:type="dxa"/>
          </w:tcPr>
          <w:p w:rsidR="00694516" w:rsidRPr="0008495D" w:rsidRDefault="00694516" w:rsidP="0043074B">
            <w:pPr>
              <w:pStyle w:val="ab"/>
            </w:pPr>
            <w:r w:rsidRPr="0008495D">
              <w:t xml:space="preserve">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 </w:t>
            </w:r>
          </w:p>
          <w:p w:rsidR="00694516" w:rsidRPr="0008495D" w:rsidRDefault="00694516" w:rsidP="0043074B">
            <w:pPr>
              <w:pStyle w:val="ab"/>
            </w:pPr>
          </w:p>
        </w:tc>
      </w:tr>
      <w:tr w:rsidR="00694516" w:rsidRPr="0008495D" w:rsidTr="0043074B">
        <w:tc>
          <w:tcPr>
            <w:tcW w:w="2518" w:type="dxa"/>
          </w:tcPr>
          <w:p w:rsidR="00694516" w:rsidRPr="0008495D" w:rsidRDefault="00D01E4B" w:rsidP="0043074B">
            <w:pPr>
              <w:pStyle w:val="ab"/>
            </w:pPr>
            <w:r>
              <w:t xml:space="preserve">Математика </w:t>
            </w:r>
            <w:r w:rsidR="00694516" w:rsidRPr="0008495D">
              <w:t xml:space="preserve"> </w:t>
            </w:r>
          </w:p>
          <w:p w:rsidR="00694516" w:rsidRPr="0008495D" w:rsidRDefault="00694516" w:rsidP="0043074B">
            <w:pPr>
              <w:pStyle w:val="ab"/>
            </w:pPr>
          </w:p>
        </w:tc>
        <w:tc>
          <w:tcPr>
            <w:tcW w:w="2693" w:type="dxa"/>
          </w:tcPr>
          <w:p w:rsidR="00694516" w:rsidRPr="0008495D" w:rsidRDefault="00694516" w:rsidP="0043074B">
            <w:pPr>
              <w:pStyle w:val="ab"/>
            </w:pPr>
            <w:r w:rsidRPr="0008495D">
              <w:t>Математика</w:t>
            </w:r>
          </w:p>
        </w:tc>
        <w:tc>
          <w:tcPr>
            <w:tcW w:w="5103" w:type="dxa"/>
          </w:tcPr>
          <w:p w:rsidR="00694516" w:rsidRPr="0008495D" w:rsidRDefault="00694516" w:rsidP="0043074B">
            <w:pPr>
              <w:pStyle w:val="ab"/>
            </w:pPr>
            <w:r w:rsidRPr="0008495D">
              <w:t xml:space="preserve">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 </w:t>
            </w:r>
          </w:p>
          <w:p w:rsidR="00694516" w:rsidRPr="0008495D" w:rsidRDefault="00694516" w:rsidP="0043074B">
            <w:pPr>
              <w:pStyle w:val="ab"/>
            </w:pPr>
          </w:p>
        </w:tc>
      </w:tr>
      <w:tr w:rsidR="00694516" w:rsidRPr="0008495D" w:rsidTr="0043074B">
        <w:tc>
          <w:tcPr>
            <w:tcW w:w="2518" w:type="dxa"/>
          </w:tcPr>
          <w:p w:rsidR="00694516" w:rsidRPr="0008495D" w:rsidRDefault="00694516" w:rsidP="0043074B">
            <w:pPr>
              <w:pStyle w:val="ab"/>
            </w:pPr>
            <w:r w:rsidRPr="0008495D">
              <w:t>Обществознание и естествознание (окружающий мир)</w:t>
            </w:r>
          </w:p>
        </w:tc>
        <w:tc>
          <w:tcPr>
            <w:tcW w:w="2693" w:type="dxa"/>
          </w:tcPr>
          <w:p w:rsidR="00694516" w:rsidRPr="0008495D" w:rsidRDefault="00694516" w:rsidP="0043074B">
            <w:pPr>
              <w:pStyle w:val="ab"/>
            </w:pPr>
            <w:r w:rsidRPr="0008495D">
              <w:t>Окружающий мир</w:t>
            </w:r>
          </w:p>
        </w:tc>
        <w:tc>
          <w:tcPr>
            <w:tcW w:w="5103" w:type="dxa"/>
          </w:tcPr>
          <w:p w:rsidR="00694516" w:rsidRPr="0008495D" w:rsidRDefault="00694516" w:rsidP="0043074B">
            <w:pPr>
              <w:pStyle w:val="ab"/>
            </w:pPr>
            <w:r w:rsidRPr="0008495D">
              <w:t xml:space="preserve">Формирование уважительного отношения к семье, селу, городу, региону, России, истории, </w:t>
            </w:r>
          </w:p>
          <w:p w:rsidR="00694516" w:rsidRPr="0008495D" w:rsidRDefault="00694516" w:rsidP="0043074B">
            <w:pPr>
              <w:pStyle w:val="ab"/>
            </w:pPr>
            <w:r w:rsidRPr="0008495D">
              <w:t>культуре, природе нашей страны, е</w:t>
            </w:r>
            <w:r w:rsidRPr="0008495D">
              <w:rPr>
                <w:rFonts w:ascii="Cambria Math" w:hAnsi="Cambria Math"/>
              </w:rPr>
              <w:t>ѐ</w:t>
            </w:r>
            <w:r w:rsidRPr="0008495D">
              <w:t xml:space="preserve"> современной жизни. Осознание ценности, целостности и многообразии окружающего мира, своего места в нем. </w:t>
            </w:r>
          </w:p>
          <w:p w:rsidR="00694516" w:rsidRPr="0008495D" w:rsidRDefault="00694516" w:rsidP="0043074B">
            <w:pPr>
              <w:pStyle w:val="ab"/>
            </w:pPr>
          </w:p>
          <w:p w:rsidR="00694516" w:rsidRPr="0008495D" w:rsidRDefault="00694516" w:rsidP="0043074B">
            <w:pPr>
              <w:pStyle w:val="ab"/>
            </w:pPr>
          </w:p>
        </w:tc>
      </w:tr>
      <w:tr w:rsidR="00694516" w:rsidRPr="0008495D" w:rsidTr="0043074B">
        <w:tc>
          <w:tcPr>
            <w:tcW w:w="2518" w:type="dxa"/>
          </w:tcPr>
          <w:tbl>
            <w:tblPr>
              <w:tblW w:w="0" w:type="auto"/>
              <w:tblBorders>
                <w:top w:val="nil"/>
                <w:left w:val="nil"/>
                <w:bottom w:val="nil"/>
                <w:right w:val="nil"/>
              </w:tblBorders>
              <w:tblLook w:val="0000"/>
            </w:tblPr>
            <w:tblGrid>
              <w:gridCol w:w="222"/>
            </w:tblGrid>
            <w:tr w:rsidR="00694516" w:rsidRPr="0008495D" w:rsidTr="0043074B">
              <w:trPr>
                <w:trHeight w:val="797"/>
              </w:trPr>
              <w:tc>
                <w:tcPr>
                  <w:tcW w:w="0" w:type="auto"/>
                </w:tcPr>
                <w:p w:rsidR="00694516" w:rsidRPr="0008495D" w:rsidRDefault="00694516" w:rsidP="0043074B">
                  <w:pPr>
                    <w:pStyle w:val="ab"/>
                  </w:pPr>
                </w:p>
              </w:tc>
            </w:tr>
          </w:tbl>
          <w:p w:rsidR="00694516" w:rsidRPr="0008495D" w:rsidRDefault="00D01E4B" w:rsidP="0043074B">
            <w:pPr>
              <w:pStyle w:val="ab"/>
            </w:pPr>
            <w:r w:rsidRPr="00B01B2F">
              <w:t xml:space="preserve">Основы </w:t>
            </w:r>
            <w:r>
              <w:t>духовно-нравственных культуры народов России</w:t>
            </w:r>
          </w:p>
        </w:tc>
        <w:tc>
          <w:tcPr>
            <w:tcW w:w="2693" w:type="dxa"/>
          </w:tcPr>
          <w:tbl>
            <w:tblPr>
              <w:tblW w:w="0" w:type="auto"/>
              <w:tblBorders>
                <w:top w:val="nil"/>
                <w:left w:val="nil"/>
                <w:bottom w:val="nil"/>
                <w:right w:val="nil"/>
              </w:tblBorders>
              <w:tblLook w:val="0000"/>
            </w:tblPr>
            <w:tblGrid>
              <w:gridCol w:w="2477"/>
            </w:tblGrid>
            <w:tr w:rsidR="00694516" w:rsidRPr="0008495D" w:rsidTr="0043074B">
              <w:trPr>
                <w:trHeight w:val="797"/>
              </w:trPr>
              <w:tc>
                <w:tcPr>
                  <w:tcW w:w="0" w:type="auto"/>
                </w:tcPr>
                <w:p w:rsidR="00694516" w:rsidRPr="0008495D" w:rsidRDefault="00694516" w:rsidP="0043074B">
                  <w:pPr>
                    <w:pStyle w:val="ab"/>
                  </w:pPr>
                  <w:r w:rsidRPr="0008495D">
                    <w:t xml:space="preserve">Основы духовно-нравственной культуры народов России </w:t>
                  </w:r>
                </w:p>
              </w:tc>
            </w:tr>
          </w:tbl>
          <w:p w:rsidR="00694516" w:rsidRPr="0008495D" w:rsidRDefault="00694516" w:rsidP="0043074B">
            <w:pPr>
              <w:pStyle w:val="ab"/>
            </w:pPr>
          </w:p>
        </w:tc>
        <w:tc>
          <w:tcPr>
            <w:tcW w:w="5103" w:type="dxa"/>
          </w:tcPr>
          <w:tbl>
            <w:tblPr>
              <w:tblW w:w="0" w:type="auto"/>
              <w:tblBorders>
                <w:top w:val="nil"/>
                <w:left w:val="nil"/>
                <w:bottom w:val="nil"/>
                <w:right w:val="nil"/>
              </w:tblBorders>
              <w:tblLook w:val="0000"/>
            </w:tblPr>
            <w:tblGrid>
              <w:gridCol w:w="4887"/>
            </w:tblGrid>
            <w:tr w:rsidR="00694516" w:rsidRPr="0008495D" w:rsidTr="0043074B">
              <w:trPr>
                <w:trHeight w:val="797"/>
              </w:trPr>
              <w:tc>
                <w:tcPr>
                  <w:tcW w:w="0" w:type="auto"/>
                </w:tcPr>
                <w:p w:rsidR="00694516" w:rsidRPr="0008495D" w:rsidRDefault="00694516" w:rsidP="0043074B">
                  <w:pPr>
                    <w:pStyle w:val="ab"/>
                  </w:pPr>
                  <w:r w:rsidRPr="0008495D">
                    <w:t xml:space="preserve">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 </w:t>
                  </w:r>
                </w:p>
              </w:tc>
            </w:tr>
          </w:tbl>
          <w:p w:rsidR="00694516" w:rsidRPr="0008495D" w:rsidRDefault="00694516" w:rsidP="0043074B">
            <w:pPr>
              <w:pStyle w:val="ab"/>
            </w:pPr>
          </w:p>
        </w:tc>
      </w:tr>
      <w:tr w:rsidR="00031DAD" w:rsidRPr="0008495D" w:rsidTr="0043074B">
        <w:tc>
          <w:tcPr>
            <w:tcW w:w="2518" w:type="dxa"/>
          </w:tcPr>
          <w:tbl>
            <w:tblPr>
              <w:tblW w:w="0" w:type="auto"/>
              <w:tblBorders>
                <w:top w:val="nil"/>
                <w:left w:val="nil"/>
                <w:bottom w:val="nil"/>
                <w:right w:val="nil"/>
              </w:tblBorders>
              <w:tblLook w:val="0000"/>
            </w:tblPr>
            <w:tblGrid>
              <w:gridCol w:w="1284"/>
              <w:gridCol w:w="222"/>
            </w:tblGrid>
            <w:tr w:rsidR="00031DAD" w:rsidRPr="0008495D" w:rsidTr="0043074B">
              <w:trPr>
                <w:trHeight w:val="661"/>
              </w:trPr>
              <w:tc>
                <w:tcPr>
                  <w:tcW w:w="0" w:type="auto"/>
                </w:tcPr>
                <w:p w:rsidR="00031DAD" w:rsidRPr="0008495D" w:rsidRDefault="00031DAD" w:rsidP="0043074B">
                  <w:pPr>
                    <w:pStyle w:val="ab"/>
                  </w:pPr>
                  <w:r w:rsidRPr="0008495D">
                    <w:t xml:space="preserve">Искусство </w:t>
                  </w:r>
                </w:p>
              </w:tc>
              <w:tc>
                <w:tcPr>
                  <w:tcW w:w="0" w:type="auto"/>
                </w:tcPr>
                <w:p w:rsidR="00031DAD" w:rsidRPr="0008495D" w:rsidRDefault="00031DAD" w:rsidP="0043074B">
                  <w:pPr>
                    <w:pStyle w:val="ab"/>
                  </w:pPr>
                </w:p>
              </w:tc>
            </w:tr>
          </w:tbl>
          <w:p w:rsidR="00031DAD" w:rsidRPr="0008495D" w:rsidRDefault="00031DAD" w:rsidP="0043074B">
            <w:pPr>
              <w:pStyle w:val="ab"/>
            </w:pPr>
          </w:p>
        </w:tc>
        <w:tc>
          <w:tcPr>
            <w:tcW w:w="2693" w:type="dxa"/>
            <w:vMerge w:val="restart"/>
          </w:tcPr>
          <w:tbl>
            <w:tblPr>
              <w:tblW w:w="0" w:type="auto"/>
              <w:tblBorders>
                <w:top w:val="nil"/>
                <w:left w:val="nil"/>
                <w:bottom w:val="nil"/>
                <w:right w:val="nil"/>
              </w:tblBorders>
              <w:tblLook w:val="0000"/>
            </w:tblPr>
            <w:tblGrid>
              <w:gridCol w:w="2477"/>
            </w:tblGrid>
            <w:tr w:rsidR="00031DAD" w:rsidRPr="0008495D" w:rsidTr="0043074B">
              <w:trPr>
                <w:trHeight w:val="661"/>
              </w:trPr>
              <w:tc>
                <w:tcPr>
                  <w:tcW w:w="0" w:type="auto"/>
                </w:tcPr>
                <w:p w:rsidR="00031DAD" w:rsidRPr="0008495D" w:rsidRDefault="00031DAD" w:rsidP="0043074B">
                  <w:pPr>
                    <w:pStyle w:val="ab"/>
                  </w:pPr>
                  <w:r w:rsidRPr="0008495D">
                    <w:t xml:space="preserve">Музыка </w:t>
                  </w:r>
                </w:p>
                <w:p w:rsidR="00031DAD" w:rsidRPr="0008495D" w:rsidRDefault="00031DAD" w:rsidP="0043074B">
                  <w:pPr>
                    <w:pStyle w:val="ab"/>
                  </w:pPr>
                  <w:r w:rsidRPr="0008495D">
                    <w:lastRenderedPageBreak/>
                    <w:t xml:space="preserve">Изобразительное искусство </w:t>
                  </w:r>
                  <w:r>
                    <w:t>+технология</w:t>
                  </w:r>
                </w:p>
              </w:tc>
            </w:tr>
          </w:tbl>
          <w:p w:rsidR="00031DAD" w:rsidRPr="0008495D" w:rsidRDefault="00031DAD" w:rsidP="0043074B">
            <w:pPr>
              <w:pStyle w:val="ab"/>
            </w:pPr>
          </w:p>
        </w:tc>
        <w:tc>
          <w:tcPr>
            <w:tcW w:w="5103" w:type="dxa"/>
            <w:vMerge w:val="restart"/>
          </w:tcPr>
          <w:p w:rsidR="00031DAD" w:rsidRPr="0008495D" w:rsidRDefault="00031DAD" w:rsidP="0043074B">
            <w:pPr>
              <w:pStyle w:val="ab"/>
            </w:pPr>
            <w:r w:rsidRPr="0008495D">
              <w:lastRenderedPageBreak/>
              <w:t>Развитие способности художественно-</w:t>
            </w:r>
            <w:r w:rsidRPr="0008495D">
              <w:lastRenderedPageBreak/>
              <w:t>образного.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p>
          <w:p w:rsidR="00031DAD" w:rsidRPr="0008495D" w:rsidRDefault="00031DAD" w:rsidP="0043074B">
            <w:pPr>
              <w:pStyle w:val="ab"/>
            </w:pPr>
            <w:r w:rsidRPr="0008495D">
              <w:t>Формирование опыта как основы обучения и познания, осуществления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w:t>
            </w:r>
          </w:p>
        </w:tc>
      </w:tr>
      <w:tr w:rsidR="00031DAD" w:rsidRPr="0008495D" w:rsidTr="00031DAD">
        <w:tc>
          <w:tcPr>
            <w:tcW w:w="2518" w:type="dxa"/>
            <w:tcBorders>
              <w:top w:val="nil"/>
            </w:tcBorders>
          </w:tcPr>
          <w:tbl>
            <w:tblPr>
              <w:tblW w:w="0" w:type="auto"/>
              <w:tblBorders>
                <w:top w:val="nil"/>
                <w:left w:val="nil"/>
                <w:bottom w:val="nil"/>
                <w:right w:val="nil"/>
              </w:tblBorders>
              <w:tblLook w:val="0000"/>
            </w:tblPr>
            <w:tblGrid>
              <w:gridCol w:w="222"/>
            </w:tblGrid>
            <w:tr w:rsidR="00031DAD" w:rsidRPr="0008495D" w:rsidTr="0043074B">
              <w:trPr>
                <w:trHeight w:val="937"/>
              </w:trPr>
              <w:tc>
                <w:tcPr>
                  <w:tcW w:w="0" w:type="auto"/>
                </w:tcPr>
                <w:p w:rsidR="00031DAD" w:rsidRPr="0008495D" w:rsidRDefault="00031DAD" w:rsidP="0043074B">
                  <w:pPr>
                    <w:pStyle w:val="ab"/>
                  </w:pPr>
                </w:p>
              </w:tc>
            </w:tr>
          </w:tbl>
          <w:p w:rsidR="00031DAD" w:rsidRPr="0008495D" w:rsidRDefault="00031DAD" w:rsidP="0043074B">
            <w:pPr>
              <w:pStyle w:val="ab"/>
            </w:pPr>
          </w:p>
        </w:tc>
        <w:tc>
          <w:tcPr>
            <w:tcW w:w="2693" w:type="dxa"/>
            <w:vMerge/>
          </w:tcPr>
          <w:p w:rsidR="00031DAD" w:rsidRPr="0008495D" w:rsidRDefault="00031DAD" w:rsidP="0043074B">
            <w:pPr>
              <w:pStyle w:val="ab"/>
            </w:pPr>
          </w:p>
        </w:tc>
        <w:tc>
          <w:tcPr>
            <w:tcW w:w="5103" w:type="dxa"/>
            <w:vMerge/>
          </w:tcPr>
          <w:p w:rsidR="00031DAD" w:rsidRPr="0008495D" w:rsidRDefault="00031DAD" w:rsidP="0043074B">
            <w:pPr>
              <w:pStyle w:val="ab"/>
            </w:pPr>
          </w:p>
        </w:tc>
      </w:tr>
      <w:tr w:rsidR="00694516" w:rsidRPr="0008495D" w:rsidTr="0043074B">
        <w:tc>
          <w:tcPr>
            <w:tcW w:w="2518" w:type="dxa"/>
          </w:tcPr>
          <w:tbl>
            <w:tblPr>
              <w:tblW w:w="0" w:type="auto"/>
              <w:tblBorders>
                <w:top w:val="nil"/>
                <w:left w:val="nil"/>
                <w:bottom w:val="nil"/>
                <w:right w:val="nil"/>
              </w:tblBorders>
              <w:tblLook w:val="0000"/>
            </w:tblPr>
            <w:tblGrid>
              <w:gridCol w:w="1858"/>
              <w:gridCol w:w="222"/>
              <w:gridCol w:w="222"/>
            </w:tblGrid>
            <w:tr w:rsidR="00694516" w:rsidRPr="0008495D" w:rsidTr="0043074B">
              <w:trPr>
                <w:trHeight w:val="799"/>
              </w:trPr>
              <w:tc>
                <w:tcPr>
                  <w:tcW w:w="0" w:type="auto"/>
                </w:tcPr>
                <w:p w:rsidR="00694516" w:rsidRPr="0008495D" w:rsidRDefault="00694516" w:rsidP="0043074B">
                  <w:pPr>
                    <w:pStyle w:val="ab"/>
                  </w:pPr>
                  <w:r w:rsidRPr="0008495D">
                    <w:lastRenderedPageBreak/>
                    <w:t xml:space="preserve">Физическая культура </w:t>
                  </w:r>
                </w:p>
              </w:tc>
              <w:tc>
                <w:tcPr>
                  <w:tcW w:w="0" w:type="auto"/>
                </w:tcPr>
                <w:p w:rsidR="00694516" w:rsidRPr="0008495D" w:rsidRDefault="00694516" w:rsidP="0043074B">
                  <w:pPr>
                    <w:pStyle w:val="ab"/>
                  </w:pPr>
                </w:p>
              </w:tc>
              <w:tc>
                <w:tcPr>
                  <w:tcW w:w="0" w:type="auto"/>
                </w:tcPr>
                <w:p w:rsidR="00694516" w:rsidRPr="0008495D" w:rsidRDefault="00694516" w:rsidP="0043074B">
                  <w:pPr>
                    <w:pStyle w:val="ab"/>
                  </w:pPr>
                </w:p>
              </w:tc>
            </w:tr>
          </w:tbl>
          <w:p w:rsidR="00694516" w:rsidRPr="0008495D" w:rsidRDefault="00694516" w:rsidP="0043074B">
            <w:pPr>
              <w:pStyle w:val="ab"/>
            </w:pPr>
          </w:p>
        </w:tc>
        <w:tc>
          <w:tcPr>
            <w:tcW w:w="2693" w:type="dxa"/>
          </w:tcPr>
          <w:p w:rsidR="00694516" w:rsidRPr="0008495D" w:rsidRDefault="00694516" w:rsidP="0043074B">
            <w:pPr>
              <w:pStyle w:val="ab"/>
            </w:pPr>
            <w:r w:rsidRPr="0008495D">
              <w:t>Физическая культура</w:t>
            </w:r>
          </w:p>
        </w:tc>
        <w:tc>
          <w:tcPr>
            <w:tcW w:w="5103" w:type="dxa"/>
          </w:tcPr>
          <w:p w:rsidR="00694516" w:rsidRPr="0008495D" w:rsidRDefault="00694516" w:rsidP="0043074B">
            <w:pPr>
              <w:pStyle w:val="ab"/>
            </w:pPr>
            <w:r w:rsidRPr="0008495D">
              <w:t xml:space="preserve">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w:t>
            </w:r>
            <w:proofErr w:type="spellStart"/>
            <w:r w:rsidRPr="0008495D">
              <w:t>саморегуляции</w:t>
            </w:r>
            <w:proofErr w:type="spellEnd"/>
            <w:r w:rsidRPr="0008495D">
              <w:t xml:space="preserve"> средствами физической культуры. Формирование навыков здорового и безопасного образа жизни</w:t>
            </w:r>
          </w:p>
        </w:tc>
      </w:tr>
    </w:tbl>
    <w:p w:rsidR="00694516" w:rsidRPr="0008495D" w:rsidRDefault="00694516" w:rsidP="00694516">
      <w:pPr>
        <w:pStyle w:val="ab"/>
      </w:pPr>
    </w:p>
    <w:p w:rsidR="00694516" w:rsidRPr="00A57579" w:rsidRDefault="00694516" w:rsidP="00694516">
      <w:pPr>
        <w:pStyle w:val="ab"/>
      </w:pPr>
      <w:r w:rsidRPr="00A57579">
        <w:t>С 2012 – 2013 учебного года в школе введ</w:t>
      </w:r>
      <w:r w:rsidRPr="00A57579">
        <w:rPr>
          <w:rFonts w:ascii="Cambria Math" w:hAnsi="Cambria Math"/>
        </w:rPr>
        <w:t>е</w:t>
      </w:r>
      <w:r w:rsidRPr="00A57579">
        <w:t xml:space="preserve">н новый предмет «Основы религиозных культур и светской этики». (Приказ Министерства образования и науки Российской Федерации 01.02.2012. № 74). Он изучается в 4 классе 1 час в неделю. </w:t>
      </w:r>
    </w:p>
    <w:p w:rsidR="00694516" w:rsidRPr="00A57579" w:rsidRDefault="00694516" w:rsidP="00694516">
      <w:pPr>
        <w:pStyle w:val="ab"/>
      </w:pPr>
      <w:r w:rsidRPr="00A57579">
        <w:t xml:space="preserve">Учебный курс ОРКСЭ является культурологическим и направлен на развитие у школьников 10-11 лет представлений о нравственных идеалах и ценностях, составляющих основу религиозных и светских традиций многонациональной культуры России, на понимание их значения в жизни современного общества и своей сопричастности к ним. </w:t>
      </w:r>
    </w:p>
    <w:p w:rsidR="00694516" w:rsidRPr="00A57579" w:rsidRDefault="00694516" w:rsidP="00694516">
      <w:pPr>
        <w:pStyle w:val="ab"/>
      </w:pPr>
      <w:r w:rsidRPr="00A57579">
        <w:t xml:space="preserve">Цель учебного курса ОРКСЭ — формирование у младшего подростка мотиваций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w:t>
      </w:r>
    </w:p>
    <w:p w:rsidR="00694516" w:rsidRPr="0008495D" w:rsidRDefault="00694516" w:rsidP="00694516">
      <w:pPr>
        <w:pStyle w:val="ab"/>
      </w:pPr>
      <w:r w:rsidRPr="0008495D">
        <w:t xml:space="preserve">Курс имеет культурологический характер. </w:t>
      </w:r>
    </w:p>
    <w:p w:rsidR="00694516" w:rsidRPr="0008495D" w:rsidRDefault="00694516" w:rsidP="00694516">
      <w:pPr>
        <w:pStyle w:val="ab"/>
      </w:pPr>
      <w:r w:rsidRPr="0008495D">
        <w:rPr>
          <w:b/>
          <w:bCs/>
        </w:rPr>
        <w:t xml:space="preserve">Задачи учебного курса ОРКСЭ: </w:t>
      </w:r>
    </w:p>
    <w:p w:rsidR="00694516" w:rsidRPr="0008495D" w:rsidRDefault="00694516" w:rsidP="00694516">
      <w:pPr>
        <w:pStyle w:val="ab"/>
      </w:pPr>
      <w:r w:rsidRPr="0008495D">
        <w:t xml:space="preserve">1. Знакомство обучающихся с основами православной, мусульманской, буддийской, иудейской культур, основами мировых религиозных культур и светской этики; </w:t>
      </w:r>
    </w:p>
    <w:p w:rsidR="00694516" w:rsidRPr="0008495D" w:rsidRDefault="00694516" w:rsidP="00694516">
      <w:pPr>
        <w:pStyle w:val="ab"/>
      </w:pPr>
      <w:r w:rsidRPr="0008495D">
        <w:t xml:space="preserve">2. Развитие представлений младшего подростка о значении нравственных норм и ценностей для достойной жизни личности, семьи, общества; </w:t>
      </w:r>
    </w:p>
    <w:p w:rsidR="00694516" w:rsidRPr="0008495D" w:rsidRDefault="00694516" w:rsidP="00694516">
      <w:pPr>
        <w:pStyle w:val="ab"/>
      </w:pPr>
      <w:r w:rsidRPr="0008495D">
        <w:t xml:space="preserve">3. Обобщение знаний, понятий и представлений о духовной культуре и морали, полученных обучающимися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 </w:t>
      </w:r>
    </w:p>
    <w:p w:rsidR="00694516" w:rsidRPr="0008495D" w:rsidRDefault="00694516" w:rsidP="00694516">
      <w:pPr>
        <w:pStyle w:val="ab"/>
      </w:pPr>
      <w:r w:rsidRPr="0008495D">
        <w:t xml:space="preserve">4. Развитие способностей младших школьников к общению в </w:t>
      </w:r>
      <w:proofErr w:type="spellStart"/>
      <w:r w:rsidRPr="0008495D">
        <w:t>полиэтнической</w:t>
      </w:r>
      <w:proofErr w:type="spellEnd"/>
      <w:r w:rsidRPr="0008495D">
        <w:t xml:space="preserve"> и </w:t>
      </w:r>
      <w:proofErr w:type="spellStart"/>
      <w:r w:rsidRPr="0008495D">
        <w:t>многокон-фессиональной</w:t>
      </w:r>
      <w:proofErr w:type="spellEnd"/>
      <w:r w:rsidRPr="0008495D">
        <w:t xml:space="preserve"> среде на основе взаимного уважения и диалога во имя общественного мира и согласия </w:t>
      </w:r>
    </w:p>
    <w:p w:rsidR="00694516" w:rsidRPr="0008495D" w:rsidRDefault="00694516" w:rsidP="00694516">
      <w:pPr>
        <w:pStyle w:val="ab"/>
      </w:pPr>
      <w:r w:rsidRPr="0008495D">
        <w:rPr>
          <w:b/>
          <w:bCs/>
        </w:rPr>
        <w:t>Обязательная часть представлена учебными предметами</w:t>
      </w:r>
      <w:r w:rsidRPr="0008495D">
        <w:t xml:space="preserve">: </w:t>
      </w:r>
      <w:proofErr w:type="gramStart"/>
      <w:r w:rsidRPr="0008495D">
        <w:t>Русский язык, Литературное чтение, Иностранный язык (английский), Математика, Окружающий мир, Основы духовно-нравственной культуры народов России, Му</w:t>
      </w:r>
      <w:r w:rsidR="00031DAD">
        <w:t xml:space="preserve">зыка, Изобразительное </w:t>
      </w:r>
      <w:proofErr w:type="spellStart"/>
      <w:r w:rsidR="00031DAD">
        <w:t>искусство+т</w:t>
      </w:r>
      <w:r w:rsidRPr="0008495D">
        <w:t>ехнология</w:t>
      </w:r>
      <w:proofErr w:type="spellEnd"/>
      <w:r w:rsidRPr="0008495D">
        <w:t xml:space="preserve">, Физическая культура. </w:t>
      </w:r>
      <w:proofErr w:type="gramEnd"/>
    </w:p>
    <w:p w:rsidR="00694516" w:rsidRPr="0008495D" w:rsidRDefault="00694516" w:rsidP="00694516">
      <w:pPr>
        <w:pStyle w:val="ab"/>
      </w:pPr>
      <w:r w:rsidRPr="0008495D">
        <w:rPr>
          <w:b/>
          <w:bCs/>
        </w:rPr>
        <w:t xml:space="preserve">Учебный предмет «Русский язык» </w:t>
      </w:r>
      <w:r w:rsidR="00031DAD">
        <w:t>изучается в 2</w:t>
      </w:r>
      <w:r w:rsidR="001449E1">
        <w:t>-4 классах по 5 часов</w:t>
      </w:r>
      <w:r w:rsidR="00031DAD">
        <w:t xml:space="preserve"> в неделю.</w:t>
      </w:r>
    </w:p>
    <w:p w:rsidR="00694516" w:rsidRPr="0008495D" w:rsidRDefault="00694516" w:rsidP="00694516">
      <w:pPr>
        <w:pStyle w:val="ab"/>
      </w:pPr>
      <w:r w:rsidRPr="0008495D">
        <w:rPr>
          <w:b/>
          <w:bCs/>
        </w:rPr>
        <w:lastRenderedPageBreak/>
        <w:t xml:space="preserve">Учебный предмет «Литературное чтение» </w:t>
      </w:r>
      <w:r w:rsidRPr="0008495D">
        <w:t xml:space="preserve">изучается в 1- </w:t>
      </w:r>
      <w:r w:rsidR="00031DAD">
        <w:t>3</w:t>
      </w:r>
      <w:r w:rsidRPr="0008495D">
        <w:t xml:space="preserve"> классах по 4 часа</w:t>
      </w:r>
      <w:r w:rsidR="00031DAD">
        <w:t>, 4классе  3часа</w:t>
      </w:r>
      <w:r w:rsidRPr="0008495D">
        <w:t xml:space="preserve"> в неделю (в 1</w:t>
      </w:r>
      <w:r w:rsidR="00A57579">
        <w:t>- 3  классах</w:t>
      </w:r>
      <w:r w:rsidRPr="0008495D">
        <w:t xml:space="preserve"> 13</w:t>
      </w:r>
      <w:r w:rsidR="00031DAD">
        <w:t>6 часов</w:t>
      </w:r>
      <w:r w:rsidR="00A57579">
        <w:t xml:space="preserve"> в год, в 4 классе 102 часа в год)</w:t>
      </w:r>
      <w:r w:rsidRPr="0008495D">
        <w:t xml:space="preserve">. </w:t>
      </w:r>
    </w:p>
    <w:p w:rsidR="00694516" w:rsidRPr="0008495D" w:rsidRDefault="00694516" w:rsidP="00694516">
      <w:pPr>
        <w:pStyle w:val="ab"/>
      </w:pPr>
      <w:r w:rsidRPr="0008495D">
        <w:rPr>
          <w:b/>
          <w:bCs/>
        </w:rPr>
        <w:t xml:space="preserve">Учебный предмет «Иностранный язык (английский)» </w:t>
      </w:r>
      <w:r w:rsidRPr="0008495D">
        <w:t>изучается во 2-4 классах по 2 часа в неделю (68 часов в год в каждом классе).</w:t>
      </w:r>
    </w:p>
    <w:p w:rsidR="00694516" w:rsidRPr="0008495D" w:rsidRDefault="00694516" w:rsidP="00694516">
      <w:pPr>
        <w:pStyle w:val="ab"/>
      </w:pPr>
      <w:r w:rsidRPr="0008495D">
        <w:rPr>
          <w:b/>
          <w:bCs/>
        </w:rPr>
        <w:t xml:space="preserve">Учебный предмет «Математика» </w:t>
      </w:r>
      <w:r w:rsidRPr="0008495D">
        <w:t>изучается в 1 классах по 4 часа в неделю (в 1 классе 132 часа в год), во 2-4 классах по</w:t>
      </w:r>
      <w:r w:rsidR="009200CD">
        <w:t xml:space="preserve"> 4 часа в неделю (в 4 классе 13</w:t>
      </w:r>
      <w:r w:rsidR="00031DAD">
        <w:t>6 часов</w:t>
      </w:r>
      <w:r w:rsidRPr="0008495D">
        <w:t xml:space="preserve"> в год) </w:t>
      </w:r>
    </w:p>
    <w:p w:rsidR="00694516" w:rsidRPr="0008495D" w:rsidRDefault="00694516" w:rsidP="00694516">
      <w:pPr>
        <w:pStyle w:val="ab"/>
      </w:pPr>
      <w:r w:rsidRPr="0008495D">
        <w:rPr>
          <w:b/>
          <w:bCs/>
        </w:rPr>
        <w:t xml:space="preserve">Учебный предмет «Окружающий мир» </w:t>
      </w:r>
      <w:r w:rsidRPr="0008495D">
        <w:t xml:space="preserve">изучается в 1-4 классах по 2 часа в неделю (в 1 классе 66 часов в год, в 2-4 классах по 68 часов в год в каждом классе). </w:t>
      </w:r>
    </w:p>
    <w:p w:rsidR="00694516" w:rsidRDefault="00694516" w:rsidP="00694516">
      <w:pPr>
        <w:pStyle w:val="ab"/>
      </w:pPr>
      <w:r w:rsidRPr="0008495D">
        <w:rPr>
          <w:b/>
          <w:bCs/>
        </w:rPr>
        <w:t xml:space="preserve">Учебный предмет «Основы духовно-нравственной культуры народов России» </w:t>
      </w:r>
      <w:r w:rsidRPr="0008495D">
        <w:t>не изучается в 1-3 классах, вводится для изучения в</w:t>
      </w:r>
      <w:r w:rsidR="00031DAD">
        <w:t xml:space="preserve"> 4 классе по 1 часу в неделю (34</w:t>
      </w:r>
      <w:r w:rsidRPr="0008495D">
        <w:t xml:space="preserve"> часа в год). </w:t>
      </w:r>
    </w:p>
    <w:p w:rsidR="00031DAD" w:rsidRPr="0008495D" w:rsidRDefault="00031DAD" w:rsidP="00031DAD">
      <w:pPr>
        <w:pStyle w:val="ab"/>
      </w:pPr>
      <w:r w:rsidRPr="0008495D">
        <w:rPr>
          <w:b/>
          <w:bCs/>
        </w:rPr>
        <w:t>Учебный предмет «</w:t>
      </w:r>
      <w:r>
        <w:rPr>
          <w:b/>
          <w:bCs/>
        </w:rPr>
        <w:t>Культура и традиции народов Дагестана</w:t>
      </w:r>
      <w:r w:rsidRPr="0008495D">
        <w:rPr>
          <w:b/>
          <w:bCs/>
        </w:rPr>
        <w:t xml:space="preserve">» </w:t>
      </w:r>
      <w:r w:rsidRPr="0008495D">
        <w:t>не изучается в 1-3 классах, вводится для изучения в</w:t>
      </w:r>
      <w:r>
        <w:t xml:space="preserve"> 4 классе по 1 часу в неделю (34</w:t>
      </w:r>
      <w:r w:rsidRPr="0008495D">
        <w:t xml:space="preserve"> часа в год). </w:t>
      </w:r>
    </w:p>
    <w:p w:rsidR="00031DAD" w:rsidRPr="0008495D" w:rsidRDefault="00031DAD" w:rsidP="00694516">
      <w:pPr>
        <w:pStyle w:val="ab"/>
      </w:pPr>
    </w:p>
    <w:p w:rsidR="00694516" w:rsidRPr="0008495D" w:rsidRDefault="00694516" w:rsidP="00694516">
      <w:pPr>
        <w:pStyle w:val="ab"/>
      </w:pPr>
      <w:r w:rsidRPr="0008495D">
        <w:rPr>
          <w:b/>
          <w:bCs/>
        </w:rPr>
        <w:t xml:space="preserve">Учебный предмет «Музыка» </w:t>
      </w:r>
      <w:r w:rsidRPr="0008495D">
        <w:t>изучается в 1-4 классах по 1 ч</w:t>
      </w:r>
      <w:r w:rsidR="00031DAD">
        <w:t>асу в неделю (в 1 классе 33 часа в год, в 2-4 классах по 34</w:t>
      </w:r>
      <w:r w:rsidRPr="0008495D">
        <w:t xml:space="preserve"> часа в год в каждом классе). </w:t>
      </w:r>
    </w:p>
    <w:p w:rsidR="00694516" w:rsidRPr="0008495D" w:rsidRDefault="00694516" w:rsidP="00694516">
      <w:pPr>
        <w:pStyle w:val="ab"/>
      </w:pPr>
      <w:r w:rsidRPr="0008495D">
        <w:rPr>
          <w:b/>
          <w:bCs/>
        </w:rPr>
        <w:t xml:space="preserve">Учебный предмет «Изобразительное </w:t>
      </w:r>
      <w:proofErr w:type="spellStart"/>
      <w:r w:rsidRPr="0008495D">
        <w:rPr>
          <w:b/>
          <w:bCs/>
        </w:rPr>
        <w:t>искусство</w:t>
      </w:r>
      <w:r w:rsidR="00031DAD">
        <w:rPr>
          <w:b/>
          <w:bCs/>
        </w:rPr>
        <w:t>+технология</w:t>
      </w:r>
      <w:proofErr w:type="spellEnd"/>
      <w:r w:rsidRPr="0008495D">
        <w:rPr>
          <w:b/>
          <w:bCs/>
        </w:rPr>
        <w:t xml:space="preserve">» </w:t>
      </w:r>
      <w:r w:rsidRPr="0008495D">
        <w:t>изучается в 1-4 классах п</w:t>
      </w:r>
      <w:r w:rsidR="00031DAD">
        <w:t>о 1 часу в неделю (в 1 классе 33</w:t>
      </w:r>
      <w:r w:rsidR="009200CD">
        <w:t xml:space="preserve"> часа в год, в 2-4 классах по 3</w:t>
      </w:r>
      <w:r w:rsidR="00031DAD">
        <w:t>4</w:t>
      </w:r>
      <w:r w:rsidRPr="0008495D">
        <w:t xml:space="preserve"> часа в год в каждом классе). </w:t>
      </w:r>
    </w:p>
    <w:p w:rsidR="00694516" w:rsidRDefault="00694516" w:rsidP="00694516">
      <w:pPr>
        <w:pStyle w:val="ab"/>
      </w:pPr>
      <w:r w:rsidRPr="0008495D">
        <w:rPr>
          <w:b/>
          <w:bCs/>
        </w:rPr>
        <w:t xml:space="preserve">Учебный предмет «Физическая культура» </w:t>
      </w:r>
      <w:r w:rsidRPr="0008495D">
        <w:t>изучается в 1-4 классах по 3</w:t>
      </w:r>
      <w:r w:rsidR="009200CD">
        <w:t xml:space="preserve"> часа в неделю (в 1 классе по 9</w:t>
      </w:r>
      <w:r w:rsidR="00031DAD">
        <w:t>9</w:t>
      </w:r>
      <w:r w:rsidRPr="0008495D">
        <w:t xml:space="preserve"> часов в го</w:t>
      </w:r>
      <w:r w:rsidR="009200CD">
        <w:t xml:space="preserve">д, в 2-4 классах </w:t>
      </w:r>
      <w:proofErr w:type="gramStart"/>
      <w:r w:rsidR="009200CD">
        <w:t>по</w:t>
      </w:r>
      <w:proofErr w:type="gramEnd"/>
      <w:r w:rsidR="009200CD">
        <w:t xml:space="preserve"> </w:t>
      </w:r>
      <w:r w:rsidR="00031DAD">
        <w:t>102</w:t>
      </w:r>
      <w:r w:rsidRPr="0008495D">
        <w:t xml:space="preserve"> часа в год в каждом классе).</w:t>
      </w:r>
    </w:p>
    <w:p w:rsidR="00694516" w:rsidRPr="00144F61" w:rsidRDefault="00694516" w:rsidP="00694516">
      <w:pPr>
        <w:pStyle w:val="ab"/>
        <w:rPr>
          <w:b/>
        </w:rPr>
      </w:pPr>
      <w:r w:rsidRPr="00144F61">
        <w:rPr>
          <w:b/>
        </w:rPr>
        <w:t>Формы промежуточной аттестации обучающихся</w:t>
      </w:r>
    </w:p>
    <w:p w:rsidR="00694516" w:rsidRPr="00144F61" w:rsidRDefault="00694516" w:rsidP="00694516">
      <w:pPr>
        <w:pStyle w:val="ab"/>
        <w:rPr>
          <w:rFonts w:eastAsia="Times New Roman"/>
          <w:shd w:val="clear" w:color="auto" w:fill="FFFFFF"/>
          <w:lang w:eastAsia="ru-RU"/>
        </w:rPr>
      </w:pPr>
      <w:r w:rsidRPr="00144F61">
        <w:rPr>
          <w:rFonts w:eastAsia="Times New Roman"/>
          <w:bCs/>
          <w:shd w:val="clear" w:color="auto" w:fill="FFFFFF"/>
          <w:lang w:eastAsia="ru-RU"/>
        </w:rPr>
        <w:tab/>
        <w:t>В соответствии с требованиями ФГОС</w:t>
      </w:r>
      <w:r w:rsidRPr="00144F61">
        <w:rPr>
          <w:rFonts w:eastAsia="Times New Roman"/>
          <w:shd w:val="clear" w:color="auto" w:fill="FFFFFF"/>
          <w:lang w:eastAsia="ru-RU"/>
        </w:rPr>
        <w:t> основной целью промежуточной аттестации в начальной  школе является</w:t>
      </w:r>
      <w:r w:rsidRPr="00144F61">
        <w:rPr>
          <w:rFonts w:eastAsia="Times New Roman"/>
          <w:b/>
          <w:bCs/>
          <w:shd w:val="clear" w:color="auto" w:fill="FFFFFF"/>
          <w:lang w:eastAsia="ru-RU"/>
        </w:rPr>
        <w:t> </w:t>
      </w:r>
      <w:r w:rsidRPr="00144F61">
        <w:rPr>
          <w:rFonts w:eastAsia="Times New Roman"/>
          <w:shd w:val="clear" w:color="auto" w:fill="FFFFFF"/>
          <w:lang w:eastAsia="ru-RU"/>
        </w:rPr>
        <w:t xml:space="preserve">определение качества и уровня </w:t>
      </w:r>
      <w:proofErr w:type="spellStart"/>
      <w:r w:rsidRPr="00144F61">
        <w:rPr>
          <w:rFonts w:eastAsia="Times New Roman"/>
          <w:shd w:val="clear" w:color="auto" w:fill="FFFFFF"/>
          <w:lang w:eastAsia="ru-RU"/>
        </w:rPr>
        <w:t>сформированности</w:t>
      </w:r>
      <w:proofErr w:type="spellEnd"/>
      <w:r w:rsidRPr="00144F61">
        <w:rPr>
          <w:rFonts w:eastAsia="Times New Roman"/>
          <w:shd w:val="clear" w:color="auto" w:fill="FFFFFF"/>
          <w:lang w:eastAsia="ru-RU"/>
        </w:rPr>
        <w:t xml:space="preserve"> личностных, </w:t>
      </w:r>
      <w:proofErr w:type="spellStart"/>
      <w:r w:rsidRPr="00144F61">
        <w:rPr>
          <w:rFonts w:eastAsia="Times New Roman"/>
          <w:shd w:val="clear" w:color="auto" w:fill="FFFFFF"/>
          <w:lang w:eastAsia="ru-RU"/>
        </w:rPr>
        <w:t>метапредметных</w:t>
      </w:r>
      <w:proofErr w:type="spellEnd"/>
      <w:r w:rsidRPr="00144F61">
        <w:rPr>
          <w:rFonts w:eastAsia="Times New Roman"/>
          <w:shd w:val="clear" w:color="auto" w:fill="FFFFFF"/>
          <w:lang w:eastAsia="ru-RU"/>
        </w:rPr>
        <w:t xml:space="preserve"> и предметных результатов освоения образовательной программы начального общего образования, соотнесение этого уровня с требованиями федерального образовательного стандарта, а также оценка индивидуального прогресса в основных сферах развития личности ребенка.</w:t>
      </w:r>
      <w:r w:rsidRPr="00144F61">
        <w:t xml:space="preserve"> Обучающиеся подлежат текущему контролю и промежуточной аттестации только по предметам, включенным в учебный план класса. Текущий контроль успеваемости и промежуточную аттестацию обучающихся осуществляют педагогические работники в соответствии с должностными обязанностями и инструкциями.  Текущий контроль осуществляется во 2 - 11 классах  по всем предметам учебного плана и предусматривает пятибалльное оценивание уровня знаний по предмету. В 1 классе балльное оценивание знаний обучающихся не проводится.</w:t>
      </w:r>
    </w:p>
    <w:p w:rsidR="00694516" w:rsidRPr="00144F61" w:rsidRDefault="00694516" w:rsidP="00694516">
      <w:pPr>
        <w:pStyle w:val="ab"/>
        <w:rPr>
          <w:rFonts w:eastAsia="Times New Roman"/>
          <w:lang w:eastAsia="ru-RU"/>
        </w:rPr>
      </w:pPr>
      <w:r w:rsidRPr="00144F61">
        <w:rPr>
          <w:rFonts w:eastAsia="Times New Roman"/>
          <w:shd w:val="clear" w:color="auto" w:fill="FFFFFF"/>
          <w:lang w:eastAsia="ru-RU"/>
        </w:rPr>
        <w:tab/>
        <w:t> На уровне начального общего образования промежуточная аттестация обучающихся проводится после освоения учебных программ соответствующего класса и является обязательной. Промежуточная аттестация проводится в учебное время. Сроки проведения утверждаются приказом по школе. Промежуточная аттестация проводится в следующих формах:</w:t>
      </w:r>
    </w:p>
    <w:p w:rsidR="00694516" w:rsidRPr="00144F61" w:rsidRDefault="00694516" w:rsidP="00694516">
      <w:pPr>
        <w:pStyle w:val="ab"/>
        <w:rPr>
          <w:rFonts w:eastAsia="Times New Roman"/>
          <w:lang w:eastAsia="ru-RU"/>
        </w:rPr>
      </w:pPr>
      <w:r w:rsidRPr="00144F61">
        <w:rPr>
          <w:rFonts w:eastAsia="Times New Roman"/>
          <w:lang w:eastAsia="ru-RU"/>
        </w:rPr>
        <w:t> </w:t>
      </w:r>
    </w:p>
    <w:tbl>
      <w:tblPr>
        <w:tblW w:w="0" w:type="auto"/>
        <w:jc w:val="center"/>
        <w:tblCellMar>
          <w:left w:w="0" w:type="dxa"/>
          <w:right w:w="0" w:type="dxa"/>
        </w:tblCellMar>
        <w:tblLook w:val="04A0"/>
      </w:tblPr>
      <w:tblGrid>
        <w:gridCol w:w="1077"/>
        <w:gridCol w:w="2970"/>
        <w:gridCol w:w="2154"/>
        <w:gridCol w:w="1911"/>
        <w:gridCol w:w="353"/>
        <w:gridCol w:w="1357"/>
      </w:tblGrid>
      <w:tr w:rsidR="00694516" w:rsidRPr="00144F61" w:rsidTr="0043074B">
        <w:trPr>
          <w:jc w:val="center"/>
        </w:trPr>
        <w:tc>
          <w:tcPr>
            <w:tcW w:w="10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sidRPr="00144F61">
              <w:rPr>
                <w:rFonts w:eastAsia="Times New Roman"/>
                <w:b/>
                <w:bCs/>
                <w:lang w:eastAsia="ru-RU"/>
              </w:rPr>
              <w:t>Класс</w:t>
            </w:r>
          </w:p>
          <w:p w:rsidR="00694516" w:rsidRPr="00144F61" w:rsidRDefault="00694516" w:rsidP="0043074B">
            <w:pPr>
              <w:pStyle w:val="ab"/>
              <w:rPr>
                <w:rFonts w:eastAsia="Times New Roman"/>
                <w:lang w:eastAsia="ru-RU"/>
              </w:rPr>
            </w:pPr>
            <w:r w:rsidRPr="00144F61">
              <w:rPr>
                <w:rFonts w:eastAsia="Times New Roman"/>
                <w:b/>
                <w:bCs/>
                <w:lang w:eastAsia="ru-RU"/>
              </w:rPr>
              <w:t> </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sidRPr="00144F61">
              <w:rPr>
                <w:rFonts w:eastAsia="Times New Roman"/>
                <w:b/>
                <w:bCs/>
                <w:lang w:eastAsia="ru-RU"/>
              </w:rPr>
              <w:t>Предмет</w:t>
            </w:r>
          </w:p>
        </w:tc>
        <w:tc>
          <w:tcPr>
            <w:tcW w:w="2154" w:type="dxa"/>
            <w:tcBorders>
              <w:top w:val="single" w:sz="8" w:space="0" w:color="auto"/>
              <w:left w:val="nil"/>
              <w:bottom w:val="single" w:sz="8" w:space="0" w:color="auto"/>
              <w:right w:val="single" w:sz="8" w:space="0" w:color="auto"/>
            </w:tcBorders>
          </w:tcPr>
          <w:p w:rsidR="00694516" w:rsidRPr="00144F61" w:rsidRDefault="00694516" w:rsidP="0043074B">
            <w:pPr>
              <w:pStyle w:val="ab"/>
              <w:rPr>
                <w:rFonts w:eastAsia="Times New Roman"/>
                <w:b/>
                <w:bCs/>
                <w:lang w:eastAsia="ru-RU"/>
              </w:rPr>
            </w:pPr>
            <w:r>
              <w:rPr>
                <w:rFonts w:eastAsia="Times New Roman"/>
                <w:b/>
                <w:bCs/>
                <w:lang w:eastAsia="ru-RU"/>
              </w:rPr>
              <w:t>Вид контроля</w:t>
            </w:r>
          </w:p>
        </w:tc>
        <w:tc>
          <w:tcPr>
            <w:tcW w:w="1911" w:type="dxa"/>
            <w:tcBorders>
              <w:top w:val="single" w:sz="8" w:space="0" w:color="auto"/>
              <w:left w:val="nil"/>
              <w:bottom w:val="single" w:sz="8" w:space="0" w:color="auto"/>
              <w:right w:val="nil"/>
            </w:tcBorders>
          </w:tcPr>
          <w:p w:rsidR="00694516" w:rsidRPr="00144F61" w:rsidRDefault="00694516" w:rsidP="0043074B">
            <w:pPr>
              <w:pStyle w:val="ab"/>
              <w:rPr>
                <w:rFonts w:eastAsia="Times New Roman"/>
                <w:lang w:eastAsia="ru-RU"/>
              </w:rPr>
            </w:pPr>
            <w:r w:rsidRPr="00144F61">
              <w:rPr>
                <w:rFonts w:eastAsia="Times New Roman"/>
                <w:b/>
                <w:bCs/>
                <w:lang w:eastAsia="ru-RU"/>
              </w:rPr>
              <w:t>Форма</w:t>
            </w:r>
          </w:p>
        </w:tc>
        <w:tc>
          <w:tcPr>
            <w:tcW w:w="353" w:type="dxa"/>
            <w:tcBorders>
              <w:top w:val="single" w:sz="8" w:space="0" w:color="auto"/>
              <w:left w:val="nil"/>
              <w:bottom w:val="single" w:sz="8" w:space="0" w:color="auto"/>
              <w:right w:val="single" w:sz="8" w:space="0" w:color="auto"/>
            </w:tcBorders>
          </w:tcPr>
          <w:p w:rsidR="00694516" w:rsidRPr="00144F61" w:rsidRDefault="00694516" w:rsidP="0043074B">
            <w:pPr>
              <w:pStyle w:val="ab"/>
              <w:rPr>
                <w:rFonts w:eastAsia="Times New Roman"/>
                <w:b/>
                <w:bCs/>
                <w:lang w:eastAsia="ru-RU"/>
              </w:rPr>
            </w:pPr>
          </w:p>
        </w:tc>
        <w:tc>
          <w:tcPr>
            <w:tcW w:w="1357" w:type="dxa"/>
            <w:tcBorders>
              <w:top w:val="single" w:sz="8" w:space="0" w:color="auto"/>
              <w:left w:val="nil"/>
              <w:bottom w:val="single" w:sz="8" w:space="0" w:color="auto"/>
              <w:right w:val="single" w:sz="8" w:space="0" w:color="auto"/>
            </w:tcBorders>
          </w:tcPr>
          <w:p w:rsidR="00694516" w:rsidRPr="00144F61" w:rsidRDefault="00694516" w:rsidP="0043074B">
            <w:pPr>
              <w:pStyle w:val="ab"/>
              <w:rPr>
                <w:rFonts w:eastAsia="Times New Roman"/>
                <w:b/>
                <w:bCs/>
                <w:lang w:eastAsia="ru-RU"/>
              </w:rPr>
            </w:pPr>
            <w:r>
              <w:rPr>
                <w:rFonts w:eastAsia="Times New Roman"/>
                <w:b/>
                <w:bCs/>
                <w:lang w:eastAsia="ru-RU"/>
              </w:rPr>
              <w:t>Дата</w:t>
            </w:r>
          </w:p>
        </w:tc>
      </w:tr>
      <w:tr w:rsidR="00694516" w:rsidRPr="00144F61" w:rsidTr="0043074B">
        <w:trPr>
          <w:trHeight w:val="327"/>
          <w:jc w:val="center"/>
        </w:trPr>
        <w:tc>
          <w:tcPr>
            <w:tcW w:w="1077" w:type="dxa"/>
            <w:vMerge w:val="restart"/>
            <w:tcBorders>
              <w:top w:val="nil"/>
              <w:left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sidRPr="00144F61">
              <w:rPr>
                <w:rFonts w:eastAsia="Times New Roman"/>
                <w:b/>
                <w:bCs/>
                <w:lang w:eastAsia="ru-RU"/>
              </w:rPr>
              <w:t>2</w:t>
            </w:r>
          </w:p>
        </w:tc>
        <w:tc>
          <w:tcPr>
            <w:tcW w:w="2970" w:type="dxa"/>
            <w:vMerge w:val="restart"/>
            <w:tcBorders>
              <w:top w:val="nil"/>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sidRPr="00144F61">
              <w:rPr>
                <w:rFonts w:eastAsia="Times New Roman"/>
                <w:lang w:eastAsia="ru-RU"/>
              </w:rPr>
              <w:t>Русский язык</w:t>
            </w: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Входной</w:t>
            </w:r>
          </w:p>
        </w:tc>
        <w:tc>
          <w:tcPr>
            <w:tcW w:w="2264" w:type="dxa"/>
            <w:gridSpan w:val="2"/>
            <w:vMerge w:val="restart"/>
            <w:tcBorders>
              <w:top w:val="nil"/>
              <w:left w:val="nil"/>
              <w:right w:val="single" w:sz="8" w:space="0" w:color="auto"/>
            </w:tcBorders>
          </w:tcPr>
          <w:p w:rsidR="00694516" w:rsidRPr="00144F61" w:rsidRDefault="00694516" w:rsidP="0043074B">
            <w:pPr>
              <w:pStyle w:val="ab"/>
              <w:rPr>
                <w:rFonts w:eastAsia="Times New Roman"/>
                <w:lang w:eastAsia="ru-RU"/>
              </w:rPr>
            </w:pPr>
            <w:r w:rsidRPr="00144F61">
              <w:rPr>
                <w:rFonts w:eastAsia="Times New Roman"/>
                <w:lang w:eastAsia="ru-RU"/>
              </w:rPr>
              <w:t>Контрольный диктант</w:t>
            </w:r>
          </w:p>
        </w:tc>
        <w:tc>
          <w:tcPr>
            <w:tcW w:w="1357" w:type="dxa"/>
            <w:tcBorders>
              <w:top w:val="nil"/>
              <w:left w:val="single" w:sz="8" w:space="0" w:color="auto"/>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сентябрь</w:t>
            </w:r>
          </w:p>
        </w:tc>
      </w:tr>
      <w:tr w:rsidR="00694516" w:rsidRPr="00144F61" w:rsidTr="0043074B">
        <w:trPr>
          <w:trHeight w:val="327"/>
          <w:jc w:val="center"/>
        </w:trPr>
        <w:tc>
          <w:tcPr>
            <w:tcW w:w="1077" w:type="dxa"/>
            <w:vMerge/>
            <w:tcBorders>
              <w:left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b/>
                <w:bCs/>
                <w:lang w:eastAsia="ru-RU"/>
              </w:rPr>
            </w:pPr>
          </w:p>
        </w:tc>
        <w:tc>
          <w:tcPr>
            <w:tcW w:w="2970" w:type="dxa"/>
            <w:vMerge/>
            <w:tcBorders>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Рубежный</w:t>
            </w:r>
          </w:p>
        </w:tc>
        <w:tc>
          <w:tcPr>
            <w:tcW w:w="2264" w:type="dxa"/>
            <w:gridSpan w:val="2"/>
            <w:vMerge/>
            <w:tcBorders>
              <w:left w:val="nil"/>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single" w:sz="8" w:space="0" w:color="auto"/>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декабрь</w:t>
            </w:r>
          </w:p>
        </w:tc>
      </w:tr>
      <w:tr w:rsidR="00694516" w:rsidRPr="00144F61" w:rsidTr="0043074B">
        <w:trPr>
          <w:trHeight w:val="327"/>
          <w:jc w:val="center"/>
        </w:trPr>
        <w:tc>
          <w:tcPr>
            <w:tcW w:w="1077" w:type="dxa"/>
            <w:vMerge/>
            <w:tcBorders>
              <w:left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b/>
                <w:bCs/>
                <w:lang w:eastAsia="ru-RU"/>
              </w:rPr>
            </w:pPr>
          </w:p>
        </w:tc>
        <w:tc>
          <w:tcPr>
            <w:tcW w:w="2970" w:type="dxa"/>
            <w:vMerge/>
            <w:tcBorders>
              <w:left w:val="nil"/>
              <w:bottom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Итоговый</w:t>
            </w:r>
          </w:p>
        </w:tc>
        <w:tc>
          <w:tcPr>
            <w:tcW w:w="2264" w:type="dxa"/>
            <w:gridSpan w:val="2"/>
            <w:vMerge/>
            <w:tcBorders>
              <w:left w:val="nil"/>
              <w:bottom w:val="single" w:sz="8" w:space="0" w:color="auto"/>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single" w:sz="8" w:space="0" w:color="auto"/>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май</w:t>
            </w:r>
          </w:p>
        </w:tc>
      </w:tr>
      <w:tr w:rsidR="00694516" w:rsidRPr="00144F61" w:rsidTr="0043074B">
        <w:trPr>
          <w:trHeight w:val="375"/>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val="restart"/>
            <w:tcBorders>
              <w:top w:val="nil"/>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sidRPr="00144F61">
              <w:rPr>
                <w:rFonts w:eastAsia="Times New Roman"/>
                <w:lang w:eastAsia="ru-RU"/>
              </w:rPr>
              <w:t>Математика</w:t>
            </w: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Входной</w:t>
            </w:r>
          </w:p>
        </w:tc>
        <w:tc>
          <w:tcPr>
            <w:tcW w:w="2264" w:type="dxa"/>
            <w:gridSpan w:val="2"/>
            <w:vMerge w:val="restart"/>
            <w:tcBorders>
              <w:top w:val="nil"/>
              <w:left w:val="nil"/>
              <w:right w:val="single" w:sz="8" w:space="0" w:color="auto"/>
            </w:tcBorders>
          </w:tcPr>
          <w:p w:rsidR="00694516" w:rsidRPr="00144F61" w:rsidRDefault="00694516" w:rsidP="0043074B">
            <w:pPr>
              <w:pStyle w:val="ab"/>
              <w:rPr>
                <w:rFonts w:eastAsia="Times New Roman"/>
                <w:lang w:eastAsia="ru-RU"/>
              </w:rPr>
            </w:pPr>
            <w:r w:rsidRPr="00144F61">
              <w:rPr>
                <w:rFonts w:eastAsia="Times New Roman"/>
                <w:lang w:eastAsia="ru-RU"/>
              </w:rPr>
              <w:t>Контрольная работа</w:t>
            </w:r>
          </w:p>
        </w:tc>
        <w:tc>
          <w:tcPr>
            <w:tcW w:w="1357" w:type="dxa"/>
            <w:tcBorders>
              <w:top w:val="nil"/>
              <w:left w:val="single" w:sz="8" w:space="0" w:color="auto"/>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сентябрь</w:t>
            </w:r>
          </w:p>
        </w:tc>
      </w:tr>
      <w:tr w:rsidR="00694516" w:rsidRPr="00144F61" w:rsidTr="0043074B">
        <w:trPr>
          <w:trHeight w:val="375"/>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tcBorders>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Рубежный</w:t>
            </w:r>
          </w:p>
        </w:tc>
        <w:tc>
          <w:tcPr>
            <w:tcW w:w="2264" w:type="dxa"/>
            <w:gridSpan w:val="2"/>
            <w:vMerge/>
            <w:tcBorders>
              <w:left w:val="nil"/>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single" w:sz="8" w:space="0" w:color="auto"/>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декабрь</w:t>
            </w:r>
          </w:p>
        </w:tc>
      </w:tr>
      <w:tr w:rsidR="00694516" w:rsidRPr="00144F61" w:rsidTr="0043074B">
        <w:trPr>
          <w:trHeight w:val="375"/>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tcBorders>
              <w:left w:val="nil"/>
              <w:bottom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Итоговый</w:t>
            </w:r>
          </w:p>
        </w:tc>
        <w:tc>
          <w:tcPr>
            <w:tcW w:w="2264" w:type="dxa"/>
            <w:gridSpan w:val="2"/>
            <w:vMerge/>
            <w:tcBorders>
              <w:left w:val="nil"/>
              <w:bottom w:val="single" w:sz="8" w:space="0" w:color="auto"/>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single" w:sz="8" w:space="0" w:color="auto"/>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май</w:t>
            </w:r>
          </w:p>
        </w:tc>
      </w:tr>
      <w:tr w:rsidR="00694516" w:rsidRPr="00144F61" w:rsidTr="0043074B">
        <w:trPr>
          <w:trHeight w:val="375"/>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val="restart"/>
            <w:tcBorders>
              <w:top w:val="nil"/>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Pr>
                <w:rFonts w:eastAsia="Times New Roman"/>
                <w:lang w:eastAsia="ru-RU"/>
              </w:rPr>
              <w:t>Литературное чтение</w:t>
            </w: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Входной</w:t>
            </w:r>
          </w:p>
        </w:tc>
        <w:tc>
          <w:tcPr>
            <w:tcW w:w="2264" w:type="dxa"/>
            <w:gridSpan w:val="2"/>
            <w:vMerge w:val="restart"/>
            <w:tcBorders>
              <w:top w:val="nil"/>
              <w:left w:val="nil"/>
              <w:right w:val="single" w:sz="8" w:space="0" w:color="auto"/>
            </w:tcBorders>
          </w:tcPr>
          <w:p w:rsidR="00694516" w:rsidRDefault="00694516" w:rsidP="0043074B">
            <w:pPr>
              <w:pStyle w:val="ab"/>
              <w:rPr>
                <w:rFonts w:eastAsia="Times New Roman"/>
                <w:lang w:eastAsia="ru-RU"/>
              </w:rPr>
            </w:pPr>
            <w:r>
              <w:rPr>
                <w:rFonts w:eastAsia="Times New Roman"/>
                <w:lang w:eastAsia="ru-RU"/>
              </w:rPr>
              <w:t>Проверка техники чтения</w:t>
            </w:r>
          </w:p>
        </w:tc>
        <w:tc>
          <w:tcPr>
            <w:tcW w:w="1357" w:type="dxa"/>
            <w:tcBorders>
              <w:top w:val="nil"/>
              <w:left w:val="single" w:sz="8" w:space="0" w:color="auto"/>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сентябрь</w:t>
            </w:r>
          </w:p>
        </w:tc>
      </w:tr>
      <w:tr w:rsidR="00694516" w:rsidRPr="00144F61" w:rsidTr="0043074B">
        <w:trPr>
          <w:trHeight w:val="375"/>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tcBorders>
              <w:left w:val="nil"/>
              <w:right w:val="single" w:sz="8" w:space="0" w:color="auto"/>
            </w:tcBorders>
            <w:tcMar>
              <w:top w:w="0" w:type="dxa"/>
              <w:left w:w="108" w:type="dxa"/>
              <w:bottom w:w="0" w:type="dxa"/>
              <w:right w:w="108" w:type="dxa"/>
            </w:tcMar>
            <w:hideMark/>
          </w:tcPr>
          <w:p w:rsidR="00694516"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Рубежный</w:t>
            </w:r>
          </w:p>
        </w:tc>
        <w:tc>
          <w:tcPr>
            <w:tcW w:w="2264" w:type="dxa"/>
            <w:gridSpan w:val="2"/>
            <w:vMerge/>
            <w:tcBorders>
              <w:left w:val="nil"/>
              <w:right w:val="single" w:sz="8" w:space="0" w:color="auto"/>
            </w:tcBorders>
          </w:tcPr>
          <w:p w:rsidR="00694516" w:rsidRDefault="00694516" w:rsidP="0043074B">
            <w:pPr>
              <w:pStyle w:val="ab"/>
              <w:rPr>
                <w:rFonts w:eastAsia="Times New Roman"/>
                <w:lang w:eastAsia="ru-RU"/>
              </w:rPr>
            </w:pPr>
          </w:p>
        </w:tc>
        <w:tc>
          <w:tcPr>
            <w:tcW w:w="1357" w:type="dxa"/>
            <w:tcBorders>
              <w:top w:val="nil"/>
              <w:left w:val="single" w:sz="8" w:space="0" w:color="auto"/>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декабрь</w:t>
            </w:r>
          </w:p>
        </w:tc>
      </w:tr>
      <w:tr w:rsidR="00694516" w:rsidRPr="00144F61" w:rsidTr="0043074B">
        <w:trPr>
          <w:trHeight w:val="375"/>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tcBorders>
              <w:left w:val="nil"/>
              <w:bottom w:val="single" w:sz="8" w:space="0" w:color="auto"/>
              <w:right w:val="single" w:sz="8" w:space="0" w:color="auto"/>
            </w:tcBorders>
            <w:tcMar>
              <w:top w:w="0" w:type="dxa"/>
              <w:left w:w="108" w:type="dxa"/>
              <w:bottom w:w="0" w:type="dxa"/>
              <w:right w:w="108" w:type="dxa"/>
            </w:tcMar>
            <w:hideMark/>
          </w:tcPr>
          <w:p w:rsidR="00694516"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Итоговый</w:t>
            </w:r>
          </w:p>
        </w:tc>
        <w:tc>
          <w:tcPr>
            <w:tcW w:w="2264" w:type="dxa"/>
            <w:gridSpan w:val="2"/>
            <w:vMerge/>
            <w:tcBorders>
              <w:left w:val="nil"/>
              <w:bottom w:val="single" w:sz="8" w:space="0" w:color="auto"/>
              <w:right w:val="single" w:sz="8" w:space="0" w:color="auto"/>
            </w:tcBorders>
          </w:tcPr>
          <w:p w:rsidR="00694516" w:rsidRDefault="00694516" w:rsidP="0043074B">
            <w:pPr>
              <w:pStyle w:val="ab"/>
              <w:rPr>
                <w:rFonts w:eastAsia="Times New Roman"/>
                <w:lang w:eastAsia="ru-RU"/>
              </w:rPr>
            </w:pPr>
          </w:p>
        </w:tc>
        <w:tc>
          <w:tcPr>
            <w:tcW w:w="1357" w:type="dxa"/>
            <w:tcBorders>
              <w:top w:val="nil"/>
              <w:left w:val="single" w:sz="8" w:space="0" w:color="auto"/>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май</w:t>
            </w:r>
          </w:p>
        </w:tc>
      </w:tr>
      <w:tr w:rsidR="00694516" w:rsidRPr="00144F61" w:rsidTr="0043074B">
        <w:trPr>
          <w:trHeight w:val="269"/>
          <w:jc w:val="center"/>
        </w:trPr>
        <w:tc>
          <w:tcPr>
            <w:tcW w:w="1077" w:type="dxa"/>
            <w:vMerge w:val="restart"/>
            <w:tcBorders>
              <w:top w:val="nil"/>
              <w:left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sidRPr="00144F61">
              <w:rPr>
                <w:rFonts w:eastAsia="Times New Roman"/>
                <w:b/>
                <w:bCs/>
                <w:lang w:eastAsia="ru-RU"/>
              </w:rPr>
              <w:lastRenderedPageBreak/>
              <w:t>3</w:t>
            </w:r>
            <w:r>
              <w:rPr>
                <w:rFonts w:eastAsia="Times New Roman"/>
                <w:b/>
                <w:bCs/>
                <w:lang w:eastAsia="ru-RU"/>
              </w:rPr>
              <w:t>,4</w:t>
            </w:r>
          </w:p>
        </w:tc>
        <w:tc>
          <w:tcPr>
            <w:tcW w:w="2970" w:type="dxa"/>
            <w:vMerge w:val="restart"/>
            <w:tcBorders>
              <w:top w:val="nil"/>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sidRPr="00144F61">
              <w:rPr>
                <w:rFonts w:eastAsia="Times New Roman"/>
                <w:lang w:eastAsia="ru-RU"/>
              </w:rPr>
              <w:t>Русский язык</w:t>
            </w: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Входной</w:t>
            </w:r>
          </w:p>
        </w:tc>
        <w:tc>
          <w:tcPr>
            <w:tcW w:w="1911" w:type="dxa"/>
            <w:vMerge w:val="restart"/>
            <w:tcBorders>
              <w:top w:val="nil"/>
              <w:left w:val="nil"/>
              <w:right w:val="nil"/>
            </w:tcBorders>
          </w:tcPr>
          <w:p w:rsidR="00694516" w:rsidRPr="00144F61" w:rsidRDefault="00694516" w:rsidP="0043074B">
            <w:pPr>
              <w:pStyle w:val="ab"/>
              <w:rPr>
                <w:rFonts w:eastAsia="Times New Roman"/>
                <w:lang w:eastAsia="ru-RU"/>
              </w:rPr>
            </w:pPr>
            <w:r w:rsidRPr="00144F61">
              <w:rPr>
                <w:rFonts w:eastAsia="Times New Roman"/>
                <w:lang w:eastAsia="ru-RU"/>
              </w:rPr>
              <w:t>Контрольный диктант</w:t>
            </w:r>
          </w:p>
        </w:tc>
        <w:tc>
          <w:tcPr>
            <w:tcW w:w="353" w:type="dxa"/>
            <w:vMerge w:val="restart"/>
            <w:tcBorders>
              <w:top w:val="nil"/>
              <w:left w:val="nil"/>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сентябрь</w:t>
            </w:r>
          </w:p>
        </w:tc>
      </w:tr>
      <w:tr w:rsidR="00694516" w:rsidRPr="00144F61" w:rsidTr="0043074B">
        <w:trPr>
          <w:trHeight w:val="269"/>
          <w:jc w:val="center"/>
        </w:trPr>
        <w:tc>
          <w:tcPr>
            <w:tcW w:w="1077" w:type="dxa"/>
            <w:vMerge/>
            <w:tcBorders>
              <w:top w:val="nil"/>
              <w:left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b/>
                <w:bCs/>
                <w:lang w:eastAsia="ru-RU"/>
              </w:rPr>
            </w:pPr>
          </w:p>
        </w:tc>
        <w:tc>
          <w:tcPr>
            <w:tcW w:w="2970" w:type="dxa"/>
            <w:vMerge/>
            <w:tcBorders>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Рубежный</w:t>
            </w:r>
          </w:p>
        </w:tc>
        <w:tc>
          <w:tcPr>
            <w:tcW w:w="1911" w:type="dxa"/>
            <w:vMerge/>
            <w:tcBorders>
              <w:left w:val="nil"/>
              <w:right w:val="nil"/>
            </w:tcBorders>
          </w:tcPr>
          <w:p w:rsidR="00694516" w:rsidRPr="00144F61" w:rsidRDefault="00694516" w:rsidP="0043074B">
            <w:pPr>
              <w:pStyle w:val="ab"/>
              <w:rPr>
                <w:rFonts w:eastAsia="Times New Roman"/>
                <w:lang w:eastAsia="ru-RU"/>
              </w:rPr>
            </w:pPr>
          </w:p>
        </w:tc>
        <w:tc>
          <w:tcPr>
            <w:tcW w:w="353" w:type="dxa"/>
            <w:vMerge/>
            <w:tcBorders>
              <w:left w:val="nil"/>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декабрь</w:t>
            </w:r>
          </w:p>
        </w:tc>
      </w:tr>
      <w:tr w:rsidR="00694516" w:rsidRPr="00144F61" w:rsidTr="0043074B">
        <w:trPr>
          <w:trHeight w:val="269"/>
          <w:jc w:val="center"/>
        </w:trPr>
        <w:tc>
          <w:tcPr>
            <w:tcW w:w="1077" w:type="dxa"/>
            <w:vMerge/>
            <w:tcBorders>
              <w:top w:val="nil"/>
              <w:left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b/>
                <w:bCs/>
                <w:lang w:eastAsia="ru-RU"/>
              </w:rPr>
            </w:pPr>
          </w:p>
        </w:tc>
        <w:tc>
          <w:tcPr>
            <w:tcW w:w="2970" w:type="dxa"/>
            <w:vMerge/>
            <w:tcBorders>
              <w:left w:val="nil"/>
              <w:bottom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Итоговый</w:t>
            </w:r>
          </w:p>
        </w:tc>
        <w:tc>
          <w:tcPr>
            <w:tcW w:w="1911" w:type="dxa"/>
            <w:vMerge/>
            <w:tcBorders>
              <w:left w:val="nil"/>
              <w:bottom w:val="single" w:sz="8" w:space="0" w:color="auto"/>
              <w:right w:val="nil"/>
            </w:tcBorders>
          </w:tcPr>
          <w:p w:rsidR="00694516" w:rsidRPr="00144F61" w:rsidRDefault="00694516" w:rsidP="0043074B">
            <w:pPr>
              <w:pStyle w:val="ab"/>
              <w:rPr>
                <w:rFonts w:eastAsia="Times New Roman"/>
                <w:lang w:eastAsia="ru-RU"/>
              </w:rPr>
            </w:pPr>
          </w:p>
        </w:tc>
        <w:tc>
          <w:tcPr>
            <w:tcW w:w="353" w:type="dxa"/>
            <w:vMerge/>
            <w:tcBorders>
              <w:left w:val="nil"/>
              <w:bottom w:val="single" w:sz="8" w:space="0" w:color="auto"/>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май</w:t>
            </w:r>
          </w:p>
        </w:tc>
      </w:tr>
      <w:tr w:rsidR="00694516" w:rsidRPr="00144F61" w:rsidTr="0043074B">
        <w:trPr>
          <w:trHeight w:val="390"/>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val="restart"/>
            <w:tcBorders>
              <w:top w:val="nil"/>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sidRPr="00144F61">
              <w:rPr>
                <w:rFonts w:eastAsia="Times New Roman"/>
                <w:lang w:eastAsia="ru-RU"/>
              </w:rPr>
              <w:t>Математика</w:t>
            </w: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Входной</w:t>
            </w:r>
          </w:p>
        </w:tc>
        <w:tc>
          <w:tcPr>
            <w:tcW w:w="1911" w:type="dxa"/>
            <w:vMerge w:val="restart"/>
            <w:tcBorders>
              <w:top w:val="nil"/>
              <w:left w:val="nil"/>
              <w:right w:val="nil"/>
            </w:tcBorders>
          </w:tcPr>
          <w:p w:rsidR="00694516" w:rsidRPr="00144F61" w:rsidRDefault="00694516" w:rsidP="0043074B">
            <w:pPr>
              <w:pStyle w:val="ab"/>
              <w:rPr>
                <w:rFonts w:eastAsia="Times New Roman"/>
                <w:lang w:eastAsia="ru-RU"/>
              </w:rPr>
            </w:pPr>
            <w:r w:rsidRPr="00144F61">
              <w:rPr>
                <w:rFonts w:eastAsia="Times New Roman"/>
                <w:lang w:eastAsia="ru-RU"/>
              </w:rPr>
              <w:t>Контрольная работа</w:t>
            </w:r>
          </w:p>
        </w:tc>
        <w:tc>
          <w:tcPr>
            <w:tcW w:w="353" w:type="dxa"/>
            <w:vMerge w:val="restart"/>
            <w:tcBorders>
              <w:top w:val="nil"/>
              <w:left w:val="nil"/>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сентябрь</w:t>
            </w:r>
          </w:p>
        </w:tc>
      </w:tr>
      <w:tr w:rsidR="00694516" w:rsidRPr="00144F61" w:rsidTr="0043074B">
        <w:trPr>
          <w:trHeight w:val="390"/>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tcBorders>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Рубежный</w:t>
            </w:r>
          </w:p>
        </w:tc>
        <w:tc>
          <w:tcPr>
            <w:tcW w:w="1911" w:type="dxa"/>
            <w:vMerge/>
            <w:tcBorders>
              <w:left w:val="nil"/>
              <w:right w:val="nil"/>
            </w:tcBorders>
          </w:tcPr>
          <w:p w:rsidR="00694516" w:rsidRPr="00144F61" w:rsidRDefault="00694516" w:rsidP="0043074B">
            <w:pPr>
              <w:pStyle w:val="ab"/>
              <w:rPr>
                <w:rFonts w:eastAsia="Times New Roman"/>
                <w:lang w:eastAsia="ru-RU"/>
              </w:rPr>
            </w:pPr>
          </w:p>
        </w:tc>
        <w:tc>
          <w:tcPr>
            <w:tcW w:w="353" w:type="dxa"/>
            <w:vMerge/>
            <w:tcBorders>
              <w:left w:val="nil"/>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декабрь</w:t>
            </w:r>
          </w:p>
        </w:tc>
      </w:tr>
      <w:tr w:rsidR="00694516" w:rsidRPr="00144F61" w:rsidTr="0043074B">
        <w:trPr>
          <w:trHeight w:val="390"/>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tcBorders>
              <w:left w:val="nil"/>
              <w:bottom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Итоговый</w:t>
            </w:r>
          </w:p>
        </w:tc>
        <w:tc>
          <w:tcPr>
            <w:tcW w:w="1911" w:type="dxa"/>
            <w:vMerge/>
            <w:tcBorders>
              <w:left w:val="nil"/>
              <w:bottom w:val="single" w:sz="8" w:space="0" w:color="auto"/>
              <w:right w:val="nil"/>
            </w:tcBorders>
          </w:tcPr>
          <w:p w:rsidR="00694516" w:rsidRPr="00144F61" w:rsidRDefault="00694516" w:rsidP="0043074B">
            <w:pPr>
              <w:pStyle w:val="ab"/>
              <w:rPr>
                <w:rFonts w:eastAsia="Times New Roman"/>
                <w:lang w:eastAsia="ru-RU"/>
              </w:rPr>
            </w:pPr>
          </w:p>
        </w:tc>
        <w:tc>
          <w:tcPr>
            <w:tcW w:w="353" w:type="dxa"/>
            <w:vMerge/>
            <w:tcBorders>
              <w:left w:val="nil"/>
              <w:bottom w:val="single" w:sz="8" w:space="0" w:color="auto"/>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май</w:t>
            </w:r>
          </w:p>
        </w:tc>
      </w:tr>
      <w:tr w:rsidR="00694516" w:rsidRPr="00144F61" w:rsidTr="0043074B">
        <w:trPr>
          <w:trHeight w:val="390"/>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val="restart"/>
            <w:tcBorders>
              <w:top w:val="nil"/>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Pr>
                <w:rFonts w:eastAsia="Times New Roman"/>
                <w:lang w:eastAsia="ru-RU"/>
              </w:rPr>
              <w:t>Литературное чтение</w:t>
            </w: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Входной</w:t>
            </w:r>
          </w:p>
        </w:tc>
        <w:tc>
          <w:tcPr>
            <w:tcW w:w="1911" w:type="dxa"/>
            <w:vMerge w:val="restart"/>
            <w:tcBorders>
              <w:top w:val="nil"/>
              <w:left w:val="nil"/>
              <w:right w:val="nil"/>
            </w:tcBorders>
          </w:tcPr>
          <w:p w:rsidR="00694516" w:rsidRPr="00144F61" w:rsidRDefault="00694516" w:rsidP="0043074B">
            <w:pPr>
              <w:pStyle w:val="ab"/>
              <w:rPr>
                <w:rFonts w:eastAsia="Times New Roman"/>
                <w:lang w:eastAsia="ru-RU"/>
              </w:rPr>
            </w:pPr>
            <w:r>
              <w:rPr>
                <w:rFonts w:eastAsia="Times New Roman"/>
                <w:lang w:eastAsia="ru-RU"/>
              </w:rPr>
              <w:t>Проверка техники чтения</w:t>
            </w:r>
          </w:p>
        </w:tc>
        <w:tc>
          <w:tcPr>
            <w:tcW w:w="353" w:type="dxa"/>
            <w:vMerge w:val="restart"/>
            <w:tcBorders>
              <w:top w:val="nil"/>
              <w:left w:val="nil"/>
              <w:right w:val="single" w:sz="8" w:space="0" w:color="auto"/>
            </w:tcBorders>
          </w:tcPr>
          <w:p w:rsidR="00694516"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сентябрь</w:t>
            </w:r>
          </w:p>
        </w:tc>
      </w:tr>
      <w:tr w:rsidR="00694516" w:rsidRPr="00144F61" w:rsidTr="0043074B">
        <w:trPr>
          <w:trHeight w:val="390"/>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tcBorders>
              <w:left w:val="nil"/>
              <w:right w:val="single" w:sz="8" w:space="0" w:color="auto"/>
            </w:tcBorders>
            <w:tcMar>
              <w:top w:w="0" w:type="dxa"/>
              <w:left w:w="108" w:type="dxa"/>
              <w:bottom w:w="0" w:type="dxa"/>
              <w:right w:w="108" w:type="dxa"/>
            </w:tcMar>
            <w:hideMark/>
          </w:tcPr>
          <w:p w:rsidR="00694516"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Рубежный</w:t>
            </w:r>
          </w:p>
        </w:tc>
        <w:tc>
          <w:tcPr>
            <w:tcW w:w="1911" w:type="dxa"/>
            <w:vMerge/>
            <w:tcBorders>
              <w:left w:val="nil"/>
              <w:right w:val="nil"/>
            </w:tcBorders>
          </w:tcPr>
          <w:p w:rsidR="00694516" w:rsidRDefault="00694516" w:rsidP="0043074B">
            <w:pPr>
              <w:pStyle w:val="ab"/>
              <w:rPr>
                <w:rFonts w:eastAsia="Times New Roman"/>
                <w:lang w:eastAsia="ru-RU"/>
              </w:rPr>
            </w:pPr>
          </w:p>
        </w:tc>
        <w:tc>
          <w:tcPr>
            <w:tcW w:w="353" w:type="dxa"/>
            <w:vMerge/>
            <w:tcBorders>
              <w:left w:val="nil"/>
              <w:right w:val="single" w:sz="8" w:space="0" w:color="auto"/>
            </w:tcBorders>
          </w:tcPr>
          <w:p w:rsidR="00694516"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декабрь</w:t>
            </w:r>
          </w:p>
        </w:tc>
      </w:tr>
      <w:tr w:rsidR="00694516" w:rsidRPr="00144F61" w:rsidTr="0043074B">
        <w:trPr>
          <w:trHeight w:val="390"/>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tcBorders>
              <w:left w:val="nil"/>
              <w:bottom w:val="single" w:sz="8" w:space="0" w:color="auto"/>
              <w:right w:val="single" w:sz="8" w:space="0" w:color="auto"/>
            </w:tcBorders>
            <w:tcMar>
              <w:top w:w="0" w:type="dxa"/>
              <w:left w:w="108" w:type="dxa"/>
              <w:bottom w:w="0" w:type="dxa"/>
              <w:right w:w="108" w:type="dxa"/>
            </w:tcMar>
            <w:hideMark/>
          </w:tcPr>
          <w:p w:rsidR="00694516"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Итоговый</w:t>
            </w:r>
          </w:p>
        </w:tc>
        <w:tc>
          <w:tcPr>
            <w:tcW w:w="1911" w:type="dxa"/>
            <w:vMerge/>
            <w:tcBorders>
              <w:left w:val="nil"/>
              <w:bottom w:val="single" w:sz="8" w:space="0" w:color="auto"/>
              <w:right w:val="nil"/>
            </w:tcBorders>
          </w:tcPr>
          <w:p w:rsidR="00694516" w:rsidRDefault="00694516" w:rsidP="0043074B">
            <w:pPr>
              <w:pStyle w:val="ab"/>
              <w:rPr>
                <w:rFonts w:eastAsia="Times New Roman"/>
                <w:lang w:eastAsia="ru-RU"/>
              </w:rPr>
            </w:pPr>
          </w:p>
        </w:tc>
        <w:tc>
          <w:tcPr>
            <w:tcW w:w="353" w:type="dxa"/>
            <w:vMerge/>
            <w:tcBorders>
              <w:left w:val="nil"/>
              <w:bottom w:val="single" w:sz="8" w:space="0" w:color="auto"/>
              <w:right w:val="single" w:sz="8" w:space="0" w:color="auto"/>
            </w:tcBorders>
          </w:tcPr>
          <w:p w:rsidR="00694516"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май</w:t>
            </w:r>
          </w:p>
        </w:tc>
      </w:tr>
      <w:tr w:rsidR="00694516" w:rsidRPr="00144F61" w:rsidTr="0043074B">
        <w:trPr>
          <w:trHeight w:val="263"/>
          <w:jc w:val="center"/>
        </w:trPr>
        <w:tc>
          <w:tcPr>
            <w:tcW w:w="1077" w:type="dxa"/>
            <w:vMerge/>
            <w:tcBorders>
              <w:left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val="restart"/>
            <w:tcBorders>
              <w:top w:val="nil"/>
              <w:left w:val="nil"/>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r w:rsidRPr="00144F61">
              <w:rPr>
                <w:rFonts w:eastAsia="Times New Roman"/>
                <w:lang w:eastAsia="ru-RU"/>
              </w:rPr>
              <w:t>Окружающий мир</w:t>
            </w: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Рубежный</w:t>
            </w:r>
          </w:p>
        </w:tc>
        <w:tc>
          <w:tcPr>
            <w:tcW w:w="1911" w:type="dxa"/>
            <w:vMerge w:val="restart"/>
            <w:tcBorders>
              <w:top w:val="nil"/>
              <w:left w:val="nil"/>
              <w:right w:val="nil"/>
            </w:tcBorders>
          </w:tcPr>
          <w:p w:rsidR="00694516" w:rsidRPr="00144F61" w:rsidRDefault="00694516" w:rsidP="0043074B">
            <w:pPr>
              <w:pStyle w:val="ab"/>
              <w:rPr>
                <w:rFonts w:eastAsia="Times New Roman"/>
                <w:lang w:eastAsia="ru-RU"/>
              </w:rPr>
            </w:pPr>
            <w:r w:rsidRPr="00144F61">
              <w:rPr>
                <w:rFonts w:eastAsia="Times New Roman"/>
                <w:lang w:eastAsia="ru-RU"/>
              </w:rPr>
              <w:t>Защита проекта</w:t>
            </w:r>
          </w:p>
        </w:tc>
        <w:tc>
          <w:tcPr>
            <w:tcW w:w="353" w:type="dxa"/>
            <w:vMerge w:val="restart"/>
            <w:tcBorders>
              <w:top w:val="nil"/>
              <w:left w:val="nil"/>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декабрь</w:t>
            </w:r>
          </w:p>
        </w:tc>
      </w:tr>
      <w:tr w:rsidR="00694516" w:rsidRPr="00144F61" w:rsidTr="0043074B">
        <w:trPr>
          <w:trHeight w:val="263"/>
          <w:jc w:val="center"/>
        </w:trPr>
        <w:tc>
          <w:tcPr>
            <w:tcW w:w="1077" w:type="dxa"/>
            <w:vMerge/>
            <w:tcBorders>
              <w:left w:val="single" w:sz="8" w:space="0" w:color="auto"/>
              <w:bottom w:val="single" w:sz="8" w:space="0" w:color="auto"/>
              <w:right w:val="single" w:sz="8" w:space="0" w:color="auto"/>
            </w:tcBorders>
            <w:vAlign w:val="center"/>
            <w:hideMark/>
          </w:tcPr>
          <w:p w:rsidR="00694516" w:rsidRPr="00144F61" w:rsidRDefault="00694516" w:rsidP="0043074B">
            <w:pPr>
              <w:pStyle w:val="ab"/>
              <w:rPr>
                <w:rFonts w:eastAsia="Times New Roman"/>
                <w:lang w:eastAsia="ru-RU"/>
              </w:rPr>
            </w:pPr>
          </w:p>
        </w:tc>
        <w:tc>
          <w:tcPr>
            <w:tcW w:w="2970" w:type="dxa"/>
            <w:vMerge/>
            <w:tcBorders>
              <w:left w:val="nil"/>
              <w:bottom w:val="single" w:sz="8" w:space="0" w:color="auto"/>
              <w:right w:val="single" w:sz="8" w:space="0" w:color="auto"/>
            </w:tcBorders>
            <w:tcMar>
              <w:top w:w="0" w:type="dxa"/>
              <w:left w:w="108" w:type="dxa"/>
              <w:bottom w:w="0" w:type="dxa"/>
              <w:right w:w="108" w:type="dxa"/>
            </w:tcMar>
            <w:hideMark/>
          </w:tcPr>
          <w:p w:rsidR="00694516" w:rsidRPr="00144F61" w:rsidRDefault="00694516" w:rsidP="0043074B">
            <w:pPr>
              <w:pStyle w:val="ab"/>
              <w:rPr>
                <w:rFonts w:eastAsia="Times New Roman"/>
                <w:lang w:eastAsia="ru-RU"/>
              </w:rPr>
            </w:pPr>
          </w:p>
        </w:tc>
        <w:tc>
          <w:tcPr>
            <w:tcW w:w="2154"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Итоговый</w:t>
            </w:r>
          </w:p>
        </w:tc>
        <w:tc>
          <w:tcPr>
            <w:tcW w:w="1911" w:type="dxa"/>
            <w:vMerge/>
            <w:tcBorders>
              <w:left w:val="nil"/>
              <w:bottom w:val="single" w:sz="8" w:space="0" w:color="auto"/>
              <w:right w:val="nil"/>
            </w:tcBorders>
          </w:tcPr>
          <w:p w:rsidR="00694516" w:rsidRPr="00144F61" w:rsidRDefault="00694516" w:rsidP="0043074B">
            <w:pPr>
              <w:pStyle w:val="ab"/>
              <w:rPr>
                <w:rFonts w:eastAsia="Times New Roman"/>
                <w:lang w:eastAsia="ru-RU"/>
              </w:rPr>
            </w:pPr>
          </w:p>
        </w:tc>
        <w:tc>
          <w:tcPr>
            <w:tcW w:w="353" w:type="dxa"/>
            <w:vMerge/>
            <w:tcBorders>
              <w:left w:val="nil"/>
              <w:bottom w:val="single" w:sz="8" w:space="0" w:color="auto"/>
              <w:right w:val="single" w:sz="8" w:space="0" w:color="auto"/>
            </w:tcBorders>
          </w:tcPr>
          <w:p w:rsidR="00694516" w:rsidRPr="00144F61" w:rsidRDefault="00694516" w:rsidP="0043074B">
            <w:pPr>
              <w:pStyle w:val="ab"/>
              <w:rPr>
                <w:rFonts w:eastAsia="Times New Roman"/>
                <w:lang w:eastAsia="ru-RU"/>
              </w:rPr>
            </w:pPr>
          </w:p>
        </w:tc>
        <w:tc>
          <w:tcPr>
            <w:tcW w:w="1357" w:type="dxa"/>
            <w:tcBorders>
              <w:top w:val="nil"/>
              <w:left w:val="nil"/>
              <w:bottom w:val="single" w:sz="8" w:space="0" w:color="auto"/>
              <w:right w:val="single" w:sz="8" w:space="0" w:color="auto"/>
            </w:tcBorders>
          </w:tcPr>
          <w:p w:rsidR="00694516" w:rsidRPr="00144F61" w:rsidRDefault="00694516" w:rsidP="0043074B">
            <w:pPr>
              <w:pStyle w:val="ab"/>
              <w:rPr>
                <w:rFonts w:eastAsia="Times New Roman"/>
                <w:lang w:eastAsia="ru-RU"/>
              </w:rPr>
            </w:pPr>
            <w:r>
              <w:rPr>
                <w:rFonts w:eastAsia="Times New Roman"/>
                <w:lang w:eastAsia="ru-RU"/>
              </w:rPr>
              <w:t>май</w:t>
            </w:r>
          </w:p>
        </w:tc>
      </w:tr>
    </w:tbl>
    <w:p w:rsidR="00694516" w:rsidRDefault="00694516" w:rsidP="00694516">
      <w:pPr>
        <w:pStyle w:val="ab"/>
        <w:rPr>
          <w:b/>
          <w:bCs/>
          <w:caps/>
        </w:rPr>
      </w:pPr>
    </w:p>
    <w:p w:rsidR="00694516" w:rsidRDefault="00694516" w:rsidP="00694516">
      <w:pPr>
        <w:pStyle w:val="ab"/>
        <w:rPr>
          <w:b/>
          <w:bCs/>
          <w:caps/>
        </w:rPr>
      </w:pPr>
    </w:p>
    <w:p w:rsidR="00694516" w:rsidRDefault="00694516" w:rsidP="00694516">
      <w:pPr>
        <w:pStyle w:val="ab"/>
        <w:rPr>
          <w:b/>
          <w:bCs/>
          <w:caps/>
        </w:rPr>
      </w:pPr>
    </w:p>
    <w:p w:rsidR="00694516" w:rsidRPr="00144F61" w:rsidRDefault="00694516" w:rsidP="00694516">
      <w:pPr>
        <w:pStyle w:val="ab"/>
        <w:rPr>
          <w:b/>
          <w:bCs/>
          <w:caps/>
        </w:rPr>
      </w:pPr>
    </w:p>
    <w:p w:rsidR="00694516" w:rsidRPr="00144F61" w:rsidRDefault="00694516" w:rsidP="00694516">
      <w:pPr>
        <w:pStyle w:val="ab"/>
        <w:rPr>
          <w:b/>
          <w:bCs/>
          <w:caps/>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031DAD" w:rsidRDefault="00031DAD" w:rsidP="00694516">
      <w:pPr>
        <w:pStyle w:val="ab"/>
        <w:rPr>
          <w:b/>
        </w:rPr>
      </w:pPr>
    </w:p>
    <w:p w:rsidR="00694516" w:rsidRPr="000B4681" w:rsidRDefault="00694516" w:rsidP="00694516">
      <w:pPr>
        <w:pStyle w:val="ab"/>
        <w:rPr>
          <w:b/>
        </w:rPr>
      </w:pPr>
      <w:r w:rsidRPr="000B4681">
        <w:rPr>
          <w:b/>
        </w:rPr>
        <w:t xml:space="preserve">Годовой календарный УЧЕБНЫЙ график </w:t>
      </w:r>
      <w:r w:rsidR="001449E1">
        <w:rPr>
          <w:b/>
        </w:rPr>
        <w:br/>
        <w:t>на 201</w:t>
      </w:r>
      <w:r w:rsidR="00031DAD">
        <w:rPr>
          <w:b/>
        </w:rPr>
        <w:t>7</w:t>
      </w:r>
      <w:r w:rsidR="001449E1">
        <w:rPr>
          <w:b/>
        </w:rPr>
        <w:t>–201</w:t>
      </w:r>
      <w:r w:rsidR="00031DAD">
        <w:rPr>
          <w:b/>
        </w:rPr>
        <w:t>8</w:t>
      </w:r>
      <w:r w:rsidRPr="000B4681">
        <w:rPr>
          <w:b/>
        </w:rPr>
        <w:t xml:space="preserve"> учебный год</w:t>
      </w:r>
    </w:p>
    <w:p w:rsidR="00694516" w:rsidRPr="00144F61" w:rsidRDefault="00694516" w:rsidP="00694516">
      <w:pPr>
        <w:pStyle w:val="ab"/>
        <w:rPr>
          <w:b/>
          <w:bCs/>
        </w:rPr>
      </w:pPr>
    </w:p>
    <w:p w:rsidR="00694516" w:rsidRPr="00144F61" w:rsidRDefault="00694516" w:rsidP="00694516">
      <w:pPr>
        <w:pStyle w:val="ab"/>
      </w:pPr>
      <w:r w:rsidRPr="00144F61">
        <w:t>Начало</w:t>
      </w:r>
      <w:r w:rsidR="001449E1">
        <w:t xml:space="preserve"> учебного года – 1 сентября 201</w:t>
      </w:r>
      <w:r w:rsidR="00270C35">
        <w:t>7</w:t>
      </w:r>
      <w:r w:rsidRPr="00144F61">
        <w:t xml:space="preserve"> г.</w:t>
      </w:r>
    </w:p>
    <w:p w:rsidR="00694516" w:rsidRPr="00144F61" w:rsidRDefault="00694516" w:rsidP="00694516">
      <w:pPr>
        <w:pStyle w:val="ab"/>
      </w:pPr>
      <w:r w:rsidRPr="00144F61">
        <w:rPr>
          <w:b/>
        </w:rPr>
        <w:t>Продолжительность урока</w:t>
      </w:r>
      <w:r w:rsidR="00E83130">
        <w:t xml:space="preserve"> – 45 минут (2-4</w:t>
      </w:r>
      <w:r w:rsidRPr="00144F61">
        <w:t xml:space="preserve"> классы</w:t>
      </w:r>
      <w:r w:rsidR="00270C35">
        <w:t>, 1класс с 2 полугодия</w:t>
      </w:r>
      <w:r w:rsidRPr="00144F61">
        <w:t>)</w:t>
      </w:r>
    </w:p>
    <w:p w:rsidR="00694516" w:rsidRPr="00144F61" w:rsidRDefault="00694516" w:rsidP="00694516">
      <w:pPr>
        <w:pStyle w:val="ab"/>
        <w:rPr>
          <w:b/>
        </w:rPr>
      </w:pPr>
      <w:r w:rsidRPr="00144F61">
        <w:t xml:space="preserve">     </w:t>
      </w:r>
      <w:r w:rsidRPr="00144F61">
        <w:rPr>
          <w:b/>
        </w:rPr>
        <w:t>Расписание звонков</w:t>
      </w:r>
    </w:p>
    <w:tbl>
      <w:tblPr>
        <w:tblStyle w:val="a5"/>
        <w:tblW w:w="0" w:type="auto"/>
        <w:jc w:val="center"/>
        <w:tblLook w:val="04A0"/>
      </w:tblPr>
      <w:tblGrid>
        <w:gridCol w:w="954"/>
        <w:gridCol w:w="4961"/>
        <w:gridCol w:w="2552"/>
      </w:tblGrid>
      <w:tr w:rsidR="001449E1" w:rsidRPr="001449E1" w:rsidTr="0043074B">
        <w:trPr>
          <w:jc w:val="center"/>
        </w:trPr>
        <w:tc>
          <w:tcPr>
            <w:tcW w:w="954" w:type="dxa"/>
          </w:tcPr>
          <w:p w:rsidR="001449E1" w:rsidRPr="001449E1" w:rsidRDefault="001449E1" w:rsidP="0043074B">
            <w:pPr>
              <w:jc w:val="both"/>
              <w:rPr>
                <w:rFonts w:ascii="Times New Roman" w:hAnsi="Times New Roman"/>
                <w:b/>
              </w:rPr>
            </w:pPr>
            <w:r w:rsidRPr="001449E1">
              <w:rPr>
                <w:rFonts w:ascii="Times New Roman" w:hAnsi="Times New Roman"/>
                <w:b/>
              </w:rPr>
              <w:t>№ урока</w:t>
            </w:r>
          </w:p>
        </w:tc>
        <w:tc>
          <w:tcPr>
            <w:tcW w:w="4961" w:type="dxa"/>
          </w:tcPr>
          <w:p w:rsidR="001449E1" w:rsidRPr="001449E1" w:rsidRDefault="001449E1" w:rsidP="0043074B">
            <w:pPr>
              <w:jc w:val="both"/>
              <w:rPr>
                <w:rFonts w:ascii="Times New Roman" w:hAnsi="Times New Roman"/>
                <w:b/>
              </w:rPr>
            </w:pPr>
            <w:r w:rsidRPr="001449E1">
              <w:rPr>
                <w:rFonts w:ascii="Times New Roman" w:hAnsi="Times New Roman"/>
                <w:b/>
              </w:rPr>
              <w:t>Продолжительность урока</w:t>
            </w:r>
          </w:p>
          <w:p w:rsidR="001449E1" w:rsidRPr="001449E1" w:rsidRDefault="001449E1" w:rsidP="0043074B">
            <w:pPr>
              <w:jc w:val="both"/>
              <w:rPr>
                <w:rFonts w:ascii="Times New Roman" w:hAnsi="Times New Roman"/>
              </w:rPr>
            </w:pPr>
            <w:r w:rsidRPr="001449E1">
              <w:rPr>
                <w:rFonts w:ascii="Times New Roman" w:hAnsi="Times New Roman"/>
              </w:rPr>
              <w:t>(понедельник-четверг)</w:t>
            </w:r>
          </w:p>
        </w:tc>
        <w:tc>
          <w:tcPr>
            <w:tcW w:w="2552" w:type="dxa"/>
          </w:tcPr>
          <w:p w:rsidR="001449E1" w:rsidRPr="001449E1" w:rsidRDefault="001449E1" w:rsidP="0043074B">
            <w:pPr>
              <w:jc w:val="both"/>
              <w:rPr>
                <w:rFonts w:ascii="Times New Roman" w:hAnsi="Times New Roman"/>
                <w:b/>
              </w:rPr>
            </w:pPr>
            <w:r w:rsidRPr="001449E1">
              <w:rPr>
                <w:rFonts w:ascii="Times New Roman" w:hAnsi="Times New Roman"/>
                <w:b/>
              </w:rPr>
              <w:t>Перемены (мин).</w:t>
            </w:r>
          </w:p>
        </w:tc>
      </w:tr>
      <w:tr w:rsidR="001449E1" w:rsidRPr="001449E1" w:rsidTr="0043074B">
        <w:trPr>
          <w:jc w:val="center"/>
        </w:trPr>
        <w:tc>
          <w:tcPr>
            <w:tcW w:w="954" w:type="dxa"/>
          </w:tcPr>
          <w:p w:rsidR="001449E1" w:rsidRPr="001449E1" w:rsidRDefault="001449E1" w:rsidP="0043074B">
            <w:pPr>
              <w:jc w:val="both"/>
              <w:rPr>
                <w:rFonts w:ascii="Times New Roman" w:hAnsi="Times New Roman"/>
              </w:rPr>
            </w:pPr>
            <w:r w:rsidRPr="001449E1">
              <w:rPr>
                <w:rFonts w:ascii="Times New Roman" w:hAnsi="Times New Roman"/>
              </w:rPr>
              <w:t>1</w:t>
            </w:r>
          </w:p>
        </w:tc>
        <w:tc>
          <w:tcPr>
            <w:tcW w:w="4961" w:type="dxa"/>
          </w:tcPr>
          <w:p w:rsidR="001449E1" w:rsidRPr="001449E1" w:rsidRDefault="001449E1" w:rsidP="00270C35">
            <w:pPr>
              <w:jc w:val="both"/>
              <w:rPr>
                <w:rFonts w:ascii="Times New Roman" w:hAnsi="Times New Roman"/>
              </w:rPr>
            </w:pPr>
            <w:r w:rsidRPr="001449E1">
              <w:rPr>
                <w:rFonts w:ascii="Times New Roman" w:hAnsi="Times New Roman"/>
              </w:rPr>
              <w:t>8.</w:t>
            </w:r>
            <w:r w:rsidR="00270C35">
              <w:rPr>
                <w:rFonts w:ascii="Times New Roman" w:hAnsi="Times New Roman"/>
              </w:rPr>
              <w:t>3</w:t>
            </w:r>
            <w:r w:rsidRPr="001449E1">
              <w:rPr>
                <w:rFonts w:ascii="Times New Roman" w:hAnsi="Times New Roman"/>
              </w:rPr>
              <w:t>0-</w:t>
            </w:r>
            <w:r w:rsidR="00270C35">
              <w:rPr>
                <w:rFonts w:ascii="Times New Roman" w:hAnsi="Times New Roman"/>
              </w:rPr>
              <w:t>9.15</w:t>
            </w:r>
          </w:p>
        </w:tc>
        <w:tc>
          <w:tcPr>
            <w:tcW w:w="2552" w:type="dxa"/>
          </w:tcPr>
          <w:p w:rsidR="001449E1" w:rsidRPr="001449E1" w:rsidRDefault="001449E1" w:rsidP="0043074B">
            <w:pPr>
              <w:jc w:val="both"/>
              <w:rPr>
                <w:rFonts w:ascii="Times New Roman" w:hAnsi="Times New Roman"/>
              </w:rPr>
            </w:pPr>
            <w:r w:rsidRPr="001449E1">
              <w:rPr>
                <w:rFonts w:ascii="Times New Roman" w:hAnsi="Times New Roman"/>
              </w:rPr>
              <w:t>10</w:t>
            </w:r>
          </w:p>
        </w:tc>
      </w:tr>
      <w:tr w:rsidR="001449E1" w:rsidRPr="001449E1" w:rsidTr="0043074B">
        <w:trPr>
          <w:jc w:val="center"/>
        </w:trPr>
        <w:tc>
          <w:tcPr>
            <w:tcW w:w="954" w:type="dxa"/>
          </w:tcPr>
          <w:p w:rsidR="001449E1" w:rsidRPr="001449E1" w:rsidRDefault="001449E1" w:rsidP="0043074B">
            <w:pPr>
              <w:jc w:val="both"/>
              <w:rPr>
                <w:rFonts w:ascii="Times New Roman" w:hAnsi="Times New Roman"/>
              </w:rPr>
            </w:pPr>
            <w:r w:rsidRPr="001449E1">
              <w:rPr>
                <w:rFonts w:ascii="Times New Roman" w:hAnsi="Times New Roman"/>
              </w:rPr>
              <w:t>2</w:t>
            </w:r>
          </w:p>
        </w:tc>
        <w:tc>
          <w:tcPr>
            <w:tcW w:w="4961" w:type="dxa"/>
          </w:tcPr>
          <w:p w:rsidR="001449E1" w:rsidRPr="001449E1" w:rsidRDefault="001449E1" w:rsidP="00270C35">
            <w:pPr>
              <w:jc w:val="both"/>
              <w:rPr>
                <w:rFonts w:ascii="Times New Roman" w:hAnsi="Times New Roman"/>
              </w:rPr>
            </w:pPr>
            <w:r w:rsidRPr="001449E1">
              <w:rPr>
                <w:rFonts w:ascii="Times New Roman" w:hAnsi="Times New Roman"/>
              </w:rPr>
              <w:t>9.</w:t>
            </w:r>
            <w:r w:rsidR="00270C35">
              <w:rPr>
                <w:rFonts w:ascii="Times New Roman" w:hAnsi="Times New Roman"/>
              </w:rPr>
              <w:t>25</w:t>
            </w:r>
            <w:r w:rsidRPr="001449E1">
              <w:rPr>
                <w:rFonts w:ascii="Times New Roman" w:hAnsi="Times New Roman"/>
              </w:rPr>
              <w:t xml:space="preserve">- </w:t>
            </w:r>
            <w:r w:rsidR="00270C35">
              <w:rPr>
                <w:rFonts w:ascii="Times New Roman" w:hAnsi="Times New Roman"/>
              </w:rPr>
              <w:t>10.10</w:t>
            </w:r>
          </w:p>
        </w:tc>
        <w:tc>
          <w:tcPr>
            <w:tcW w:w="2552" w:type="dxa"/>
          </w:tcPr>
          <w:p w:rsidR="001449E1" w:rsidRPr="001449E1" w:rsidRDefault="001449E1" w:rsidP="0043074B">
            <w:pPr>
              <w:jc w:val="both"/>
              <w:rPr>
                <w:rFonts w:ascii="Times New Roman" w:hAnsi="Times New Roman"/>
              </w:rPr>
            </w:pPr>
            <w:r w:rsidRPr="001449E1">
              <w:rPr>
                <w:rFonts w:ascii="Times New Roman" w:hAnsi="Times New Roman"/>
              </w:rPr>
              <w:t>1</w:t>
            </w:r>
            <w:r w:rsidR="00270C35">
              <w:rPr>
                <w:rFonts w:ascii="Times New Roman" w:hAnsi="Times New Roman"/>
              </w:rPr>
              <w:t>0</w:t>
            </w:r>
          </w:p>
        </w:tc>
      </w:tr>
      <w:tr w:rsidR="001449E1" w:rsidRPr="001449E1" w:rsidTr="0043074B">
        <w:trPr>
          <w:jc w:val="center"/>
        </w:trPr>
        <w:tc>
          <w:tcPr>
            <w:tcW w:w="954" w:type="dxa"/>
          </w:tcPr>
          <w:p w:rsidR="001449E1" w:rsidRPr="001449E1" w:rsidRDefault="001449E1" w:rsidP="0043074B">
            <w:pPr>
              <w:jc w:val="both"/>
              <w:rPr>
                <w:rFonts w:ascii="Times New Roman" w:hAnsi="Times New Roman"/>
              </w:rPr>
            </w:pPr>
            <w:r w:rsidRPr="001449E1">
              <w:rPr>
                <w:rFonts w:ascii="Times New Roman" w:hAnsi="Times New Roman"/>
              </w:rPr>
              <w:t>3</w:t>
            </w:r>
          </w:p>
        </w:tc>
        <w:tc>
          <w:tcPr>
            <w:tcW w:w="4961" w:type="dxa"/>
          </w:tcPr>
          <w:p w:rsidR="001449E1" w:rsidRPr="001449E1" w:rsidRDefault="001449E1" w:rsidP="00270C35">
            <w:pPr>
              <w:jc w:val="both"/>
              <w:rPr>
                <w:rFonts w:ascii="Times New Roman" w:hAnsi="Times New Roman"/>
              </w:rPr>
            </w:pPr>
            <w:r w:rsidRPr="001449E1">
              <w:rPr>
                <w:rFonts w:ascii="Times New Roman" w:hAnsi="Times New Roman"/>
              </w:rPr>
              <w:t>10.</w:t>
            </w:r>
            <w:r w:rsidR="00270C35">
              <w:rPr>
                <w:rFonts w:ascii="Times New Roman" w:hAnsi="Times New Roman"/>
              </w:rPr>
              <w:t>20</w:t>
            </w:r>
            <w:r w:rsidRPr="001449E1">
              <w:rPr>
                <w:rFonts w:ascii="Times New Roman" w:hAnsi="Times New Roman"/>
              </w:rPr>
              <w:t>-</w:t>
            </w:r>
            <w:r w:rsidR="00270C35">
              <w:rPr>
                <w:rFonts w:ascii="Times New Roman" w:hAnsi="Times New Roman"/>
              </w:rPr>
              <w:t>11.05</w:t>
            </w:r>
          </w:p>
        </w:tc>
        <w:tc>
          <w:tcPr>
            <w:tcW w:w="2552" w:type="dxa"/>
          </w:tcPr>
          <w:p w:rsidR="001449E1" w:rsidRPr="001449E1" w:rsidRDefault="00270C35" w:rsidP="00270C35">
            <w:pPr>
              <w:jc w:val="both"/>
              <w:rPr>
                <w:rFonts w:ascii="Times New Roman" w:hAnsi="Times New Roman"/>
              </w:rPr>
            </w:pPr>
            <w:r>
              <w:rPr>
                <w:rFonts w:ascii="Times New Roman" w:hAnsi="Times New Roman"/>
              </w:rPr>
              <w:t>20</w:t>
            </w:r>
          </w:p>
        </w:tc>
      </w:tr>
      <w:tr w:rsidR="001449E1" w:rsidRPr="001449E1" w:rsidTr="0043074B">
        <w:trPr>
          <w:jc w:val="center"/>
        </w:trPr>
        <w:tc>
          <w:tcPr>
            <w:tcW w:w="954" w:type="dxa"/>
          </w:tcPr>
          <w:p w:rsidR="001449E1" w:rsidRPr="001449E1" w:rsidRDefault="001449E1" w:rsidP="0043074B">
            <w:pPr>
              <w:jc w:val="both"/>
              <w:rPr>
                <w:rFonts w:ascii="Times New Roman" w:hAnsi="Times New Roman"/>
              </w:rPr>
            </w:pPr>
            <w:r w:rsidRPr="001449E1">
              <w:rPr>
                <w:rFonts w:ascii="Times New Roman" w:hAnsi="Times New Roman"/>
              </w:rPr>
              <w:t>4</w:t>
            </w:r>
          </w:p>
        </w:tc>
        <w:tc>
          <w:tcPr>
            <w:tcW w:w="4961" w:type="dxa"/>
          </w:tcPr>
          <w:p w:rsidR="001449E1" w:rsidRPr="001449E1" w:rsidRDefault="001449E1" w:rsidP="00270C35">
            <w:pPr>
              <w:jc w:val="both"/>
              <w:rPr>
                <w:rFonts w:ascii="Times New Roman" w:hAnsi="Times New Roman"/>
              </w:rPr>
            </w:pPr>
            <w:r w:rsidRPr="001449E1">
              <w:rPr>
                <w:rFonts w:ascii="Times New Roman" w:hAnsi="Times New Roman"/>
              </w:rPr>
              <w:t>11</w:t>
            </w:r>
            <w:r w:rsidR="00270C35">
              <w:rPr>
                <w:rFonts w:ascii="Times New Roman" w:hAnsi="Times New Roman"/>
              </w:rPr>
              <w:t>.25</w:t>
            </w:r>
            <w:r w:rsidRPr="001449E1">
              <w:rPr>
                <w:rFonts w:ascii="Times New Roman" w:hAnsi="Times New Roman"/>
              </w:rPr>
              <w:t>-1</w:t>
            </w:r>
            <w:r w:rsidR="00270C35">
              <w:rPr>
                <w:rFonts w:ascii="Times New Roman" w:hAnsi="Times New Roman"/>
              </w:rPr>
              <w:t>2</w:t>
            </w:r>
            <w:r w:rsidRPr="001449E1">
              <w:rPr>
                <w:rFonts w:ascii="Times New Roman" w:hAnsi="Times New Roman"/>
              </w:rPr>
              <w:t>.</w:t>
            </w:r>
            <w:r w:rsidR="00270C35">
              <w:rPr>
                <w:rFonts w:ascii="Times New Roman" w:hAnsi="Times New Roman"/>
              </w:rPr>
              <w:t>10</w:t>
            </w:r>
          </w:p>
        </w:tc>
        <w:tc>
          <w:tcPr>
            <w:tcW w:w="2552" w:type="dxa"/>
          </w:tcPr>
          <w:p w:rsidR="001449E1" w:rsidRPr="001449E1" w:rsidRDefault="001449E1" w:rsidP="0043074B">
            <w:pPr>
              <w:jc w:val="both"/>
              <w:rPr>
                <w:rFonts w:ascii="Times New Roman" w:hAnsi="Times New Roman"/>
              </w:rPr>
            </w:pPr>
            <w:r w:rsidRPr="001449E1">
              <w:rPr>
                <w:rFonts w:ascii="Times New Roman" w:hAnsi="Times New Roman"/>
              </w:rPr>
              <w:t>1</w:t>
            </w:r>
            <w:r w:rsidR="00270C35">
              <w:rPr>
                <w:rFonts w:ascii="Times New Roman" w:hAnsi="Times New Roman"/>
              </w:rPr>
              <w:t>0</w:t>
            </w:r>
          </w:p>
        </w:tc>
      </w:tr>
      <w:tr w:rsidR="001449E1" w:rsidRPr="001449E1" w:rsidTr="0043074B">
        <w:trPr>
          <w:jc w:val="center"/>
        </w:trPr>
        <w:tc>
          <w:tcPr>
            <w:tcW w:w="954" w:type="dxa"/>
          </w:tcPr>
          <w:p w:rsidR="001449E1" w:rsidRPr="001449E1" w:rsidRDefault="001449E1" w:rsidP="0043074B">
            <w:pPr>
              <w:jc w:val="both"/>
              <w:rPr>
                <w:rFonts w:ascii="Times New Roman" w:hAnsi="Times New Roman"/>
              </w:rPr>
            </w:pPr>
            <w:r w:rsidRPr="001449E1">
              <w:rPr>
                <w:rFonts w:ascii="Times New Roman" w:hAnsi="Times New Roman"/>
              </w:rPr>
              <w:t>5</w:t>
            </w:r>
          </w:p>
        </w:tc>
        <w:tc>
          <w:tcPr>
            <w:tcW w:w="4961" w:type="dxa"/>
          </w:tcPr>
          <w:p w:rsidR="001449E1" w:rsidRPr="001449E1" w:rsidRDefault="001449E1" w:rsidP="00270C35">
            <w:pPr>
              <w:jc w:val="both"/>
              <w:rPr>
                <w:rFonts w:ascii="Times New Roman" w:hAnsi="Times New Roman"/>
              </w:rPr>
            </w:pPr>
            <w:r w:rsidRPr="001449E1">
              <w:rPr>
                <w:rFonts w:ascii="Times New Roman" w:hAnsi="Times New Roman"/>
              </w:rPr>
              <w:t>12.</w:t>
            </w:r>
            <w:r w:rsidR="00270C35">
              <w:rPr>
                <w:rFonts w:ascii="Times New Roman" w:hAnsi="Times New Roman"/>
              </w:rPr>
              <w:t>20</w:t>
            </w:r>
            <w:r w:rsidRPr="001449E1">
              <w:rPr>
                <w:rFonts w:ascii="Times New Roman" w:hAnsi="Times New Roman"/>
              </w:rPr>
              <w:t>-</w:t>
            </w:r>
            <w:r w:rsidR="00270C35">
              <w:rPr>
                <w:rFonts w:ascii="Times New Roman" w:hAnsi="Times New Roman"/>
              </w:rPr>
              <w:t>13.05</w:t>
            </w:r>
          </w:p>
        </w:tc>
        <w:tc>
          <w:tcPr>
            <w:tcW w:w="2552" w:type="dxa"/>
          </w:tcPr>
          <w:p w:rsidR="001449E1" w:rsidRPr="001449E1" w:rsidRDefault="001449E1" w:rsidP="0043074B">
            <w:pPr>
              <w:jc w:val="both"/>
              <w:rPr>
                <w:rFonts w:ascii="Times New Roman" w:hAnsi="Times New Roman"/>
              </w:rPr>
            </w:pPr>
            <w:r w:rsidRPr="001449E1">
              <w:rPr>
                <w:rFonts w:ascii="Times New Roman" w:hAnsi="Times New Roman"/>
              </w:rPr>
              <w:t>10</w:t>
            </w:r>
          </w:p>
        </w:tc>
      </w:tr>
      <w:tr w:rsidR="001449E1" w:rsidRPr="001449E1" w:rsidTr="0043074B">
        <w:trPr>
          <w:jc w:val="center"/>
        </w:trPr>
        <w:tc>
          <w:tcPr>
            <w:tcW w:w="954" w:type="dxa"/>
          </w:tcPr>
          <w:p w:rsidR="001449E1" w:rsidRPr="001449E1" w:rsidRDefault="001449E1" w:rsidP="0043074B">
            <w:pPr>
              <w:jc w:val="both"/>
              <w:rPr>
                <w:rFonts w:ascii="Times New Roman" w:hAnsi="Times New Roman"/>
              </w:rPr>
            </w:pPr>
            <w:r w:rsidRPr="001449E1">
              <w:rPr>
                <w:rFonts w:ascii="Times New Roman" w:hAnsi="Times New Roman"/>
              </w:rPr>
              <w:t>6</w:t>
            </w:r>
          </w:p>
        </w:tc>
        <w:tc>
          <w:tcPr>
            <w:tcW w:w="4961" w:type="dxa"/>
          </w:tcPr>
          <w:p w:rsidR="001449E1" w:rsidRPr="001449E1" w:rsidRDefault="001449E1" w:rsidP="00270C35">
            <w:pPr>
              <w:jc w:val="both"/>
              <w:rPr>
                <w:rFonts w:ascii="Times New Roman" w:hAnsi="Times New Roman"/>
              </w:rPr>
            </w:pPr>
            <w:r w:rsidRPr="001449E1">
              <w:rPr>
                <w:rFonts w:ascii="Times New Roman" w:hAnsi="Times New Roman"/>
              </w:rPr>
              <w:t>13.</w:t>
            </w:r>
            <w:r w:rsidR="00270C35">
              <w:rPr>
                <w:rFonts w:ascii="Times New Roman" w:hAnsi="Times New Roman"/>
              </w:rPr>
              <w:t>15</w:t>
            </w:r>
            <w:r w:rsidRPr="001449E1">
              <w:rPr>
                <w:rFonts w:ascii="Times New Roman" w:hAnsi="Times New Roman"/>
              </w:rPr>
              <w:t>-</w:t>
            </w:r>
            <w:r w:rsidR="00270C35">
              <w:rPr>
                <w:rFonts w:ascii="Times New Roman" w:hAnsi="Times New Roman"/>
              </w:rPr>
              <w:t>14.00</w:t>
            </w:r>
          </w:p>
        </w:tc>
        <w:tc>
          <w:tcPr>
            <w:tcW w:w="2552" w:type="dxa"/>
          </w:tcPr>
          <w:p w:rsidR="001449E1" w:rsidRPr="001449E1" w:rsidRDefault="00270C35" w:rsidP="0043074B">
            <w:pPr>
              <w:jc w:val="both"/>
              <w:rPr>
                <w:rFonts w:ascii="Times New Roman" w:hAnsi="Times New Roman"/>
              </w:rPr>
            </w:pPr>
            <w:r>
              <w:rPr>
                <w:rFonts w:ascii="Times New Roman" w:hAnsi="Times New Roman"/>
              </w:rPr>
              <w:t>10</w:t>
            </w:r>
          </w:p>
        </w:tc>
      </w:tr>
      <w:tr w:rsidR="001449E1" w:rsidRPr="001449E1" w:rsidTr="0043074B">
        <w:trPr>
          <w:jc w:val="center"/>
        </w:trPr>
        <w:tc>
          <w:tcPr>
            <w:tcW w:w="954" w:type="dxa"/>
          </w:tcPr>
          <w:p w:rsidR="001449E1" w:rsidRPr="001449E1" w:rsidRDefault="001449E1" w:rsidP="0043074B">
            <w:pPr>
              <w:jc w:val="both"/>
              <w:rPr>
                <w:rFonts w:ascii="Times New Roman" w:hAnsi="Times New Roman"/>
              </w:rPr>
            </w:pPr>
            <w:r w:rsidRPr="001449E1">
              <w:rPr>
                <w:rFonts w:ascii="Times New Roman" w:hAnsi="Times New Roman"/>
              </w:rPr>
              <w:t>7</w:t>
            </w:r>
          </w:p>
        </w:tc>
        <w:tc>
          <w:tcPr>
            <w:tcW w:w="4961" w:type="dxa"/>
          </w:tcPr>
          <w:p w:rsidR="001449E1" w:rsidRPr="001449E1" w:rsidRDefault="00270C35" w:rsidP="00270C35">
            <w:pPr>
              <w:jc w:val="both"/>
              <w:rPr>
                <w:rFonts w:ascii="Times New Roman" w:hAnsi="Times New Roman"/>
              </w:rPr>
            </w:pPr>
            <w:r>
              <w:rPr>
                <w:rFonts w:ascii="Times New Roman" w:hAnsi="Times New Roman"/>
              </w:rPr>
              <w:t>14.10</w:t>
            </w:r>
            <w:r w:rsidR="001449E1" w:rsidRPr="001449E1">
              <w:rPr>
                <w:rFonts w:ascii="Times New Roman" w:hAnsi="Times New Roman"/>
              </w:rPr>
              <w:t>- 14.</w:t>
            </w:r>
            <w:r>
              <w:rPr>
                <w:rFonts w:ascii="Times New Roman" w:hAnsi="Times New Roman"/>
              </w:rPr>
              <w:t>5</w:t>
            </w:r>
            <w:r w:rsidR="001449E1" w:rsidRPr="001449E1">
              <w:rPr>
                <w:rFonts w:ascii="Times New Roman" w:hAnsi="Times New Roman"/>
              </w:rPr>
              <w:t>5</w:t>
            </w:r>
          </w:p>
        </w:tc>
        <w:tc>
          <w:tcPr>
            <w:tcW w:w="2552" w:type="dxa"/>
          </w:tcPr>
          <w:p w:rsidR="001449E1" w:rsidRPr="001449E1" w:rsidRDefault="001449E1" w:rsidP="0043074B">
            <w:pPr>
              <w:jc w:val="both"/>
              <w:rPr>
                <w:rFonts w:ascii="Times New Roman" w:hAnsi="Times New Roman"/>
              </w:rPr>
            </w:pPr>
          </w:p>
        </w:tc>
      </w:tr>
    </w:tbl>
    <w:p w:rsidR="00694516" w:rsidRPr="001449E1" w:rsidRDefault="00694516" w:rsidP="00694516">
      <w:pPr>
        <w:pStyle w:val="ab"/>
        <w:rPr>
          <w:b/>
          <w:bCs/>
        </w:rPr>
      </w:pPr>
      <w:r w:rsidRPr="001449E1">
        <w:rPr>
          <w:b/>
          <w:bCs/>
        </w:rPr>
        <w:t xml:space="preserve">Продолжительность учебной недели: </w:t>
      </w:r>
    </w:p>
    <w:p w:rsidR="00694516" w:rsidRPr="001449E1" w:rsidRDefault="00694516" w:rsidP="00694516">
      <w:pPr>
        <w:pStyle w:val="ab"/>
      </w:pPr>
      <w:r w:rsidRPr="001449E1">
        <w:t xml:space="preserve">       1</w:t>
      </w:r>
      <w:r w:rsidR="00270C35">
        <w:t xml:space="preserve"> класс – 5 дней, 2-4 классы-6дней.</w:t>
      </w:r>
    </w:p>
    <w:p w:rsidR="00694516" w:rsidRPr="001449E1" w:rsidRDefault="00694516" w:rsidP="00694516">
      <w:pPr>
        <w:pStyle w:val="ab"/>
      </w:pPr>
      <w:r w:rsidRPr="001449E1">
        <w:t xml:space="preserve">       </w:t>
      </w:r>
    </w:p>
    <w:p w:rsidR="00694516" w:rsidRPr="001449E1" w:rsidRDefault="00694516" w:rsidP="00694516">
      <w:pPr>
        <w:pStyle w:val="ab"/>
        <w:rPr>
          <w:b/>
          <w:bCs/>
        </w:rPr>
      </w:pPr>
      <w:r w:rsidRPr="001449E1">
        <w:rPr>
          <w:b/>
          <w:bCs/>
        </w:rPr>
        <w:t>5. Регламентирование образовательного процесса на учебный год</w:t>
      </w:r>
    </w:p>
    <w:p w:rsidR="00694516" w:rsidRPr="001449E1" w:rsidRDefault="001449E1" w:rsidP="00694516">
      <w:pPr>
        <w:pStyle w:val="ab"/>
        <w:rPr>
          <w:bCs/>
        </w:rPr>
      </w:pPr>
      <w:r w:rsidRPr="001449E1">
        <w:rPr>
          <w:bCs/>
        </w:rPr>
        <w:t>1</w:t>
      </w:r>
      <w:r w:rsidR="00E83130">
        <w:rPr>
          <w:bCs/>
        </w:rPr>
        <w:t>-4</w:t>
      </w:r>
      <w:r w:rsidR="00694516" w:rsidRPr="001449E1">
        <w:rPr>
          <w:bCs/>
        </w:rPr>
        <w:t xml:space="preserve"> классы – учебные периоды – 4 четверти</w:t>
      </w:r>
    </w:p>
    <w:p w:rsidR="00694516" w:rsidRPr="001449E1" w:rsidRDefault="00694516" w:rsidP="00694516">
      <w:pPr>
        <w:pStyle w:val="ab"/>
        <w:rPr>
          <w:b/>
          <w:bCs/>
        </w:rPr>
      </w:pPr>
      <w:r w:rsidRPr="001449E1">
        <w:rPr>
          <w:b/>
          <w:bCs/>
        </w:rPr>
        <w:t xml:space="preserve">   6. Регламентирование образовательного процесса на неделю:</w:t>
      </w:r>
    </w:p>
    <w:p w:rsidR="00694516" w:rsidRPr="001449E1" w:rsidRDefault="00694516" w:rsidP="00694516">
      <w:pPr>
        <w:pStyle w:val="ab"/>
        <w:rPr>
          <w:bCs/>
          <w:u w:val="single"/>
        </w:rPr>
      </w:pPr>
      <w:r w:rsidRPr="001449E1">
        <w:rPr>
          <w:bCs/>
          <w:u w:val="single"/>
        </w:rPr>
        <w:t>Продолжительность рабочей недели:</w:t>
      </w:r>
    </w:p>
    <w:p w:rsidR="00694516" w:rsidRPr="001449E1" w:rsidRDefault="00694516" w:rsidP="00694516">
      <w:pPr>
        <w:pStyle w:val="ab"/>
        <w:rPr>
          <w:bCs/>
        </w:rPr>
      </w:pPr>
      <w:r w:rsidRPr="001449E1">
        <w:rPr>
          <w:bCs/>
        </w:rPr>
        <w:t xml:space="preserve">5-ти дневная учебная неделя в </w:t>
      </w:r>
      <w:r w:rsidR="00E83130">
        <w:rPr>
          <w:bCs/>
        </w:rPr>
        <w:t>1</w:t>
      </w:r>
      <w:r w:rsidR="00270C35">
        <w:rPr>
          <w:bCs/>
        </w:rPr>
        <w:t>классе, 6-ти дневная учебная неделя 2</w:t>
      </w:r>
      <w:r w:rsidR="00E83130">
        <w:rPr>
          <w:bCs/>
        </w:rPr>
        <w:t>-4</w:t>
      </w:r>
      <w:r w:rsidR="00226119" w:rsidRPr="001449E1">
        <w:rPr>
          <w:bCs/>
        </w:rPr>
        <w:t xml:space="preserve"> </w:t>
      </w:r>
      <w:r w:rsidRPr="001449E1">
        <w:rPr>
          <w:bCs/>
        </w:rPr>
        <w:t>классах</w:t>
      </w:r>
      <w:r w:rsidR="00270C35">
        <w:rPr>
          <w:bCs/>
        </w:rPr>
        <w:t>.</w:t>
      </w:r>
    </w:p>
    <w:p w:rsidR="00694516" w:rsidRPr="000B4681" w:rsidRDefault="00694516" w:rsidP="00694516">
      <w:pPr>
        <w:pStyle w:val="ab"/>
        <w:rPr>
          <w:bCs/>
          <w:color w:val="FF0000"/>
        </w:rPr>
      </w:pPr>
    </w:p>
    <w:p w:rsidR="00694516" w:rsidRPr="00144F61" w:rsidRDefault="00694516" w:rsidP="00694516">
      <w:pPr>
        <w:pStyle w:val="ab"/>
        <w:rPr>
          <w:b/>
          <w:bCs/>
        </w:rPr>
      </w:pPr>
      <w:r w:rsidRPr="00144F61">
        <w:rPr>
          <w:b/>
          <w:bCs/>
        </w:rPr>
        <w:t>7. Регламентирование образовательного процесса на день:</w:t>
      </w:r>
    </w:p>
    <w:p w:rsidR="00694516" w:rsidRPr="00144F61" w:rsidRDefault="00694516" w:rsidP="00694516">
      <w:pPr>
        <w:pStyle w:val="ab"/>
        <w:rPr>
          <w:bCs/>
        </w:rPr>
      </w:pPr>
      <w:r w:rsidRPr="00144F61">
        <w:rPr>
          <w:bCs/>
          <w:u w:val="single"/>
        </w:rPr>
        <w:t xml:space="preserve">Сменность: </w:t>
      </w:r>
      <w:r w:rsidRPr="00144F61">
        <w:rPr>
          <w:bCs/>
        </w:rPr>
        <w:t>образов</w:t>
      </w:r>
      <w:r w:rsidR="00E83130">
        <w:rPr>
          <w:bCs/>
        </w:rPr>
        <w:t>ательное учреждение работает в 1 смену</w:t>
      </w:r>
    </w:p>
    <w:p w:rsidR="00694516" w:rsidRPr="00144F61" w:rsidRDefault="00694516" w:rsidP="00694516">
      <w:pPr>
        <w:pStyle w:val="ab"/>
        <w:rPr>
          <w:bCs/>
          <w:u w:val="single"/>
        </w:rPr>
      </w:pPr>
      <w:r w:rsidRPr="00144F61">
        <w:rPr>
          <w:bCs/>
          <w:u w:val="single"/>
        </w:rPr>
        <w:t>Продолжительность урока:</w:t>
      </w:r>
    </w:p>
    <w:p w:rsidR="00694516" w:rsidRPr="00144F61" w:rsidRDefault="00226119" w:rsidP="00694516">
      <w:pPr>
        <w:pStyle w:val="ab"/>
        <w:rPr>
          <w:bCs/>
        </w:rPr>
      </w:pPr>
      <w:r>
        <w:rPr>
          <w:bCs/>
        </w:rPr>
        <w:t>1 класс</w:t>
      </w:r>
      <w:r w:rsidR="00694516" w:rsidRPr="00144F61">
        <w:rPr>
          <w:bCs/>
        </w:rPr>
        <w:t xml:space="preserve"> – 35 минут в первом полугодии, во 2 полугодии – 45 минут</w:t>
      </w:r>
    </w:p>
    <w:p w:rsidR="00694516" w:rsidRPr="00144F61" w:rsidRDefault="00E83130" w:rsidP="00694516">
      <w:pPr>
        <w:pStyle w:val="ab"/>
        <w:rPr>
          <w:bCs/>
        </w:rPr>
      </w:pPr>
      <w:r>
        <w:rPr>
          <w:bCs/>
        </w:rPr>
        <w:t>2-4</w:t>
      </w:r>
      <w:r w:rsidR="00226119">
        <w:rPr>
          <w:bCs/>
        </w:rPr>
        <w:t xml:space="preserve"> классы – 45 </w:t>
      </w:r>
      <w:r w:rsidR="00694516" w:rsidRPr="00144F61">
        <w:rPr>
          <w:bCs/>
        </w:rPr>
        <w:t>минут</w:t>
      </w:r>
    </w:p>
    <w:p w:rsidR="001449E1" w:rsidRDefault="001449E1" w:rsidP="00694516">
      <w:pPr>
        <w:pStyle w:val="ab"/>
        <w:rPr>
          <w:b/>
        </w:rPr>
      </w:pPr>
    </w:p>
    <w:p w:rsidR="00E83130" w:rsidRDefault="00E83130" w:rsidP="00694516">
      <w:pPr>
        <w:pStyle w:val="ab"/>
        <w:rPr>
          <w:b/>
        </w:rPr>
      </w:pPr>
    </w:p>
    <w:p w:rsidR="00E83130" w:rsidRDefault="00E83130" w:rsidP="00694516">
      <w:pPr>
        <w:pStyle w:val="ab"/>
        <w:rPr>
          <w:b/>
        </w:rPr>
      </w:pPr>
    </w:p>
    <w:p w:rsidR="00694516" w:rsidRDefault="00694516" w:rsidP="00694516">
      <w:pPr>
        <w:pStyle w:val="ab"/>
        <w:rPr>
          <w:b/>
          <w:sz w:val="28"/>
          <w:szCs w:val="28"/>
        </w:rPr>
      </w:pPr>
      <w:r w:rsidRPr="00144F61">
        <w:rPr>
          <w:b/>
          <w:sz w:val="28"/>
          <w:szCs w:val="28"/>
        </w:rPr>
        <w:t xml:space="preserve"> </w:t>
      </w:r>
      <w:r>
        <w:rPr>
          <w:b/>
          <w:sz w:val="28"/>
          <w:szCs w:val="28"/>
        </w:rPr>
        <w:t>План внеурочной</w:t>
      </w:r>
      <w:r w:rsidRPr="00144F61">
        <w:rPr>
          <w:b/>
          <w:sz w:val="28"/>
          <w:szCs w:val="28"/>
        </w:rPr>
        <w:t xml:space="preserve"> </w:t>
      </w:r>
      <w:r>
        <w:rPr>
          <w:b/>
          <w:sz w:val="28"/>
          <w:szCs w:val="28"/>
        </w:rPr>
        <w:t xml:space="preserve"> деятельности</w:t>
      </w:r>
    </w:p>
    <w:p w:rsidR="00694516" w:rsidRPr="00144F61" w:rsidRDefault="00694516" w:rsidP="00694516">
      <w:pPr>
        <w:pStyle w:val="ab"/>
        <w:rPr>
          <w:b/>
          <w:sz w:val="28"/>
          <w:szCs w:val="28"/>
        </w:rPr>
      </w:pPr>
    </w:p>
    <w:p w:rsidR="00694516" w:rsidRPr="00144F61" w:rsidRDefault="00694516" w:rsidP="00694516">
      <w:pPr>
        <w:pStyle w:val="ab"/>
        <w:ind w:firstLine="708"/>
      </w:pPr>
      <w:r w:rsidRPr="00144F61">
        <w:t xml:space="preserve">Внеурочная деятельность является составной частью основной образовательной программы учебно-воспитательного процесса и одной из форм организации свободного времени учащихся. Внеурочная деятельность позволяет в полной мере реализовать требования ФГОС. Школа предоставляет учащимся возможность выбора широкого спектра занятий направленных на развитие школьника. </w:t>
      </w:r>
    </w:p>
    <w:p w:rsidR="00694516" w:rsidRPr="00144F61" w:rsidRDefault="00694516" w:rsidP="00694516">
      <w:pPr>
        <w:pStyle w:val="ab"/>
      </w:pPr>
      <w:r w:rsidRPr="00144F61">
        <w:rPr>
          <w:b/>
          <w:bCs/>
          <w:i/>
          <w:iCs/>
        </w:rPr>
        <w:t xml:space="preserve">Цели внеурочной деятельности: </w:t>
      </w:r>
    </w:p>
    <w:p w:rsidR="00694516" w:rsidRPr="00144F61" w:rsidRDefault="00694516" w:rsidP="00694516">
      <w:pPr>
        <w:pStyle w:val="ab"/>
      </w:pPr>
      <w:r w:rsidRPr="00144F61">
        <w:t xml:space="preserve">создание условий для общего развития обучающихся; </w:t>
      </w:r>
    </w:p>
    <w:p w:rsidR="00694516" w:rsidRPr="00144F61" w:rsidRDefault="00694516" w:rsidP="00694516">
      <w:pPr>
        <w:pStyle w:val="ab"/>
      </w:pPr>
      <w:r w:rsidRPr="00144F61">
        <w:t xml:space="preserve">выравнивание стартовых возможностей обучения младших школьников; </w:t>
      </w:r>
    </w:p>
    <w:p w:rsidR="00694516" w:rsidRPr="00144F61" w:rsidRDefault="00694516" w:rsidP="00694516">
      <w:pPr>
        <w:pStyle w:val="ab"/>
      </w:pPr>
      <w:r w:rsidRPr="00144F61">
        <w:t xml:space="preserve">содействие самореализации младших школьников и педагогов; </w:t>
      </w:r>
    </w:p>
    <w:p w:rsidR="00694516" w:rsidRPr="00144F61" w:rsidRDefault="00694516" w:rsidP="00694516">
      <w:pPr>
        <w:pStyle w:val="ab"/>
      </w:pPr>
      <w:r w:rsidRPr="00144F61">
        <w:t xml:space="preserve">приобщение младших школьников к общекультурным национальным ценностям, информационным технологиям. </w:t>
      </w:r>
    </w:p>
    <w:p w:rsidR="00694516" w:rsidRPr="00144F61" w:rsidRDefault="00694516" w:rsidP="00694516">
      <w:pPr>
        <w:pStyle w:val="ab"/>
      </w:pPr>
      <w:r w:rsidRPr="00144F61">
        <w:rPr>
          <w:b/>
          <w:bCs/>
          <w:i/>
          <w:iCs/>
        </w:rPr>
        <w:t xml:space="preserve">Задачи внеурочной деятельности: </w:t>
      </w:r>
    </w:p>
    <w:p w:rsidR="00694516" w:rsidRPr="00144F61" w:rsidRDefault="00694516" w:rsidP="00694516">
      <w:pPr>
        <w:pStyle w:val="ab"/>
      </w:pPr>
      <w:r w:rsidRPr="00144F61">
        <w:rPr>
          <w:i/>
          <w:iCs/>
        </w:rPr>
        <w:t xml:space="preserve">Обеспечить: </w:t>
      </w:r>
    </w:p>
    <w:p w:rsidR="00694516" w:rsidRPr="00144F61" w:rsidRDefault="00694516" w:rsidP="00694516">
      <w:pPr>
        <w:pStyle w:val="ab"/>
      </w:pPr>
      <w:r w:rsidRPr="00144F61">
        <w:t xml:space="preserve">- выбор детьми индивидуального образовательного пути; </w:t>
      </w:r>
    </w:p>
    <w:p w:rsidR="00694516" w:rsidRPr="000E5F26" w:rsidRDefault="00694516" w:rsidP="00694516">
      <w:pPr>
        <w:pStyle w:val="ab"/>
      </w:pPr>
      <w:r>
        <w:t xml:space="preserve">- </w:t>
      </w:r>
      <w:r w:rsidRPr="000E5F26">
        <w:t xml:space="preserve">готовность детей к продолжению образования на последующих ступенях общего образования; </w:t>
      </w:r>
    </w:p>
    <w:p w:rsidR="00694516" w:rsidRPr="000E5F26" w:rsidRDefault="00694516" w:rsidP="00694516">
      <w:pPr>
        <w:pStyle w:val="ab"/>
      </w:pPr>
      <w:r>
        <w:t xml:space="preserve">- </w:t>
      </w:r>
      <w:r w:rsidRPr="000E5F26">
        <w:t>личностное развитие обучающихся в соответствии с</w:t>
      </w:r>
      <w:r w:rsidR="00A57579">
        <w:t xml:space="preserve"> их индивидуальными особенностя</w:t>
      </w:r>
      <w:r w:rsidRPr="000E5F26">
        <w:t xml:space="preserve">ми; </w:t>
      </w:r>
    </w:p>
    <w:p w:rsidR="00694516" w:rsidRPr="000E5F26" w:rsidRDefault="00694516" w:rsidP="00694516">
      <w:pPr>
        <w:pStyle w:val="ab"/>
      </w:pPr>
      <w:r>
        <w:t xml:space="preserve">- </w:t>
      </w:r>
      <w:r w:rsidRPr="000E5F26">
        <w:t xml:space="preserve">создание «ситуации» успеха для каждого ребенка. </w:t>
      </w:r>
    </w:p>
    <w:p w:rsidR="00694516" w:rsidRDefault="00694516" w:rsidP="00694516">
      <w:pPr>
        <w:pStyle w:val="ab"/>
        <w:jc w:val="center"/>
        <w:rPr>
          <w:color w:val="FF0000"/>
        </w:rPr>
      </w:pPr>
    </w:p>
    <w:p w:rsidR="00A57579" w:rsidRDefault="00A57579" w:rsidP="00694516">
      <w:pPr>
        <w:pStyle w:val="ab"/>
        <w:jc w:val="center"/>
        <w:rPr>
          <w:color w:val="FF0000"/>
        </w:rPr>
      </w:pPr>
    </w:p>
    <w:p w:rsidR="00694516" w:rsidRDefault="00270C35" w:rsidP="00270C35">
      <w:pPr>
        <w:pStyle w:val="ab"/>
        <w:rPr>
          <w:b/>
        </w:rPr>
      </w:pPr>
      <w:r>
        <w:rPr>
          <w:color w:val="FF0000"/>
        </w:rPr>
        <w:t xml:space="preserve">                                </w:t>
      </w:r>
      <w:r w:rsidR="00694516" w:rsidRPr="006D3A86">
        <w:rPr>
          <w:b/>
        </w:rPr>
        <w:t>УЧЕБНЫЙ ПЛАН ВНЕУРОЧНОЙ ДЕЯТЕЛЬНОСТИ</w:t>
      </w:r>
    </w:p>
    <w:p w:rsidR="00465596" w:rsidRPr="00465596" w:rsidRDefault="00465596" w:rsidP="00465596">
      <w:pPr>
        <w:jc w:val="center"/>
        <w:rPr>
          <w:rFonts w:ascii="Times New Roman" w:hAnsi="Times New Roman" w:cs="Times New Roman"/>
          <w:b/>
          <w:sz w:val="24"/>
        </w:rPr>
      </w:pPr>
      <w:r>
        <w:rPr>
          <w:b/>
        </w:rPr>
        <w:t xml:space="preserve"> </w:t>
      </w:r>
      <w:r w:rsidRPr="00465596">
        <w:rPr>
          <w:rFonts w:ascii="Times New Roman" w:hAnsi="Times New Roman" w:cs="Times New Roman"/>
          <w:b/>
          <w:sz w:val="24"/>
        </w:rPr>
        <w:t>Внеурочная деятельность учащихся 1</w:t>
      </w:r>
      <w:r w:rsidR="00783B3A">
        <w:rPr>
          <w:rFonts w:ascii="Times New Roman" w:hAnsi="Times New Roman" w:cs="Times New Roman"/>
          <w:b/>
          <w:sz w:val="24"/>
        </w:rPr>
        <w:t>-4 классы</w:t>
      </w:r>
    </w:p>
    <w:tbl>
      <w:tblPr>
        <w:tblStyle w:val="13"/>
        <w:tblW w:w="10562" w:type="dxa"/>
        <w:jc w:val="center"/>
        <w:tblLook w:val="04A0"/>
      </w:tblPr>
      <w:tblGrid>
        <w:gridCol w:w="656"/>
        <w:gridCol w:w="691"/>
        <w:gridCol w:w="1331"/>
        <w:gridCol w:w="1713"/>
        <w:gridCol w:w="1016"/>
        <w:gridCol w:w="1504"/>
        <w:gridCol w:w="7"/>
        <w:gridCol w:w="2064"/>
        <w:gridCol w:w="1580"/>
      </w:tblGrid>
      <w:tr w:rsidR="008F424E" w:rsidRPr="00465596" w:rsidTr="0032102A">
        <w:trPr>
          <w:jc w:val="center"/>
        </w:trPr>
        <w:tc>
          <w:tcPr>
            <w:tcW w:w="656"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w:t>
            </w:r>
          </w:p>
        </w:tc>
        <w:tc>
          <w:tcPr>
            <w:tcW w:w="2022" w:type="dxa"/>
            <w:gridSpan w:val="2"/>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Название кружка</w:t>
            </w:r>
          </w:p>
        </w:tc>
        <w:tc>
          <w:tcPr>
            <w:tcW w:w="1713"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Количество обучающихся</w:t>
            </w:r>
          </w:p>
        </w:tc>
        <w:tc>
          <w:tcPr>
            <w:tcW w:w="1016" w:type="dxa"/>
          </w:tcPr>
          <w:p w:rsidR="008F424E" w:rsidRPr="00465596" w:rsidRDefault="008F424E" w:rsidP="00465596">
            <w:pPr>
              <w:jc w:val="center"/>
              <w:rPr>
                <w:rFonts w:ascii="Times New Roman" w:hAnsi="Times New Roman" w:cs="Times New Roman"/>
                <w:b/>
                <w:sz w:val="24"/>
              </w:rPr>
            </w:pPr>
            <w:r>
              <w:rPr>
                <w:rFonts w:ascii="Times New Roman" w:hAnsi="Times New Roman" w:cs="Times New Roman"/>
                <w:b/>
                <w:sz w:val="24"/>
              </w:rPr>
              <w:t xml:space="preserve">Класс </w:t>
            </w:r>
          </w:p>
        </w:tc>
        <w:tc>
          <w:tcPr>
            <w:tcW w:w="1504"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Количество часов</w:t>
            </w:r>
          </w:p>
        </w:tc>
        <w:tc>
          <w:tcPr>
            <w:tcW w:w="2071" w:type="dxa"/>
            <w:gridSpan w:val="2"/>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 xml:space="preserve">Руководитель </w:t>
            </w:r>
          </w:p>
        </w:tc>
        <w:tc>
          <w:tcPr>
            <w:tcW w:w="1580"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День недели</w:t>
            </w:r>
          </w:p>
        </w:tc>
      </w:tr>
      <w:tr w:rsidR="008F424E" w:rsidRPr="00465596" w:rsidTr="0032102A">
        <w:trPr>
          <w:jc w:val="center"/>
        </w:trPr>
        <w:tc>
          <w:tcPr>
            <w:tcW w:w="1347" w:type="dxa"/>
            <w:gridSpan w:val="2"/>
          </w:tcPr>
          <w:p w:rsidR="008F424E" w:rsidRPr="00465596" w:rsidRDefault="008F424E" w:rsidP="00465596">
            <w:pPr>
              <w:jc w:val="center"/>
              <w:rPr>
                <w:rFonts w:ascii="Times New Roman" w:hAnsi="Times New Roman" w:cs="Times New Roman"/>
                <w:b/>
                <w:sz w:val="24"/>
              </w:rPr>
            </w:pPr>
          </w:p>
        </w:tc>
        <w:tc>
          <w:tcPr>
            <w:tcW w:w="9215" w:type="dxa"/>
            <w:gridSpan w:val="7"/>
          </w:tcPr>
          <w:p w:rsidR="008F424E" w:rsidRPr="00465596" w:rsidRDefault="00A014FF" w:rsidP="00465596">
            <w:pPr>
              <w:jc w:val="center"/>
              <w:rPr>
                <w:rFonts w:ascii="Times New Roman" w:hAnsi="Times New Roman" w:cs="Times New Roman"/>
                <w:b/>
                <w:sz w:val="24"/>
              </w:rPr>
            </w:pPr>
            <w:r>
              <w:rPr>
                <w:rFonts w:ascii="Times New Roman" w:hAnsi="Times New Roman" w:cs="Times New Roman"/>
                <w:b/>
                <w:sz w:val="24"/>
              </w:rPr>
              <w:t xml:space="preserve">Духовно-нравственное </w:t>
            </w:r>
          </w:p>
        </w:tc>
      </w:tr>
      <w:tr w:rsidR="00A014FF" w:rsidRPr="00465596" w:rsidTr="0032102A">
        <w:trPr>
          <w:jc w:val="center"/>
        </w:trPr>
        <w:tc>
          <w:tcPr>
            <w:tcW w:w="656" w:type="dxa"/>
          </w:tcPr>
          <w:p w:rsidR="00A014FF" w:rsidRPr="00465596" w:rsidRDefault="00A014FF" w:rsidP="00465596">
            <w:pPr>
              <w:jc w:val="center"/>
              <w:rPr>
                <w:rFonts w:ascii="Times New Roman" w:hAnsi="Times New Roman" w:cs="Times New Roman"/>
                <w:b/>
                <w:sz w:val="24"/>
              </w:rPr>
            </w:pPr>
          </w:p>
        </w:tc>
        <w:tc>
          <w:tcPr>
            <w:tcW w:w="2022" w:type="dxa"/>
            <w:gridSpan w:val="2"/>
          </w:tcPr>
          <w:p w:rsidR="00A014FF" w:rsidRDefault="00A014FF" w:rsidP="00465596">
            <w:pPr>
              <w:jc w:val="center"/>
              <w:rPr>
                <w:rFonts w:ascii="Times New Roman" w:hAnsi="Times New Roman" w:cs="Times New Roman"/>
                <w:sz w:val="24"/>
              </w:rPr>
            </w:pPr>
            <w:r>
              <w:rPr>
                <w:rFonts w:ascii="Times New Roman" w:hAnsi="Times New Roman" w:cs="Times New Roman"/>
                <w:sz w:val="24"/>
              </w:rPr>
              <w:t>Начальное техническое творчество</w:t>
            </w:r>
          </w:p>
        </w:tc>
        <w:tc>
          <w:tcPr>
            <w:tcW w:w="1713" w:type="dxa"/>
          </w:tcPr>
          <w:p w:rsidR="00A014FF" w:rsidRDefault="00A014FF" w:rsidP="00465596">
            <w:pPr>
              <w:jc w:val="center"/>
              <w:rPr>
                <w:rFonts w:ascii="Times New Roman" w:hAnsi="Times New Roman" w:cs="Times New Roman"/>
                <w:sz w:val="24"/>
              </w:rPr>
            </w:pPr>
            <w:r>
              <w:rPr>
                <w:rFonts w:ascii="Times New Roman" w:hAnsi="Times New Roman" w:cs="Times New Roman"/>
                <w:sz w:val="24"/>
              </w:rPr>
              <w:t>28</w:t>
            </w:r>
          </w:p>
        </w:tc>
        <w:tc>
          <w:tcPr>
            <w:tcW w:w="1016" w:type="dxa"/>
          </w:tcPr>
          <w:p w:rsidR="00A014FF" w:rsidRDefault="00A014FF" w:rsidP="00465596">
            <w:pPr>
              <w:jc w:val="center"/>
              <w:rPr>
                <w:rFonts w:ascii="Times New Roman" w:hAnsi="Times New Roman" w:cs="Times New Roman"/>
                <w:sz w:val="24"/>
              </w:rPr>
            </w:pPr>
            <w:r>
              <w:rPr>
                <w:rFonts w:ascii="Times New Roman" w:hAnsi="Times New Roman" w:cs="Times New Roman"/>
                <w:sz w:val="24"/>
              </w:rPr>
              <w:t>1 «а»</w:t>
            </w:r>
          </w:p>
        </w:tc>
        <w:tc>
          <w:tcPr>
            <w:tcW w:w="1504" w:type="dxa"/>
            <w:tcBorders>
              <w:right w:val="single" w:sz="4" w:space="0" w:color="auto"/>
            </w:tcBorders>
          </w:tcPr>
          <w:p w:rsidR="00A014FF" w:rsidRPr="00465596" w:rsidRDefault="00A014FF" w:rsidP="00465596">
            <w:pPr>
              <w:jc w:val="center"/>
              <w:rPr>
                <w:rFonts w:ascii="Times New Roman" w:hAnsi="Times New Roman" w:cs="Times New Roman"/>
                <w:sz w:val="24"/>
              </w:rPr>
            </w:pPr>
            <w:r>
              <w:rPr>
                <w:rFonts w:ascii="Times New Roman" w:hAnsi="Times New Roman" w:cs="Times New Roman"/>
                <w:sz w:val="24"/>
              </w:rPr>
              <w:t>1</w:t>
            </w:r>
          </w:p>
        </w:tc>
        <w:tc>
          <w:tcPr>
            <w:tcW w:w="2071" w:type="dxa"/>
            <w:gridSpan w:val="2"/>
            <w:tcBorders>
              <w:left w:val="single" w:sz="4" w:space="0" w:color="auto"/>
            </w:tcBorders>
          </w:tcPr>
          <w:p w:rsidR="00A014FF" w:rsidRDefault="00A014FF" w:rsidP="008F424E">
            <w:pPr>
              <w:rPr>
                <w:rFonts w:ascii="Times New Roman" w:hAnsi="Times New Roman" w:cs="Times New Roman"/>
                <w:sz w:val="24"/>
              </w:rPr>
            </w:pPr>
            <w:r>
              <w:rPr>
                <w:rFonts w:ascii="Times New Roman" w:hAnsi="Times New Roman" w:cs="Times New Roman"/>
                <w:sz w:val="24"/>
              </w:rPr>
              <w:t>Алиева З.А.</w:t>
            </w:r>
          </w:p>
        </w:tc>
        <w:tc>
          <w:tcPr>
            <w:tcW w:w="1580" w:type="dxa"/>
          </w:tcPr>
          <w:p w:rsidR="00A014FF"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Среда </w:t>
            </w:r>
          </w:p>
        </w:tc>
      </w:tr>
      <w:tr w:rsidR="00A014FF" w:rsidRPr="00465596" w:rsidTr="0032102A">
        <w:trPr>
          <w:jc w:val="center"/>
        </w:trPr>
        <w:tc>
          <w:tcPr>
            <w:tcW w:w="656" w:type="dxa"/>
          </w:tcPr>
          <w:p w:rsidR="00A014FF" w:rsidRPr="00465596" w:rsidRDefault="00A014FF" w:rsidP="00465596">
            <w:pPr>
              <w:jc w:val="center"/>
              <w:rPr>
                <w:rFonts w:ascii="Times New Roman" w:hAnsi="Times New Roman" w:cs="Times New Roman"/>
                <w:b/>
                <w:sz w:val="24"/>
              </w:rPr>
            </w:pPr>
          </w:p>
        </w:tc>
        <w:tc>
          <w:tcPr>
            <w:tcW w:w="2022" w:type="dxa"/>
            <w:gridSpan w:val="2"/>
          </w:tcPr>
          <w:p w:rsidR="00A014FF" w:rsidRDefault="00A014FF" w:rsidP="00465596">
            <w:pPr>
              <w:jc w:val="center"/>
              <w:rPr>
                <w:rFonts w:ascii="Times New Roman" w:hAnsi="Times New Roman" w:cs="Times New Roman"/>
                <w:sz w:val="24"/>
              </w:rPr>
            </w:pPr>
            <w:r>
              <w:rPr>
                <w:rFonts w:ascii="Times New Roman" w:hAnsi="Times New Roman" w:cs="Times New Roman"/>
                <w:sz w:val="24"/>
              </w:rPr>
              <w:t>Начальное техническое творчество</w:t>
            </w:r>
          </w:p>
        </w:tc>
        <w:tc>
          <w:tcPr>
            <w:tcW w:w="1713" w:type="dxa"/>
          </w:tcPr>
          <w:p w:rsidR="00A014FF" w:rsidRDefault="00A014FF" w:rsidP="00465596">
            <w:pPr>
              <w:jc w:val="center"/>
              <w:rPr>
                <w:rFonts w:ascii="Times New Roman" w:hAnsi="Times New Roman" w:cs="Times New Roman"/>
                <w:sz w:val="24"/>
              </w:rPr>
            </w:pPr>
            <w:r>
              <w:rPr>
                <w:rFonts w:ascii="Times New Roman" w:hAnsi="Times New Roman" w:cs="Times New Roman"/>
                <w:sz w:val="24"/>
              </w:rPr>
              <w:t>24</w:t>
            </w:r>
          </w:p>
        </w:tc>
        <w:tc>
          <w:tcPr>
            <w:tcW w:w="1016" w:type="dxa"/>
          </w:tcPr>
          <w:p w:rsidR="00A014FF" w:rsidRDefault="00A014FF" w:rsidP="00465596">
            <w:pPr>
              <w:jc w:val="center"/>
              <w:rPr>
                <w:rFonts w:ascii="Times New Roman" w:hAnsi="Times New Roman" w:cs="Times New Roman"/>
                <w:sz w:val="24"/>
              </w:rPr>
            </w:pPr>
            <w:r>
              <w:rPr>
                <w:rFonts w:ascii="Times New Roman" w:hAnsi="Times New Roman" w:cs="Times New Roman"/>
                <w:sz w:val="24"/>
              </w:rPr>
              <w:t>1 «б»</w:t>
            </w:r>
          </w:p>
        </w:tc>
        <w:tc>
          <w:tcPr>
            <w:tcW w:w="1504" w:type="dxa"/>
            <w:tcBorders>
              <w:right w:val="single" w:sz="4" w:space="0" w:color="auto"/>
            </w:tcBorders>
          </w:tcPr>
          <w:p w:rsidR="00A014FF" w:rsidRPr="00465596" w:rsidRDefault="00A014FF" w:rsidP="00465596">
            <w:pPr>
              <w:jc w:val="center"/>
              <w:rPr>
                <w:rFonts w:ascii="Times New Roman" w:hAnsi="Times New Roman" w:cs="Times New Roman"/>
                <w:sz w:val="24"/>
              </w:rPr>
            </w:pPr>
            <w:r>
              <w:rPr>
                <w:rFonts w:ascii="Times New Roman" w:hAnsi="Times New Roman" w:cs="Times New Roman"/>
                <w:sz w:val="24"/>
              </w:rPr>
              <w:t>1</w:t>
            </w:r>
          </w:p>
        </w:tc>
        <w:tc>
          <w:tcPr>
            <w:tcW w:w="2071" w:type="dxa"/>
            <w:gridSpan w:val="2"/>
            <w:tcBorders>
              <w:left w:val="single" w:sz="4" w:space="0" w:color="auto"/>
            </w:tcBorders>
          </w:tcPr>
          <w:p w:rsidR="00A014FF" w:rsidRDefault="00A014FF" w:rsidP="008F424E">
            <w:pPr>
              <w:rPr>
                <w:rFonts w:ascii="Times New Roman" w:hAnsi="Times New Roman" w:cs="Times New Roman"/>
                <w:sz w:val="24"/>
              </w:rPr>
            </w:pPr>
            <w:proofErr w:type="spellStart"/>
            <w:r>
              <w:rPr>
                <w:rFonts w:ascii="Times New Roman" w:hAnsi="Times New Roman" w:cs="Times New Roman"/>
                <w:sz w:val="24"/>
              </w:rPr>
              <w:t>Даибова</w:t>
            </w:r>
            <w:proofErr w:type="spellEnd"/>
            <w:r>
              <w:rPr>
                <w:rFonts w:ascii="Times New Roman" w:hAnsi="Times New Roman" w:cs="Times New Roman"/>
                <w:sz w:val="24"/>
              </w:rPr>
              <w:t xml:space="preserve"> У.А.</w:t>
            </w:r>
          </w:p>
        </w:tc>
        <w:tc>
          <w:tcPr>
            <w:tcW w:w="1580" w:type="dxa"/>
          </w:tcPr>
          <w:p w:rsidR="00A014FF"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Среда </w:t>
            </w:r>
          </w:p>
        </w:tc>
      </w:tr>
      <w:tr w:rsidR="008F424E" w:rsidRPr="00465596" w:rsidTr="0032102A">
        <w:trPr>
          <w:jc w:val="center"/>
        </w:trPr>
        <w:tc>
          <w:tcPr>
            <w:tcW w:w="656"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1</w:t>
            </w:r>
          </w:p>
        </w:tc>
        <w:tc>
          <w:tcPr>
            <w:tcW w:w="2022" w:type="dxa"/>
            <w:gridSpan w:val="2"/>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Начальное техническое творчество</w:t>
            </w:r>
          </w:p>
        </w:tc>
        <w:tc>
          <w:tcPr>
            <w:tcW w:w="1713" w:type="dxa"/>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18</w:t>
            </w:r>
          </w:p>
        </w:tc>
        <w:tc>
          <w:tcPr>
            <w:tcW w:w="1016" w:type="dxa"/>
          </w:tcPr>
          <w:p w:rsidR="008F424E" w:rsidRPr="00465596" w:rsidRDefault="008F424E" w:rsidP="00465596">
            <w:pPr>
              <w:jc w:val="center"/>
              <w:rPr>
                <w:rFonts w:ascii="Times New Roman" w:hAnsi="Times New Roman" w:cs="Times New Roman"/>
                <w:sz w:val="24"/>
              </w:rPr>
            </w:pPr>
            <w:r>
              <w:rPr>
                <w:rFonts w:ascii="Times New Roman" w:hAnsi="Times New Roman" w:cs="Times New Roman"/>
                <w:sz w:val="24"/>
              </w:rPr>
              <w:t>2 «а»</w:t>
            </w:r>
          </w:p>
        </w:tc>
        <w:tc>
          <w:tcPr>
            <w:tcW w:w="1504" w:type="dxa"/>
            <w:tcBorders>
              <w:right w:val="single" w:sz="4" w:space="0" w:color="auto"/>
            </w:tcBorders>
          </w:tcPr>
          <w:p w:rsidR="008F424E" w:rsidRPr="00465596" w:rsidRDefault="008F424E" w:rsidP="00465596">
            <w:pPr>
              <w:jc w:val="center"/>
              <w:rPr>
                <w:rFonts w:ascii="Times New Roman" w:hAnsi="Times New Roman" w:cs="Times New Roman"/>
                <w:sz w:val="24"/>
              </w:rPr>
            </w:pPr>
            <w:r w:rsidRPr="00465596">
              <w:rPr>
                <w:rFonts w:ascii="Times New Roman" w:hAnsi="Times New Roman" w:cs="Times New Roman"/>
                <w:sz w:val="24"/>
              </w:rPr>
              <w:t>1</w:t>
            </w:r>
          </w:p>
        </w:tc>
        <w:tc>
          <w:tcPr>
            <w:tcW w:w="2071" w:type="dxa"/>
            <w:gridSpan w:val="2"/>
            <w:tcBorders>
              <w:left w:val="single" w:sz="4" w:space="0" w:color="auto"/>
            </w:tcBorders>
          </w:tcPr>
          <w:p w:rsidR="008F424E" w:rsidRPr="00465596" w:rsidRDefault="008F424E" w:rsidP="008F424E">
            <w:pPr>
              <w:rPr>
                <w:rFonts w:ascii="Times New Roman" w:hAnsi="Times New Roman" w:cs="Times New Roman"/>
                <w:sz w:val="24"/>
              </w:rPr>
            </w:pPr>
            <w:proofErr w:type="spellStart"/>
            <w:r>
              <w:rPr>
                <w:rFonts w:ascii="Times New Roman" w:hAnsi="Times New Roman" w:cs="Times New Roman"/>
                <w:sz w:val="24"/>
              </w:rPr>
              <w:t>Дибирова</w:t>
            </w:r>
            <w:proofErr w:type="spellEnd"/>
            <w:r>
              <w:rPr>
                <w:rFonts w:ascii="Times New Roman" w:hAnsi="Times New Roman" w:cs="Times New Roman"/>
                <w:sz w:val="24"/>
              </w:rPr>
              <w:t xml:space="preserve"> З.Н.</w:t>
            </w:r>
          </w:p>
        </w:tc>
        <w:tc>
          <w:tcPr>
            <w:tcW w:w="1580" w:type="dxa"/>
          </w:tcPr>
          <w:p w:rsidR="008F424E" w:rsidRPr="00465596" w:rsidRDefault="0032102A" w:rsidP="0032102A">
            <w:pPr>
              <w:jc w:val="center"/>
              <w:rPr>
                <w:rFonts w:ascii="Times New Roman" w:hAnsi="Times New Roman" w:cs="Times New Roman"/>
                <w:sz w:val="24"/>
              </w:rPr>
            </w:pPr>
            <w:r>
              <w:rPr>
                <w:rFonts w:ascii="Times New Roman" w:hAnsi="Times New Roman" w:cs="Times New Roman"/>
                <w:sz w:val="24"/>
              </w:rPr>
              <w:t>Понедельник</w:t>
            </w:r>
            <w:r w:rsidRPr="00465596">
              <w:rPr>
                <w:rFonts w:ascii="Times New Roman" w:hAnsi="Times New Roman" w:cs="Times New Roman"/>
                <w:sz w:val="24"/>
              </w:rPr>
              <w:t xml:space="preserve"> </w:t>
            </w:r>
          </w:p>
        </w:tc>
      </w:tr>
      <w:tr w:rsidR="008F424E" w:rsidRPr="00465596" w:rsidTr="0032102A">
        <w:trPr>
          <w:jc w:val="center"/>
        </w:trPr>
        <w:tc>
          <w:tcPr>
            <w:tcW w:w="656"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2</w:t>
            </w:r>
          </w:p>
        </w:tc>
        <w:tc>
          <w:tcPr>
            <w:tcW w:w="2022" w:type="dxa"/>
            <w:gridSpan w:val="2"/>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Начальное техническое творчество</w:t>
            </w:r>
          </w:p>
        </w:tc>
        <w:tc>
          <w:tcPr>
            <w:tcW w:w="1713" w:type="dxa"/>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15</w:t>
            </w:r>
          </w:p>
        </w:tc>
        <w:tc>
          <w:tcPr>
            <w:tcW w:w="1016" w:type="dxa"/>
          </w:tcPr>
          <w:p w:rsidR="008F424E" w:rsidRPr="00465596" w:rsidRDefault="008F424E" w:rsidP="00465596">
            <w:pPr>
              <w:jc w:val="center"/>
              <w:rPr>
                <w:rFonts w:ascii="Times New Roman" w:hAnsi="Times New Roman" w:cs="Times New Roman"/>
                <w:sz w:val="24"/>
              </w:rPr>
            </w:pPr>
            <w:r>
              <w:rPr>
                <w:rFonts w:ascii="Times New Roman" w:hAnsi="Times New Roman" w:cs="Times New Roman"/>
                <w:sz w:val="24"/>
              </w:rPr>
              <w:t>2 «б»</w:t>
            </w:r>
          </w:p>
        </w:tc>
        <w:tc>
          <w:tcPr>
            <w:tcW w:w="1511" w:type="dxa"/>
            <w:gridSpan w:val="2"/>
            <w:tcBorders>
              <w:right w:val="single" w:sz="4" w:space="0" w:color="auto"/>
            </w:tcBorders>
          </w:tcPr>
          <w:p w:rsidR="008F424E" w:rsidRPr="00465596" w:rsidRDefault="008F424E" w:rsidP="00465596">
            <w:pPr>
              <w:jc w:val="center"/>
              <w:rPr>
                <w:rFonts w:ascii="Times New Roman" w:hAnsi="Times New Roman" w:cs="Times New Roman"/>
                <w:sz w:val="24"/>
              </w:rPr>
            </w:pPr>
            <w:r w:rsidRPr="00465596">
              <w:rPr>
                <w:rFonts w:ascii="Times New Roman" w:hAnsi="Times New Roman" w:cs="Times New Roman"/>
                <w:sz w:val="24"/>
              </w:rPr>
              <w:t>1</w:t>
            </w:r>
          </w:p>
        </w:tc>
        <w:tc>
          <w:tcPr>
            <w:tcW w:w="2064" w:type="dxa"/>
            <w:tcBorders>
              <w:left w:val="single" w:sz="4" w:space="0" w:color="auto"/>
            </w:tcBorders>
          </w:tcPr>
          <w:p w:rsidR="008F424E" w:rsidRPr="00465596" w:rsidRDefault="008F424E" w:rsidP="008F424E">
            <w:pPr>
              <w:rPr>
                <w:rFonts w:ascii="Times New Roman" w:hAnsi="Times New Roman" w:cs="Times New Roman"/>
                <w:sz w:val="24"/>
              </w:rPr>
            </w:pPr>
            <w:r>
              <w:rPr>
                <w:rFonts w:ascii="Times New Roman" w:hAnsi="Times New Roman" w:cs="Times New Roman"/>
                <w:sz w:val="24"/>
              </w:rPr>
              <w:t>Магомедова Р.М.</w:t>
            </w:r>
          </w:p>
        </w:tc>
        <w:tc>
          <w:tcPr>
            <w:tcW w:w="1580" w:type="dxa"/>
          </w:tcPr>
          <w:p w:rsidR="008F424E" w:rsidRPr="00465596" w:rsidRDefault="0032102A" w:rsidP="00465596">
            <w:pPr>
              <w:jc w:val="center"/>
              <w:rPr>
                <w:rFonts w:ascii="Times New Roman" w:hAnsi="Times New Roman" w:cs="Times New Roman"/>
                <w:sz w:val="24"/>
              </w:rPr>
            </w:pPr>
            <w:r w:rsidRPr="00465596">
              <w:rPr>
                <w:rFonts w:ascii="Times New Roman" w:hAnsi="Times New Roman" w:cs="Times New Roman"/>
                <w:sz w:val="24"/>
              </w:rPr>
              <w:t>Среда</w:t>
            </w:r>
            <w:r w:rsidR="008F424E" w:rsidRPr="00465596">
              <w:rPr>
                <w:rFonts w:ascii="Times New Roman" w:hAnsi="Times New Roman" w:cs="Times New Roman"/>
                <w:sz w:val="24"/>
              </w:rPr>
              <w:t xml:space="preserve"> </w:t>
            </w:r>
          </w:p>
        </w:tc>
      </w:tr>
      <w:tr w:rsidR="008F424E" w:rsidRPr="00465596" w:rsidTr="0032102A">
        <w:trPr>
          <w:jc w:val="center"/>
        </w:trPr>
        <w:tc>
          <w:tcPr>
            <w:tcW w:w="656"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3</w:t>
            </w:r>
          </w:p>
        </w:tc>
        <w:tc>
          <w:tcPr>
            <w:tcW w:w="2022" w:type="dxa"/>
            <w:gridSpan w:val="2"/>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 xml:space="preserve">Умелые ручки </w:t>
            </w:r>
          </w:p>
        </w:tc>
        <w:tc>
          <w:tcPr>
            <w:tcW w:w="1713" w:type="dxa"/>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24</w:t>
            </w:r>
          </w:p>
        </w:tc>
        <w:tc>
          <w:tcPr>
            <w:tcW w:w="1016" w:type="dxa"/>
          </w:tcPr>
          <w:p w:rsidR="008F424E" w:rsidRPr="00465596" w:rsidRDefault="008F424E" w:rsidP="00465596">
            <w:pPr>
              <w:jc w:val="center"/>
              <w:rPr>
                <w:rFonts w:ascii="Times New Roman" w:hAnsi="Times New Roman" w:cs="Times New Roman"/>
                <w:sz w:val="24"/>
              </w:rPr>
            </w:pPr>
            <w:r>
              <w:rPr>
                <w:rFonts w:ascii="Times New Roman" w:hAnsi="Times New Roman" w:cs="Times New Roman"/>
                <w:sz w:val="24"/>
              </w:rPr>
              <w:t>3 «а»</w:t>
            </w:r>
          </w:p>
        </w:tc>
        <w:tc>
          <w:tcPr>
            <w:tcW w:w="1504" w:type="dxa"/>
          </w:tcPr>
          <w:p w:rsidR="008F424E" w:rsidRPr="00465596" w:rsidRDefault="008F424E" w:rsidP="00465596">
            <w:pPr>
              <w:jc w:val="center"/>
              <w:rPr>
                <w:rFonts w:ascii="Times New Roman" w:hAnsi="Times New Roman" w:cs="Times New Roman"/>
                <w:sz w:val="24"/>
              </w:rPr>
            </w:pPr>
            <w:r w:rsidRPr="00465596">
              <w:rPr>
                <w:rFonts w:ascii="Times New Roman" w:hAnsi="Times New Roman" w:cs="Times New Roman"/>
                <w:sz w:val="24"/>
              </w:rPr>
              <w:t>1</w:t>
            </w:r>
          </w:p>
        </w:tc>
        <w:tc>
          <w:tcPr>
            <w:tcW w:w="2071" w:type="dxa"/>
            <w:gridSpan w:val="2"/>
          </w:tcPr>
          <w:p w:rsidR="008F424E" w:rsidRPr="00465596" w:rsidRDefault="008F424E" w:rsidP="008F424E">
            <w:pPr>
              <w:rPr>
                <w:rFonts w:ascii="Times New Roman" w:hAnsi="Times New Roman" w:cs="Times New Roman"/>
                <w:sz w:val="24"/>
              </w:rPr>
            </w:pPr>
            <w:proofErr w:type="spellStart"/>
            <w:r>
              <w:rPr>
                <w:rFonts w:ascii="Times New Roman" w:hAnsi="Times New Roman" w:cs="Times New Roman"/>
                <w:sz w:val="24"/>
              </w:rPr>
              <w:t>Абсерханова</w:t>
            </w:r>
            <w:proofErr w:type="spellEnd"/>
            <w:r>
              <w:rPr>
                <w:rFonts w:ascii="Times New Roman" w:hAnsi="Times New Roman" w:cs="Times New Roman"/>
                <w:sz w:val="24"/>
              </w:rPr>
              <w:t xml:space="preserve"> Н.У.</w:t>
            </w:r>
          </w:p>
        </w:tc>
        <w:tc>
          <w:tcPr>
            <w:tcW w:w="1580" w:type="dxa"/>
          </w:tcPr>
          <w:p w:rsidR="008F424E"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Среда </w:t>
            </w:r>
          </w:p>
        </w:tc>
      </w:tr>
      <w:tr w:rsidR="008F424E" w:rsidRPr="00465596" w:rsidTr="0032102A">
        <w:trPr>
          <w:jc w:val="center"/>
        </w:trPr>
        <w:tc>
          <w:tcPr>
            <w:tcW w:w="656"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4</w:t>
            </w:r>
          </w:p>
        </w:tc>
        <w:tc>
          <w:tcPr>
            <w:tcW w:w="2022" w:type="dxa"/>
            <w:gridSpan w:val="2"/>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Умелые ручки</w:t>
            </w:r>
          </w:p>
        </w:tc>
        <w:tc>
          <w:tcPr>
            <w:tcW w:w="1713" w:type="dxa"/>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22</w:t>
            </w:r>
          </w:p>
        </w:tc>
        <w:tc>
          <w:tcPr>
            <w:tcW w:w="1016" w:type="dxa"/>
          </w:tcPr>
          <w:p w:rsidR="008F424E" w:rsidRPr="00465596" w:rsidRDefault="008F424E" w:rsidP="00465596">
            <w:pPr>
              <w:jc w:val="center"/>
              <w:rPr>
                <w:rFonts w:ascii="Times New Roman" w:hAnsi="Times New Roman" w:cs="Times New Roman"/>
                <w:sz w:val="24"/>
              </w:rPr>
            </w:pPr>
            <w:r>
              <w:rPr>
                <w:rFonts w:ascii="Times New Roman" w:hAnsi="Times New Roman" w:cs="Times New Roman"/>
                <w:sz w:val="24"/>
              </w:rPr>
              <w:t>3 «б»</w:t>
            </w:r>
          </w:p>
        </w:tc>
        <w:tc>
          <w:tcPr>
            <w:tcW w:w="1504" w:type="dxa"/>
          </w:tcPr>
          <w:p w:rsidR="008F424E" w:rsidRPr="00465596" w:rsidRDefault="008F424E" w:rsidP="00465596">
            <w:pPr>
              <w:jc w:val="center"/>
              <w:rPr>
                <w:rFonts w:ascii="Times New Roman" w:hAnsi="Times New Roman" w:cs="Times New Roman"/>
                <w:sz w:val="24"/>
              </w:rPr>
            </w:pPr>
            <w:r w:rsidRPr="00465596">
              <w:rPr>
                <w:rFonts w:ascii="Times New Roman" w:hAnsi="Times New Roman" w:cs="Times New Roman"/>
                <w:sz w:val="24"/>
              </w:rPr>
              <w:t>1</w:t>
            </w:r>
          </w:p>
        </w:tc>
        <w:tc>
          <w:tcPr>
            <w:tcW w:w="2071" w:type="dxa"/>
            <w:gridSpan w:val="2"/>
          </w:tcPr>
          <w:p w:rsidR="008F424E" w:rsidRPr="00465596" w:rsidRDefault="008F424E" w:rsidP="008F424E">
            <w:pPr>
              <w:rPr>
                <w:rFonts w:ascii="Times New Roman" w:hAnsi="Times New Roman" w:cs="Times New Roman"/>
                <w:sz w:val="24"/>
              </w:rPr>
            </w:pPr>
            <w:r>
              <w:rPr>
                <w:rFonts w:ascii="Times New Roman" w:hAnsi="Times New Roman" w:cs="Times New Roman"/>
                <w:sz w:val="24"/>
              </w:rPr>
              <w:t>Магомедова М.М.</w:t>
            </w:r>
          </w:p>
        </w:tc>
        <w:tc>
          <w:tcPr>
            <w:tcW w:w="1580" w:type="dxa"/>
          </w:tcPr>
          <w:p w:rsidR="008F424E"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Пятница </w:t>
            </w:r>
          </w:p>
        </w:tc>
      </w:tr>
      <w:tr w:rsidR="008F424E" w:rsidRPr="00465596" w:rsidTr="0032102A">
        <w:trPr>
          <w:jc w:val="center"/>
        </w:trPr>
        <w:tc>
          <w:tcPr>
            <w:tcW w:w="656" w:type="dxa"/>
          </w:tcPr>
          <w:p w:rsidR="008F424E" w:rsidRPr="00465596" w:rsidRDefault="008F424E" w:rsidP="00465596">
            <w:pPr>
              <w:jc w:val="center"/>
              <w:rPr>
                <w:rFonts w:ascii="Times New Roman" w:hAnsi="Times New Roman" w:cs="Times New Roman"/>
                <w:b/>
                <w:sz w:val="24"/>
              </w:rPr>
            </w:pPr>
            <w:r>
              <w:rPr>
                <w:rFonts w:ascii="Times New Roman" w:hAnsi="Times New Roman" w:cs="Times New Roman"/>
                <w:b/>
                <w:sz w:val="24"/>
              </w:rPr>
              <w:t>5</w:t>
            </w:r>
          </w:p>
        </w:tc>
        <w:tc>
          <w:tcPr>
            <w:tcW w:w="2022" w:type="dxa"/>
            <w:gridSpan w:val="2"/>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 xml:space="preserve">Волшебный мир оригами </w:t>
            </w:r>
          </w:p>
        </w:tc>
        <w:tc>
          <w:tcPr>
            <w:tcW w:w="1713" w:type="dxa"/>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19</w:t>
            </w:r>
          </w:p>
        </w:tc>
        <w:tc>
          <w:tcPr>
            <w:tcW w:w="1016" w:type="dxa"/>
          </w:tcPr>
          <w:p w:rsidR="008F424E" w:rsidRDefault="008F424E" w:rsidP="00465596">
            <w:pPr>
              <w:jc w:val="center"/>
              <w:rPr>
                <w:rFonts w:ascii="Times New Roman" w:hAnsi="Times New Roman" w:cs="Times New Roman"/>
                <w:sz w:val="24"/>
              </w:rPr>
            </w:pPr>
            <w:r>
              <w:rPr>
                <w:rFonts w:ascii="Times New Roman" w:hAnsi="Times New Roman" w:cs="Times New Roman"/>
                <w:sz w:val="24"/>
              </w:rPr>
              <w:t>4 «а»</w:t>
            </w:r>
          </w:p>
        </w:tc>
        <w:tc>
          <w:tcPr>
            <w:tcW w:w="1504" w:type="dxa"/>
          </w:tcPr>
          <w:p w:rsidR="008F424E" w:rsidRPr="00465596" w:rsidRDefault="008F424E" w:rsidP="00465596">
            <w:pPr>
              <w:jc w:val="center"/>
              <w:rPr>
                <w:rFonts w:ascii="Times New Roman" w:hAnsi="Times New Roman" w:cs="Times New Roman"/>
                <w:sz w:val="24"/>
              </w:rPr>
            </w:pPr>
            <w:r>
              <w:rPr>
                <w:rFonts w:ascii="Times New Roman" w:hAnsi="Times New Roman" w:cs="Times New Roman"/>
                <w:sz w:val="24"/>
              </w:rPr>
              <w:t>1</w:t>
            </w:r>
          </w:p>
        </w:tc>
        <w:tc>
          <w:tcPr>
            <w:tcW w:w="2071" w:type="dxa"/>
            <w:gridSpan w:val="2"/>
          </w:tcPr>
          <w:p w:rsidR="008F424E" w:rsidRPr="00465596" w:rsidRDefault="008F424E" w:rsidP="008F424E">
            <w:pPr>
              <w:rPr>
                <w:rFonts w:ascii="Times New Roman" w:hAnsi="Times New Roman" w:cs="Times New Roman"/>
                <w:sz w:val="24"/>
              </w:rPr>
            </w:pPr>
            <w:proofErr w:type="spellStart"/>
            <w:r>
              <w:rPr>
                <w:rFonts w:ascii="Times New Roman" w:hAnsi="Times New Roman" w:cs="Times New Roman"/>
                <w:sz w:val="24"/>
              </w:rPr>
              <w:t>Абдулмагомедова</w:t>
            </w:r>
            <w:proofErr w:type="spellEnd"/>
            <w:r>
              <w:rPr>
                <w:rFonts w:ascii="Times New Roman" w:hAnsi="Times New Roman" w:cs="Times New Roman"/>
                <w:sz w:val="24"/>
              </w:rPr>
              <w:t xml:space="preserve"> М.М.</w:t>
            </w:r>
          </w:p>
        </w:tc>
        <w:tc>
          <w:tcPr>
            <w:tcW w:w="1580" w:type="dxa"/>
          </w:tcPr>
          <w:p w:rsidR="008F424E"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Пятница </w:t>
            </w:r>
          </w:p>
        </w:tc>
      </w:tr>
      <w:tr w:rsidR="008F424E" w:rsidRPr="00465596" w:rsidTr="0032102A">
        <w:trPr>
          <w:jc w:val="center"/>
        </w:trPr>
        <w:tc>
          <w:tcPr>
            <w:tcW w:w="656" w:type="dxa"/>
          </w:tcPr>
          <w:p w:rsidR="008F424E" w:rsidRPr="00465596" w:rsidRDefault="008F424E" w:rsidP="00465596">
            <w:pPr>
              <w:jc w:val="center"/>
              <w:rPr>
                <w:rFonts w:ascii="Times New Roman" w:hAnsi="Times New Roman" w:cs="Times New Roman"/>
                <w:b/>
                <w:sz w:val="24"/>
              </w:rPr>
            </w:pPr>
            <w:r>
              <w:rPr>
                <w:rFonts w:ascii="Times New Roman" w:hAnsi="Times New Roman" w:cs="Times New Roman"/>
                <w:b/>
                <w:sz w:val="24"/>
              </w:rPr>
              <w:t>6</w:t>
            </w:r>
          </w:p>
        </w:tc>
        <w:tc>
          <w:tcPr>
            <w:tcW w:w="2022" w:type="dxa"/>
            <w:gridSpan w:val="2"/>
          </w:tcPr>
          <w:p w:rsidR="008F424E" w:rsidRPr="00465596" w:rsidRDefault="0032102A" w:rsidP="00465596">
            <w:pPr>
              <w:jc w:val="center"/>
              <w:rPr>
                <w:rFonts w:ascii="Times New Roman" w:hAnsi="Times New Roman" w:cs="Times New Roman"/>
                <w:sz w:val="24"/>
              </w:rPr>
            </w:pPr>
            <w:r>
              <w:rPr>
                <w:rFonts w:ascii="Times New Roman" w:hAnsi="Times New Roman" w:cs="Times New Roman"/>
                <w:sz w:val="24"/>
              </w:rPr>
              <w:t>Волшебный мир оригами</w:t>
            </w:r>
          </w:p>
        </w:tc>
        <w:tc>
          <w:tcPr>
            <w:tcW w:w="1713" w:type="dxa"/>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18</w:t>
            </w:r>
          </w:p>
        </w:tc>
        <w:tc>
          <w:tcPr>
            <w:tcW w:w="1016" w:type="dxa"/>
          </w:tcPr>
          <w:p w:rsidR="008F424E" w:rsidRDefault="008F424E" w:rsidP="00465596">
            <w:pPr>
              <w:jc w:val="center"/>
              <w:rPr>
                <w:rFonts w:ascii="Times New Roman" w:hAnsi="Times New Roman" w:cs="Times New Roman"/>
                <w:sz w:val="24"/>
              </w:rPr>
            </w:pPr>
            <w:r>
              <w:rPr>
                <w:rFonts w:ascii="Times New Roman" w:hAnsi="Times New Roman" w:cs="Times New Roman"/>
                <w:sz w:val="24"/>
              </w:rPr>
              <w:t>4 «б»</w:t>
            </w:r>
          </w:p>
        </w:tc>
        <w:tc>
          <w:tcPr>
            <w:tcW w:w="1504" w:type="dxa"/>
          </w:tcPr>
          <w:p w:rsidR="008F424E" w:rsidRPr="00465596" w:rsidRDefault="008F424E" w:rsidP="00465596">
            <w:pPr>
              <w:jc w:val="center"/>
              <w:rPr>
                <w:rFonts w:ascii="Times New Roman" w:hAnsi="Times New Roman" w:cs="Times New Roman"/>
                <w:sz w:val="24"/>
              </w:rPr>
            </w:pPr>
            <w:r>
              <w:rPr>
                <w:rFonts w:ascii="Times New Roman" w:hAnsi="Times New Roman" w:cs="Times New Roman"/>
                <w:sz w:val="24"/>
              </w:rPr>
              <w:t>1</w:t>
            </w:r>
          </w:p>
        </w:tc>
        <w:tc>
          <w:tcPr>
            <w:tcW w:w="2071" w:type="dxa"/>
            <w:gridSpan w:val="2"/>
          </w:tcPr>
          <w:p w:rsidR="008F424E" w:rsidRPr="00465596" w:rsidRDefault="008F424E" w:rsidP="008F424E">
            <w:pPr>
              <w:rPr>
                <w:rFonts w:ascii="Times New Roman" w:hAnsi="Times New Roman" w:cs="Times New Roman"/>
                <w:sz w:val="24"/>
              </w:rPr>
            </w:pPr>
            <w:r>
              <w:rPr>
                <w:rFonts w:ascii="Times New Roman" w:hAnsi="Times New Roman" w:cs="Times New Roman"/>
                <w:sz w:val="24"/>
              </w:rPr>
              <w:t>Юсупова М.М.</w:t>
            </w:r>
          </w:p>
        </w:tc>
        <w:tc>
          <w:tcPr>
            <w:tcW w:w="1580" w:type="dxa"/>
          </w:tcPr>
          <w:p w:rsidR="008F424E"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Пятница </w:t>
            </w:r>
          </w:p>
        </w:tc>
      </w:tr>
      <w:tr w:rsidR="008F424E" w:rsidRPr="00465596" w:rsidTr="0032102A">
        <w:trPr>
          <w:jc w:val="center"/>
        </w:trPr>
        <w:tc>
          <w:tcPr>
            <w:tcW w:w="1347" w:type="dxa"/>
            <w:gridSpan w:val="2"/>
          </w:tcPr>
          <w:p w:rsidR="008F424E" w:rsidRPr="00465596" w:rsidRDefault="008F424E" w:rsidP="00465596">
            <w:pPr>
              <w:jc w:val="center"/>
              <w:rPr>
                <w:rFonts w:ascii="Times New Roman" w:hAnsi="Times New Roman" w:cs="Times New Roman"/>
                <w:b/>
                <w:sz w:val="24"/>
              </w:rPr>
            </w:pPr>
          </w:p>
        </w:tc>
        <w:tc>
          <w:tcPr>
            <w:tcW w:w="9215" w:type="dxa"/>
            <w:gridSpan w:val="7"/>
          </w:tcPr>
          <w:p w:rsidR="008F424E" w:rsidRPr="00465596" w:rsidRDefault="008F424E" w:rsidP="00A014FF">
            <w:pPr>
              <w:jc w:val="center"/>
              <w:rPr>
                <w:rFonts w:ascii="Times New Roman" w:hAnsi="Times New Roman" w:cs="Times New Roman"/>
                <w:b/>
                <w:sz w:val="24"/>
              </w:rPr>
            </w:pPr>
            <w:r>
              <w:rPr>
                <w:rFonts w:ascii="Times New Roman" w:hAnsi="Times New Roman" w:cs="Times New Roman"/>
                <w:b/>
                <w:sz w:val="24"/>
              </w:rPr>
              <w:t xml:space="preserve"> </w:t>
            </w:r>
            <w:proofErr w:type="spellStart"/>
            <w:r w:rsidR="00A014FF">
              <w:rPr>
                <w:rFonts w:ascii="Times New Roman" w:hAnsi="Times New Roman" w:cs="Times New Roman"/>
                <w:b/>
                <w:sz w:val="24"/>
              </w:rPr>
              <w:t>О</w:t>
            </w:r>
            <w:r w:rsidR="00A014FF" w:rsidRPr="00465596">
              <w:rPr>
                <w:rFonts w:ascii="Times New Roman" w:hAnsi="Times New Roman" w:cs="Times New Roman"/>
                <w:b/>
                <w:sz w:val="24"/>
              </w:rPr>
              <w:t>бщеинтеллектуальное</w:t>
            </w:r>
            <w:proofErr w:type="spellEnd"/>
            <w:r w:rsidR="00A014FF" w:rsidRPr="00465596">
              <w:rPr>
                <w:rFonts w:ascii="Times New Roman" w:hAnsi="Times New Roman" w:cs="Times New Roman"/>
                <w:b/>
                <w:sz w:val="24"/>
              </w:rPr>
              <w:t xml:space="preserve"> направление</w:t>
            </w:r>
            <w:r w:rsidR="00A014FF">
              <w:rPr>
                <w:rFonts w:ascii="Times New Roman" w:hAnsi="Times New Roman" w:cs="Times New Roman"/>
                <w:b/>
                <w:sz w:val="24"/>
              </w:rPr>
              <w:t xml:space="preserve"> </w:t>
            </w:r>
            <w:r>
              <w:rPr>
                <w:rFonts w:ascii="Times New Roman" w:hAnsi="Times New Roman" w:cs="Times New Roman"/>
                <w:b/>
                <w:sz w:val="24"/>
              </w:rPr>
              <w:t xml:space="preserve"> </w:t>
            </w:r>
          </w:p>
        </w:tc>
      </w:tr>
      <w:tr w:rsidR="008F424E" w:rsidRPr="00465596" w:rsidTr="0032102A">
        <w:trPr>
          <w:jc w:val="center"/>
        </w:trPr>
        <w:tc>
          <w:tcPr>
            <w:tcW w:w="656"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9</w:t>
            </w:r>
          </w:p>
        </w:tc>
        <w:tc>
          <w:tcPr>
            <w:tcW w:w="2022" w:type="dxa"/>
            <w:gridSpan w:val="2"/>
          </w:tcPr>
          <w:p w:rsidR="008F424E" w:rsidRPr="00465596" w:rsidRDefault="00A014FF" w:rsidP="00665254">
            <w:pPr>
              <w:rPr>
                <w:rFonts w:ascii="Times New Roman" w:hAnsi="Times New Roman" w:cs="Times New Roman"/>
                <w:sz w:val="24"/>
              </w:rPr>
            </w:pPr>
            <w:r>
              <w:rPr>
                <w:rFonts w:ascii="Times New Roman" w:hAnsi="Times New Roman" w:cs="Times New Roman"/>
                <w:sz w:val="24"/>
              </w:rPr>
              <w:t>Занимательная математика</w:t>
            </w:r>
          </w:p>
        </w:tc>
        <w:tc>
          <w:tcPr>
            <w:tcW w:w="1713" w:type="dxa"/>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18</w:t>
            </w:r>
          </w:p>
        </w:tc>
        <w:tc>
          <w:tcPr>
            <w:tcW w:w="1016" w:type="dxa"/>
          </w:tcPr>
          <w:p w:rsidR="008F424E" w:rsidRPr="00465596" w:rsidRDefault="00EE585A" w:rsidP="00465596">
            <w:pPr>
              <w:jc w:val="center"/>
              <w:rPr>
                <w:rFonts w:ascii="Times New Roman" w:hAnsi="Times New Roman" w:cs="Times New Roman"/>
                <w:sz w:val="24"/>
              </w:rPr>
            </w:pPr>
            <w:r>
              <w:rPr>
                <w:rFonts w:ascii="Times New Roman" w:hAnsi="Times New Roman" w:cs="Times New Roman"/>
                <w:sz w:val="24"/>
              </w:rPr>
              <w:t>2 «а»</w:t>
            </w:r>
          </w:p>
        </w:tc>
        <w:tc>
          <w:tcPr>
            <w:tcW w:w="1504" w:type="dxa"/>
          </w:tcPr>
          <w:p w:rsidR="008F424E" w:rsidRPr="00465596" w:rsidRDefault="008F424E" w:rsidP="00465596">
            <w:pPr>
              <w:jc w:val="center"/>
              <w:rPr>
                <w:rFonts w:ascii="Times New Roman" w:hAnsi="Times New Roman" w:cs="Times New Roman"/>
                <w:sz w:val="24"/>
              </w:rPr>
            </w:pPr>
            <w:r w:rsidRPr="00465596">
              <w:rPr>
                <w:rFonts w:ascii="Times New Roman" w:hAnsi="Times New Roman" w:cs="Times New Roman"/>
                <w:sz w:val="24"/>
              </w:rPr>
              <w:t>1</w:t>
            </w:r>
          </w:p>
        </w:tc>
        <w:tc>
          <w:tcPr>
            <w:tcW w:w="2071" w:type="dxa"/>
            <w:gridSpan w:val="2"/>
          </w:tcPr>
          <w:p w:rsidR="008F424E" w:rsidRPr="00465596" w:rsidRDefault="0032102A" w:rsidP="00465596">
            <w:pPr>
              <w:jc w:val="center"/>
              <w:rPr>
                <w:rFonts w:ascii="Times New Roman" w:hAnsi="Times New Roman" w:cs="Times New Roman"/>
                <w:sz w:val="24"/>
              </w:rPr>
            </w:pPr>
            <w:proofErr w:type="spellStart"/>
            <w:r>
              <w:rPr>
                <w:rFonts w:ascii="Times New Roman" w:hAnsi="Times New Roman" w:cs="Times New Roman"/>
                <w:sz w:val="24"/>
              </w:rPr>
              <w:t>Дибирова</w:t>
            </w:r>
            <w:proofErr w:type="spellEnd"/>
            <w:r>
              <w:rPr>
                <w:rFonts w:ascii="Times New Roman" w:hAnsi="Times New Roman" w:cs="Times New Roman"/>
                <w:sz w:val="24"/>
              </w:rPr>
              <w:t xml:space="preserve"> З.Н.</w:t>
            </w:r>
          </w:p>
        </w:tc>
        <w:tc>
          <w:tcPr>
            <w:tcW w:w="1580" w:type="dxa"/>
          </w:tcPr>
          <w:p w:rsidR="008F424E"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Среда </w:t>
            </w:r>
          </w:p>
        </w:tc>
      </w:tr>
      <w:tr w:rsidR="008F424E" w:rsidRPr="00465596" w:rsidTr="0032102A">
        <w:trPr>
          <w:jc w:val="center"/>
        </w:trPr>
        <w:tc>
          <w:tcPr>
            <w:tcW w:w="656" w:type="dxa"/>
          </w:tcPr>
          <w:p w:rsidR="008F424E" w:rsidRPr="00465596" w:rsidRDefault="008F424E" w:rsidP="00465596">
            <w:pPr>
              <w:jc w:val="center"/>
              <w:rPr>
                <w:rFonts w:ascii="Times New Roman" w:hAnsi="Times New Roman" w:cs="Times New Roman"/>
                <w:b/>
                <w:sz w:val="24"/>
              </w:rPr>
            </w:pPr>
            <w:r w:rsidRPr="00465596">
              <w:rPr>
                <w:rFonts w:ascii="Times New Roman" w:hAnsi="Times New Roman" w:cs="Times New Roman"/>
                <w:b/>
                <w:sz w:val="24"/>
              </w:rPr>
              <w:t>10</w:t>
            </w:r>
          </w:p>
        </w:tc>
        <w:tc>
          <w:tcPr>
            <w:tcW w:w="2022" w:type="dxa"/>
            <w:gridSpan w:val="2"/>
          </w:tcPr>
          <w:p w:rsidR="008F424E" w:rsidRPr="00465596" w:rsidRDefault="00A014FF" w:rsidP="00665254">
            <w:pPr>
              <w:rPr>
                <w:rFonts w:ascii="Times New Roman" w:hAnsi="Times New Roman" w:cs="Times New Roman"/>
                <w:sz w:val="24"/>
              </w:rPr>
            </w:pPr>
            <w:r>
              <w:rPr>
                <w:rFonts w:ascii="Times New Roman" w:hAnsi="Times New Roman" w:cs="Times New Roman"/>
                <w:sz w:val="24"/>
              </w:rPr>
              <w:t>Занимательная математика</w:t>
            </w:r>
          </w:p>
        </w:tc>
        <w:tc>
          <w:tcPr>
            <w:tcW w:w="1713" w:type="dxa"/>
          </w:tcPr>
          <w:p w:rsidR="008F424E" w:rsidRPr="00465596" w:rsidRDefault="00A014FF" w:rsidP="00465596">
            <w:pPr>
              <w:jc w:val="center"/>
              <w:rPr>
                <w:rFonts w:ascii="Times New Roman" w:hAnsi="Times New Roman" w:cs="Times New Roman"/>
                <w:sz w:val="24"/>
              </w:rPr>
            </w:pPr>
            <w:r>
              <w:rPr>
                <w:rFonts w:ascii="Times New Roman" w:hAnsi="Times New Roman" w:cs="Times New Roman"/>
                <w:sz w:val="24"/>
              </w:rPr>
              <w:t>15</w:t>
            </w:r>
          </w:p>
        </w:tc>
        <w:tc>
          <w:tcPr>
            <w:tcW w:w="1016" w:type="dxa"/>
          </w:tcPr>
          <w:p w:rsidR="008F424E" w:rsidRPr="00465596" w:rsidRDefault="00EE585A" w:rsidP="00EE585A">
            <w:pPr>
              <w:jc w:val="center"/>
              <w:rPr>
                <w:rFonts w:ascii="Times New Roman" w:hAnsi="Times New Roman" w:cs="Times New Roman"/>
                <w:sz w:val="24"/>
              </w:rPr>
            </w:pPr>
            <w:r>
              <w:rPr>
                <w:rFonts w:ascii="Times New Roman" w:hAnsi="Times New Roman" w:cs="Times New Roman"/>
                <w:sz w:val="24"/>
              </w:rPr>
              <w:t>2 «б»</w:t>
            </w:r>
          </w:p>
        </w:tc>
        <w:tc>
          <w:tcPr>
            <w:tcW w:w="1504" w:type="dxa"/>
          </w:tcPr>
          <w:p w:rsidR="008F424E" w:rsidRPr="00465596" w:rsidRDefault="008F424E" w:rsidP="00465596">
            <w:pPr>
              <w:jc w:val="center"/>
              <w:rPr>
                <w:rFonts w:ascii="Times New Roman" w:hAnsi="Times New Roman" w:cs="Times New Roman"/>
                <w:sz w:val="24"/>
              </w:rPr>
            </w:pPr>
            <w:r w:rsidRPr="00465596">
              <w:rPr>
                <w:rFonts w:ascii="Times New Roman" w:hAnsi="Times New Roman" w:cs="Times New Roman"/>
                <w:sz w:val="24"/>
              </w:rPr>
              <w:t>1</w:t>
            </w:r>
          </w:p>
        </w:tc>
        <w:tc>
          <w:tcPr>
            <w:tcW w:w="2071" w:type="dxa"/>
            <w:gridSpan w:val="2"/>
          </w:tcPr>
          <w:p w:rsidR="008F424E" w:rsidRPr="00465596" w:rsidRDefault="0032102A" w:rsidP="00465596">
            <w:pPr>
              <w:jc w:val="center"/>
              <w:rPr>
                <w:rFonts w:ascii="Times New Roman" w:hAnsi="Times New Roman" w:cs="Times New Roman"/>
                <w:sz w:val="24"/>
              </w:rPr>
            </w:pPr>
            <w:r>
              <w:rPr>
                <w:rFonts w:ascii="Times New Roman" w:hAnsi="Times New Roman" w:cs="Times New Roman"/>
                <w:sz w:val="24"/>
              </w:rPr>
              <w:t>Магомедова Р.М.</w:t>
            </w:r>
          </w:p>
        </w:tc>
        <w:tc>
          <w:tcPr>
            <w:tcW w:w="1580" w:type="dxa"/>
          </w:tcPr>
          <w:p w:rsidR="008F424E"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Четверг </w:t>
            </w:r>
          </w:p>
        </w:tc>
      </w:tr>
      <w:tr w:rsidR="00EE585A" w:rsidRPr="00465596" w:rsidTr="0032102A">
        <w:trPr>
          <w:jc w:val="center"/>
        </w:trPr>
        <w:tc>
          <w:tcPr>
            <w:tcW w:w="656" w:type="dxa"/>
          </w:tcPr>
          <w:p w:rsidR="00EE585A" w:rsidRPr="00465596" w:rsidRDefault="00665254" w:rsidP="00465596">
            <w:pPr>
              <w:jc w:val="center"/>
              <w:rPr>
                <w:rFonts w:ascii="Times New Roman" w:hAnsi="Times New Roman" w:cs="Times New Roman"/>
                <w:b/>
                <w:sz w:val="24"/>
              </w:rPr>
            </w:pPr>
            <w:r>
              <w:rPr>
                <w:rFonts w:ascii="Times New Roman" w:hAnsi="Times New Roman" w:cs="Times New Roman"/>
                <w:b/>
                <w:sz w:val="24"/>
              </w:rPr>
              <w:t>11</w:t>
            </w:r>
          </w:p>
        </w:tc>
        <w:tc>
          <w:tcPr>
            <w:tcW w:w="2022" w:type="dxa"/>
            <w:gridSpan w:val="2"/>
          </w:tcPr>
          <w:p w:rsidR="00EE585A" w:rsidRPr="00465596" w:rsidRDefault="00A014FF" w:rsidP="00665254">
            <w:pPr>
              <w:rPr>
                <w:rFonts w:ascii="Times New Roman" w:hAnsi="Times New Roman" w:cs="Times New Roman"/>
                <w:sz w:val="24"/>
              </w:rPr>
            </w:pPr>
            <w:r>
              <w:rPr>
                <w:rFonts w:ascii="Times New Roman" w:hAnsi="Times New Roman" w:cs="Times New Roman"/>
                <w:sz w:val="24"/>
              </w:rPr>
              <w:t>Занимательная математика</w:t>
            </w:r>
          </w:p>
        </w:tc>
        <w:tc>
          <w:tcPr>
            <w:tcW w:w="1713" w:type="dxa"/>
          </w:tcPr>
          <w:p w:rsidR="00EE585A" w:rsidRPr="00465596" w:rsidRDefault="00A014FF" w:rsidP="00465596">
            <w:pPr>
              <w:jc w:val="center"/>
              <w:rPr>
                <w:rFonts w:ascii="Times New Roman" w:hAnsi="Times New Roman" w:cs="Times New Roman"/>
                <w:sz w:val="24"/>
              </w:rPr>
            </w:pPr>
            <w:r>
              <w:rPr>
                <w:rFonts w:ascii="Times New Roman" w:hAnsi="Times New Roman" w:cs="Times New Roman"/>
                <w:sz w:val="24"/>
              </w:rPr>
              <w:t>24</w:t>
            </w:r>
          </w:p>
        </w:tc>
        <w:tc>
          <w:tcPr>
            <w:tcW w:w="1016" w:type="dxa"/>
          </w:tcPr>
          <w:p w:rsidR="00EE585A" w:rsidRDefault="00EE585A" w:rsidP="00465596">
            <w:pPr>
              <w:jc w:val="center"/>
              <w:rPr>
                <w:rFonts w:ascii="Times New Roman" w:hAnsi="Times New Roman" w:cs="Times New Roman"/>
                <w:sz w:val="24"/>
              </w:rPr>
            </w:pPr>
            <w:r>
              <w:rPr>
                <w:rFonts w:ascii="Times New Roman" w:hAnsi="Times New Roman" w:cs="Times New Roman"/>
                <w:sz w:val="24"/>
              </w:rPr>
              <w:t xml:space="preserve">3 </w:t>
            </w:r>
            <w:r w:rsidR="00665254">
              <w:rPr>
                <w:rFonts w:ascii="Times New Roman" w:hAnsi="Times New Roman" w:cs="Times New Roman"/>
                <w:sz w:val="24"/>
              </w:rPr>
              <w:t>«а»</w:t>
            </w:r>
          </w:p>
        </w:tc>
        <w:tc>
          <w:tcPr>
            <w:tcW w:w="1504" w:type="dxa"/>
          </w:tcPr>
          <w:p w:rsidR="00EE585A" w:rsidRPr="00465596" w:rsidRDefault="00665254" w:rsidP="00465596">
            <w:pPr>
              <w:jc w:val="center"/>
              <w:rPr>
                <w:rFonts w:ascii="Times New Roman" w:hAnsi="Times New Roman" w:cs="Times New Roman"/>
                <w:sz w:val="24"/>
              </w:rPr>
            </w:pPr>
            <w:r>
              <w:rPr>
                <w:rFonts w:ascii="Times New Roman" w:hAnsi="Times New Roman" w:cs="Times New Roman"/>
                <w:sz w:val="24"/>
              </w:rPr>
              <w:t>1</w:t>
            </w:r>
          </w:p>
        </w:tc>
        <w:tc>
          <w:tcPr>
            <w:tcW w:w="2071" w:type="dxa"/>
            <w:gridSpan w:val="2"/>
          </w:tcPr>
          <w:p w:rsidR="00EE585A" w:rsidRPr="00465596" w:rsidRDefault="0032102A" w:rsidP="00465596">
            <w:pPr>
              <w:jc w:val="center"/>
              <w:rPr>
                <w:rFonts w:ascii="Times New Roman" w:hAnsi="Times New Roman" w:cs="Times New Roman"/>
                <w:sz w:val="24"/>
              </w:rPr>
            </w:pPr>
            <w:proofErr w:type="spellStart"/>
            <w:r>
              <w:rPr>
                <w:rFonts w:ascii="Times New Roman" w:hAnsi="Times New Roman" w:cs="Times New Roman"/>
                <w:sz w:val="24"/>
              </w:rPr>
              <w:t>Абсерханова</w:t>
            </w:r>
            <w:proofErr w:type="spellEnd"/>
            <w:r>
              <w:rPr>
                <w:rFonts w:ascii="Times New Roman" w:hAnsi="Times New Roman" w:cs="Times New Roman"/>
                <w:sz w:val="24"/>
              </w:rPr>
              <w:t xml:space="preserve"> Н.У.</w:t>
            </w:r>
          </w:p>
        </w:tc>
        <w:tc>
          <w:tcPr>
            <w:tcW w:w="1580" w:type="dxa"/>
          </w:tcPr>
          <w:p w:rsidR="00EE585A"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Вторник </w:t>
            </w:r>
          </w:p>
        </w:tc>
      </w:tr>
      <w:tr w:rsidR="00EE585A" w:rsidRPr="00465596" w:rsidTr="0032102A">
        <w:trPr>
          <w:jc w:val="center"/>
        </w:trPr>
        <w:tc>
          <w:tcPr>
            <w:tcW w:w="656" w:type="dxa"/>
          </w:tcPr>
          <w:p w:rsidR="00EE585A" w:rsidRPr="00465596" w:rsidRDefault="00665254" w:rsidP="00465596">
            <w:pPr>
              <w:jc w:val="center"/>
              <w:rPr>
                <w:rFonts w:ascii="Times New Roman" w:hAnsi="Times New Roman" w:cs="Times New Roman"/>
                <w:b/>
                <w:sz w:val="24"/>
              </w:rPr>
            </w:pPr>
            <w:r>
              <w:rPr>
                <w:rFonts w:ascii="Times New Roman" w:hAnsi="Times New Roman" w:cs="Times New Roman"/>
                <w:b/>
                <w:sz w:val="24"/>
              </w:rPr>
              <w:t>12</w:t>
            </w:r>
          </w:p>
        </w:tc>
        <w:tc>
          <w:tcPr>
            <w:tcW w:w="2022" w:type="dxa"/>
            <w:gridSpan w:val="2"/>
          </w:tcPr>
          <w:p w:rsidR="00EE585A" w:rsidRPr="00465596" w:rsidRDefault="00A014FF" w:rsidP="00665254">
            <w:pPr>
              <w:rPr>
                <w:rFonts w:ascii="Times New Roman" w:hAnsi="Times New Roman" w:cs="Times New Roman"/>
                <w:sz w:val="24"/>
              </w:rPr>
            </w:pPr>
            <w:r>
              <w:rPr>
                <w:rFonts w:ascii="Times New Roman" w:hAnsi="Times New Roman" w:cs="Times New Roman"/>
                <w:sz w:val="24"/>
              </w:rPr>
              <w:t>Занимательная математика</w:t>
            </w:r>
          </w:p>
        </w:tc>
        <w:tc>
          <w:tcPr>
            <w:tcW w:w="1713" w:type="dxa"/>
          </w:tcPr>
          <w:p w:rsidR="00EE585A" w:rsidRPr="00465596" w:rsidRDefault="00A014FF" w:rsidP="00465596">
            <w:pPr>
              <w:jc w:val="center"/>
              <w:rPr>
                <w:rFonts w:ascii="Times New Roman" w:hAnsi="Times New Roman" w:cs="Times New Roman"/>
                <w:sz w:val="24"/>
              </w:rPr>
            </w:pPr>
            <w:r>
              <w:rPr>
                <w:rFonts w:ascii="Times New Roman" w:hAnsi="Times New Roman" w:cs="Times New Roman"/>
                <w:sz w:val="24"/>
              </w:rPr>
              <w:t>22</w:t>
            </w:r>
          </w:p>
        </w:tc>
        <w:tc>
          <w:tcPr>
            <w:tcW w:w="1016" w:type="dxa"/>
          </w:tcPr>
          <w:p w:rsidR="00EE585A" w:rsidRDefault="00665254" w:rsidP="00665254">
            <w:pPr>
              <w:jc w:val="center"/>
              <w:rPr>
                <w:rFonts w:ascii="Times New Roman" w:hAnsi="Times New Roman" w:cs="Times New Roman"/>
                <w:sz w:val="24"/>
              </w:rPr>
            </w:pPr>
            <w:r>
              <w:rPr>
                <w:rFonts w:ascii="Times New Roman" w:hAnsi="Times New Roman" w:cs="Times New Roman"/>
                <w:sz w:val="24"/>
              </w:rPr>
              <w:t>3 «б»</w:t>
            </w:r>
          </w:p>
        </w:tc>
        <w:tc>
          <w:tcPr>
            <w:tcW w:w="1504" w:type="dxa"/>
          </w:tcPr>
          <w:p w:rsidR="00EE585A" w:rsidRPr="00465596" w:rsidRDefault="00665254" w:rsidP="00465596">
            <w:pPr>
              <w:jc w:val="center"/>
              <w:rPr>
                <w:rFonts w:ascii="Times New Roman" w:hAnsi="Times New Roman" w:cs="Times New Roman"/>
                <w:sz w:val="24"/>
              </w:rPr>
            </w:pPr>
            <w:r>
              <w:rPr>
                <w:rFonts w:ascii="Times New Roman" w:hAnsi="Times New Roman" w:cs="Times New Roman"/>
                <w:sz w:val="24"/>
              </w:rPr>
              <w:t>1</w:t>
            </w:r>
          </w:p>
        </w:tc>
        <w:tc>
          <w:tcPr>
            <w:tcW w:w="2071" w:type="dxa"/>
            <w:gridSpan w:val="2"/>
          </w:tcPr>
          <w:p w:rsidR="00EE585A" w:rsidRPr="00465596" w:rsidRDefault="0032102A" w:rsidP="00465596">
            <w:pPr>
              <w:jc w:val="center"/>
              <w:rPr>
                <w:rFonts w:ascii="Times New Roman" w:hAnsi="Times New Roman" w:cs="Times New Roman"/>
                <w:sz w:val="24"/>
              </w:rPr>
            </w:pPr>
            <w:r>
              <w:rPr>
                <w:rFonts w:ascii="Times New Roman" w:hAnsi="Times New Roman" w:cs="Times New Roman"/>
                <w:sz w:val="24"/>
              </w:rPr>
              <w:t>Магомедова М.М.</w:t>
            </w:r>
          </w:p>
        </w:tc>
        <w:tc>
          <w:tcPr>
            <w:tcW w:w="1580" w:type="dxa"/>
          </w:tcPr>
          <w:p w:rsidR="00EE585A"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Понедельник </w:t>
            </w:r>
          </w:p>
        </w:tc>
      </w:tr>
      <w:tr w:rsidR="00665254" w:rsidRPr="00465596" w:rsidTr="0032102A">
        <w:trPr>
          <w:jc w:val="center"/>
        </w:trPr>
        <w:tc>
          <w:tcPr>
            <w:tcW w:w="656" w:type="dxa"/>
          </w:tcPr>
          <w:p w:rsidR="00665254" w:rsidRPr="00465596" w:rsidRDefault="00665254" w:rsidP="00465596">
            <w:pPr>
              <w:jc w:val="center"/>
              <w:rPr>
                <w:rFonts w:ascii="Times New Roman" w:hAnsi="Times New Roman" w:cs="Times New Roman"/>
                <w:b/>
                <w:sz w:val="24"/>
              </w:rPr>
            </w:pPr>
            <w:r>
              <w:rPr>
                <w:rFonts w:ascii="Times New Roman" w:hAnsi="Times New Roman" w:cs="Times New Roman"/>
                <w:b/>
                <w:sz w:val="24"/>
              </w:rPr>
              <w:t>13</w:t>
            </w:r>
          </w:p>
        </w:tc>
        <w:tc>
          <w:tcPr>
            <w:tcW w:w="2022" w:type="dxa"/>
            <w:gridSpan w:val="2"/>
          </w:tcPr>
          <w:p w:rsidR="00665254" w:rsidRPr="00465596" w:rsidRDefault="00A014FF" w:rsidP="00665254">
            <w:pPr>
              <w:rPr>
                <w:rFonts w:ascii="Times New Roman" w:hAnsi="Times New Roman" w:cs="Times New Roman"/>
                <w:sz w:val="24"/>
              </w:rPr>
            </w:pPr>
            <w:r>
              <w:rPr>
                <w:rFonts w:ascii="Times New Roman" w:hAnsi="Times New Roman" w:cs="Times New Roman"/>
                <w:sz w:val="24"/>
              </w:rPr>
              <w:t>Эрудит</w:t>
            </w:r>
          </w:p>
        </w:tc>
        <w:tc>
          <w:tcPr>
            <w:tcW w:w="1713" w:type="dxa"/>
          </w:tcPr>
          <w:p w:rsidR="00665254" w:rsidRPr="00465596" w:rsidRDefault="00A014FF" w:rsidP="00465596">
            <w:pPr>
              <w:jc w:val="center"/>
              <w:rPr>
                <w:rFonts w:ascii="Times New Roman" w:hAnsi="Times New Roman" w:cs="Times New Roman"/>
                <w:sz w:val="24"/>
              </w:rPr>
            </w:pPr>
            <w:r>
              <w:rPr>
                <w:rFonts w:ascii="Times New Roman" w:hAnsi="Times New Roman" w:cs="Times New Roman"/>
                <w:sz w:val="24"/>
              </w:rPr>
              <w:t>19</w:t>
            </w:r>
          </w:p>
        </w:tc>
        <w:tc>
          <w:tcPr>
            <w:tcW w:w="1016" w:type="dxa"/>
          </w:tcPr>
          <w:p w:rsidR="00665254" w:rsidRDefault="00665254" w:rsidP="00665254">
            <w:pPr>
              <w:jc w:val="center"/>
              <w:rPr>
                <w:rFonts w:ascii="Times New Roman" w:hAnsi="Times New Roman" w:cs="Times New Roman"/>
                <w:sz w:val="24"/>
              </w:rPr>
            </w:pPr>
            <w:r>
              <w:rPr>
                <w:rFonts w:ascii="Times New Roman" w:hAnsi="Times New Roman" w:cs="Times New Roman"/>
                <w:sz w:val="24"/>
              </w:rPr>
              <w:t>4 «а»</w:t>
            </w:r>
          </w:p>
        </w:tc>
        <w:tc>
          <w:tcPr>
            <w:tcW w:w="1504" w:type="dxa"/>
          </w:tcPr>
          <w:p w:rsidR="00665254" w:rsidRPr="00465596" w:rsidRDefault="00665254" w:rsidP="00465596">
            <w:pPr>
              <w:jc w:val="center"/>
              <w:rPr>
                <w:rFonts w:ascii="Times New Roman" w:hAnsi="Times New Roman" w:cs="Times New Roman"/>
                <w:sz w:val="24"/>
              </w:rPr>
            </w:pPr>
            <w:r>
              <w:rPr>
                <w:rFonts w:ascii="Times New Roman" w:hAnsi="Times New Roman" w:cs="Times New Roman"/>
                <w:sz w:val="24"/>
              </w:rPr>
              <w:t>1</w:t>
            </w:r>
          </w:p>
        </w:tc>
        <w:tc>
          <w:tcPr>
            <w:tcW w:w="2071" w:type="dxa"/>
            <w:gridSpan w:val="2"/>
          </w:tcPr>
          <w:p w:rsidR="00665254" w:rsidRPr="00465596" w:rsidRDefault="0032102A" w:rsidP="00465596">
            <w:pPr>
              <w:jc w:val="center"/>
              <w:rPr>
                <w:rFonts w:ascii="Times New Roman" w:hAnsi="Times New Roman" w:cs="Times New Roman"/>
                <w:sz w:val="24"/>
              </w:rPr>
            </w:pPr>
            <w:proofErr w:type="spellStart"/>
            <w:r>
              <w:rPr>
                <w:rFonts w:ascii="Times New Roman" w:hAnsi="Times New Roman" w:cs="Times New Roman"/>
                <w:sz w:val="24"/>
              </w:rPr>
              <w:t>Абдулмагомедова</w:t>
            </w:r>
            <w:proofErr w:type="spellEnd"/>
            <w:r>
              <w:rPr>
                <w:rFonts w:ascii="Times New Roman" w:hAnsi="Times New Roman" w:cs="Times New Roman"/>
                <w:sz w:val="24"/>
              </w:rPr>
              <w:t xml:space="preserve"> М.М.</w:t>
            </w:r>
          </w:p>
        </w:tc>
        <w:tc>
          <w:tcPr>
            <w:tcW w:w="1580" w:type="dxa"/>
          </w:tcPr>
          <w:p w:rsidR="00665254" w:rsidRPr="00465596" w:rsidRDefault="0032102A" w:rsidP="00465596">
            <w:pPr>
              <w:jc w:val="center"/>
              <w:rPr>
                <w:rFonts w:ascii="Times New Roman" w:hAnsi="Times New Roman" w:cs="Times New Roman"/>
                <w:sz w:val="24"/>
              </w:rPr>
            </w:pPr>
            <w:r>
              <w:rPr>
                <w:rFonts w:ascii="Times New Roman" w:hAnsi="Times New Roman" w:cs="Times New Roman"/>
                <w:sz w:val="24"/>
              </w:rPr>
              <w:t xml:space="preserve">Понедельник </w:t>
            </w:r>
          </w:p>
        </w:tc>
      </w:tr>
      <w:tr w:rsidR="00665254" w:rsidRPr="00465596" w:rsidTr="0032102A">
        <w:trPr>
          <w:jc w:val="center"/>
        </w:trPr>
        <w:tc>
          <w:tcPr>
            <w:tcW w:w="656" w:type="dxa"/>
          </w:tcPr>
          <w:p w:rsidR="00665254" w:rsidRPr="00465596" w:rsidRDefault="00665254" w:rsidP="00465596">
            <w:pPr>
              <w:jc w:val="center"/>
              <w:rPr>
                <w:rFonts w:ascii="Times New Roman" w:hAnsi="Times New Roman" w:cs="Times New Roman"/>
                <w:b/>
                <w:sz w:val="24"/>
              </w:rPr>
            </w:pPr>
            <w:r>
              <w:rPr>
                <w:rFonts w:ascii="Times New Roman" w:hAnsi="Times New Roman" w:cs="Times New Roman"/>
                <w:b/>
                <w:sz w:val="24"/>
              </w:rPr>
              <w:t>14</w:t>
            </w:r>
          </w:p>
        </w:tc>
        <w:tc>
          <w:tcPr>
            <w:tcW w:w="2022" w:type="dxa"/>
            <w:gridSpan w:val="2"/>
          </w:tcPr>
          <w:p w:rsidR="00665254" w:rsidRPr="00465596" w:rsidRDefault="00A014FF" w:rsidP="00665254">
            <w:pPr>
              <w:rPr>
                <w:rFonts w:ascii="Times New Roman" w:hAnsi="Times New Roman" w:cs="Times New Roman"/>
                <w:sz w:val="24"/>
              </w:rPr>
            </w:pPr>
            <w:r>
              <w:rPr>
                <w:rFonts w:ascii="Times New Roman" w:hAnsi="Times New Roman" w:cs="Times New Roman"/>
                <w:sz w:val="24"/>
              </w:rPr>
              <w:t>Эрудит</w:t>
            </w:r>
          </w:p>
        </w:tc>
        <w:tc>
          <w:tcPr>
            <w:tcW w:w="1713" w:type="dxa"/>
          </w:tcPr>
          <w:p w:rsidR="00665254" w:rsidRPr="00465596" w:rsidRDefault="00A014FF" w:rsidP="00465596">
            <w:pPr>
              <w:jc w:val="center"/>
              <w:rPr>
                <w:rFonts w:ascii="Times New Roman" w:hAnsi="Times New Roman" w:cs="Times New Roman"/>
                <w:sz w:val="24"/>
              </w:rPr>
            </w:pPr>
            <w:r>
              <w:rPr>
                <w:rFonts w:ascii="Times New Roman" w:hAnsi="Times New Roman" w:cs="Times New Roman"/>
                <w:sz w:val="24"/>
              </w:rPr>
              <w:t>18</w:t>
            </w:r>
          </w:p>
        </w:tc>
        <w:tc>
          <w:tcPr>
            <w:tcW w:w="1016" w:type="dxa"/>
          </w:tcPr>
          <w:p w:rsidR="00665254" w:rsidRDefault="00665254" w:rsidP="00665254">
            <w:pPr>
              <w:jc w:val="center"/>
              <w:rPr>
                <w:rFonts w:ascii="Times New Roman" w:hAnsi="Times New Roman" w:cs="Times New Roman"/>
                <w:sz w:val="24"/>
              </w:rPr>
            </w:pPr>
            <w:r>
              <w:rPr>
                <w:rFonts w:ascii="Times New Roman" w:hAnsi="Times New Roman" w:cs="Times New Roman"/>
                <w:sz w:val="24"/>
              </w:rPr>
              <w:t>4 «б»</w:t>
            </w:r>
          </w:p>
        </w:tc>
        <w:tc>
          <w:tcPr>
            <w:tcW w:w="1504" w:type="dxa"/>
          </w:tcPr>
          <w:p w:rsidR="00665254" w:rsidRPr="00465596" w:rsidRDefault="00665254" w:rsidP="00465596">
            <w:pPr>
              <w:jc w:val="center"/>
              <w:rPr>
                <w:rFonts w:ascii="Times New Roman" w:hAnsi="Times New Roman" w:cs="Times New Roman"/>
                <w:sz w:val="24"/>
              </w:rPr>
            </w:pPr>
            <w:r>
              <w:rPr>
                <w:rFonts w:ascii="Times New Roman" w:hAnsi="Times New Roman" w:cs="Times New Roman"/>
                <w:sz w:val="24"/>
              </w:rPr>
              <w:t>1</w:t>
            </w:r>
          </w:p>
        </w:tc>
        <w:tc>
          <w:tcPr>
            <w:tcW w:w="2071" w:type="dxa"/>
            <w:gridSpan w:val="2"/>
          </w:tcPr>
          <w:p w:rsidR="00665254" w:rsidRPr="00465596" w:rsidRDefault="0032102A" w:rsidP="00465596">
            <w:pPr>
              <w:jc w:val="center"/>
              <w:rPr>
                <w:rFonts w:ascii="Times New Roman" w:hAnsi="Times New Roman" w:cs="Times New Roman"/>
                <w:sz w:val="24"/>
              </w:rPr>
            </w:pPr>
            <w:r>
              <w:rPr>
                <w:rFonts w:ascii="Times New Roman" w:hAnsi="Times New Roman" w:cs="Times New Roman"/>
                <w:sz w:val="24"/>
              </w:rPr>
              <w:t>Юсупова М.М.</w:t>
            </w:r>
          </w:p>
        </w:tc>
        <w:tc>
          <w:tcPr>
            <w:tcW w:w="1580" w:type="dxa"/>
          </w:tcPr>
          <w:p w:rsidR="00665254" w:rsidRPr="00465596" w:rsidRDefault="0032102A" w:rsidP="00465596">
            <w:pPr>
              <w:jc w:val="center"/>
              <w:rPr>
                <w:rFonts w:ascii="Times New Roman" w:hAnsi="Times New Roman" w:cs="Times New Roman"/>
                <w:sz w:val="24"/>
              </w:rPr>
            </w:pPr>
            <w:r>
              <w:rPr>
                <w:rFonts w:ascii="Times New Roman" w:hAnsi="Times New Roman" w:cs="Times New Roman"/>
                <w:sz w:val="24"/>
              </w:rPr>
              <w:t>Понедельник</w:t>
            </w:r>
          </w:p>
        </w:tc>
      </w:tr>
    </w:tbl>
    <w:p w:rsidR="00465596" w:rsidRPr="00465596" w:rsidRDefault="00465596" w:rsidP="00465596">
      <w:pPr>
        <w:jc w:val="right"/>
        <w:rPr>
          <w:rFonts w:ascii="Times New Roman" w:hAnsi="Times New Roman" w:cs="Times New Roman"/>
          <w:b/>
          <w:sz w:val="24"/>
        </w:rPr>
      </w:pPr>
      <w:r w:rsidRPr="00465596">
        <w:rPr>
          <w:rFonts w:ascii="Times New Roman" w:hAnsi="Times New Roman" w:cs="Times New Roman"/>
          <w:b/>
          <w:sz w:val="24"/>
        </w:rPr>
        <w:t>Итого: 1</w:t>
      </w:r>
      <w:r w:rsidR="0032102A">
        <w:rPr>
          <w:rFonts w:ascii="Times New Roman" w:hAnsi="Times New Roman" w:cs="Times New Roman"/>
          <w:b/>
          <w:sz w:val="24"/>
        </w:rPr>
        <w:t>4</w:t>
      </w:r>
      <w:r w:rsidRPr="00465596">
        <w:rPr>
          <w:rFonts w:ascii="Times New Roman" w:hAnsi="Times New Roman" w:cs="Times New Roman"/>
          <w:b/>
          <w:sz w:val="24"/>
        </w:rPr>
        <w:t xml:space="preserve"> часов</w:t>
      </w:r>
    </w:p>
    <w:p w:rsidR="00694516" w:rsidRDefault="00694516" w:rsidP="00694516">
      <w:pPr>
        <w:pStyle w:val="ab"/>
        <w:rPr>
          <w:b/>
        </w:rPr>
      </w:pPr>
    </w:p>
    <w:p w:rsidR="00694516" w:rsidRDefault="00694516" w:rsidP="00694516">
      <w:pPr>
        <w:pStyle w:val="ab"/>
        <w:rPr>
          <w:b/>
        </w:rPr>
      </w:pPr>
    </w:p>
    <w:p w:rsidR="00465596" w:rsidRPr="00465596" w:rsidRDefault="00465596" w:rsidP="00783B3A">
      <w:pPr>
        <w:rPr>
          <w:rFonts w:ascii="Times New Roman" w:hAnsi="Times New Roman" w:cs="Times New Roman"/>
          <w:b/>
          <w:sz w:val="24"/>
        </w:rPr>
      </w:pPr>
    </w:p>
    <w:p w:rsidR="0032102A" w:rsidRDefault="0032102A" w:rsidP="00694516">
      <w:pPr>
        <w:pStyle w:val="ab"/>
        <w:rPr>
          <w:b/>
        </w:rPr>
      </w:pPr>
    </w:p>
    <w:p w:rsidR="0032102A" w:rsidRDefault="0032102A" w:rsidP="00694516">
      <w:pPr>
        <w:pStyle w:val="ab"/>
        <w:rPr>
          <w:b/>
        </w:rPr>
      </w:pPr>
    </w:p>
    <w:p w:rsidR="0032102A" w:rsidRDefault="0032102A" w:rsidP="00694516">
      <w:pPr>
        <w:pStyle w:val="ab"/>
        <w:rPr>
          <w:b/>
        </w:rPr>
      </w:pPr>
    </w:p>
    <w:p w:rsidR="0032102A" w:rsidRDefault="0032102A" w:rsidP="00694516">
      <w:pPr>
        <w:pStyle w:val="ab"/>
        <w:rPr>
          <w:b/>
        </w:rPr>
      </w:pPr>
    </w:p>
    <w:p w:rsidR="0032102A" w:rsidRDefault="0032102A" w:rsidP="00694516">
      <w:pPr>
        <w:pStyle w:val="ab"/>
        <w:rPr>
          <w:b/>
        </w:rPr>
      </w:pPr>
    </w:p>
    <w:p w:rsidR="00694516" w:rsidRPr="003F5965" w:rsidRDefault="00694516" w:rsidP="00694516">
      <w:pPr>
        <w:pStyle w:val="ab"/>
        <w:rPr>
          <w:b/>
        </w:rPr>
      </w:pPr>
      <w:r>
        <w:rPr>
          <w:b/>
        </w:rPr>
        <w:lastRenderedPageBreak/>
        <w:t>3</w:t>
      </w:r>
      <w:r w:rsidRPr="003F5965">
        <w:rPr>
          <w:b/>
        </w:rPr>
        <w:t xml:space="preserve">.3. Система условий реализации основной образовательной программы </w:t>
      </w:r>
    </w:p>
    <w:p w:rsidR="00694516" w:rsidRDefault="00694516" w:rsidP="00694516">
      <w:pPr>
        <w:pStyle w:val="ab"/>
        <w:rPr>
          <w:b/>
        </w:rPr>
      </w:pPr>
      <w:r w:rsidRPr="003F5965">
        <w:rPr>
          <w:b/>
        </w:rPr>
        <w:t>начального общего образования</w:t>
      </w:r>
    </w:p>
    <w:p w:rsidR="00694516" w:rsidRPr="00307417" w:rsidRDefault="00694516" w:rsidP="00694516">
      <w:pPr>
        <w:pStyle w:val="ab"/>
        <w:rPr>
          <w:rFonts w:eastAsia="Times New Roman"/>
          <w:b/>
          <w:lang w:eastAsia="ru-RU"/>
        </w:rPr>
      </w:pPr>
      <w:r w:rsidRPr="00307417">
        <w:rPr>
          <w:rFonts w:eastAsia="Times New Roman"/>
          <w:b/>
          <w:lang w:eastAsia="ru-RU"/>
        </w:rPr>
        <w:t>Условия реализации образовательной программы.</w:t>
      </w:r>
    </w:p>
    <w:p w:rsidR="00694516" w:rsidRPr="00307417" w:rsidRDefault="00694516" w:rsidP="00694516">
      <w:pPr>
        <w:pStyle w:val="ab"/>
        <w:rPr>
          <w:rFonts w:eastAsia="Times New Roman"/>
          <w:lang w:eastAsia="ru-RU"/>
        </w:rPr>
      </w:pPr>
      <w:r w:rsidRPr="00307417">
        <w:rPr>
          <w:rFonts w:eastAsia="Times New Roman"/>
          <w:lang w:eastAsia="ru-RU"/>
        </w:rPr>
        <w:t>    Нормативно-правовое   обеспечение:</w:t>
      </w:r>
    </w:p>
    <w:p w:rsidR="00694516" w:rsidRPr="00307417" w:rsidRDefault="00694516" w:rsidP="00694516">
      <w:pPr>
        <w:pStyle w:val="ab"/>
        <w:rPr>
          <w:rFonts w:eastAsia="Times New Roman"/>
          <w:lang w:eastAsia="ru-RU"/>
        </w:rPr>
      </w:pPr>
      <w:r w:rsidRPr="00307417">
        <w:rPr>
          <w:rFonts w:eastAsia="Times New Roman"/>
          <w:lang w:eastAsia="ru-RU"/>
        </w:rPr>
        <w:t>-    Закон РФ «Об образовании»</w:t>
      </w:r>
    </w:p>
    <w:p w:rsidR="00694516" w:rsidRPr="00307417" w:rsidRDefault="00694516" w:rsidP="00694516">
      <w:pPr>
        <w:pStyle w:val="ab"/>
        <w:rPr>
          <w:rFonts w:eastAsia="Times New Roman"/>
          <w:lang w:eastAsia="ru-RU"/>
        </w:rPr>
      </w:pPr>
      <w:r w:rsidRPr="00307417">
        <w:rPr>
          <w:rFonts w:eastAsia="Times New Roman"/>
          <w:lang w:eastAsia="ru-RU"/>
        </w:rPr>
        <w:t>-     Конвенция о правах ребёнка</w:t>
      </w:r>
    </w:p>
    <w:p w:rsidR="00694516" w:rsidRPr="00307417" w:rsidRDefault="00694516" w:rsidP="00694516">
      <w:pPr>
        <w:pStyle w:val="ab"/>
        <w:rPr>
          <w:rFonts w:eastAsia="Times New Roman"/>
          <w:lang w:eastAsia="ru-RU"/>
        </w:rPr>
      </w:pPr>
      <w:r w:rsidRPr="00307417">
        <w:rPr>
          <w:rFonts w:eastAsia="Times New Roman"/>
          <w:lang w:eastAsia="ru-RU"/>
        </w:rPr>
        <w:t>-    ФГОС второго поколения</w:t>
      </w:r>
    </w:p>
    <w:p w:rsidR="00694516" w:rsidRPr="00307417" w:rsidRDefault="00694516" w:rsidP="00694516">
      <w:pPr>
        <w:pStyle w:val="ab"/>
        <w:rPr>
          <w:rFonts w:eastAsia="Times New Roman"/>
          <w:lang w:eastAsia="ru-RU"/>
        </w:rPr>
      </w:pPr>
      <w:r w:rsidRPr="00307417">
        <w:rPr>
          <w:rFonts w:eastAsia="Times New Roman"/>
          <w:lang w:eastAsia="ru-RU"/>
        </w:rPr>
        <w:t>-    Устав школы</w:t>
      </w:r>
    </w:p>
    <w:p w:rsidR="00694516" w:rsidRPr="00307417" w:rsidRDefault="00694516" w:rsidP="00694516">
      <w:pPr>
        <w:pStyle w:val="ab"/>
        <w:rPr>
          <w:rFonts w:eastAsia="Times New Roman"/>
          <w:lang w:eastAsia="ru-RU"/>
        </w:rPr>
      </w:pPr>
      <w:r w:rsidRPr="00307417">
        <w:rPr>
          <w:rFonts w:eastAsia="Times New Roman"/>
          <w:lang w:eastAsia="ru-RU"/>
        </w:rPr>
        <w:t>-    Локальные акты образовательного учреждения</w:t>
      </w:r>
    </w:p>
    <w:p w:rsidR="00694516" w:rsidRPr="00307417" w:rsidRDefault="00694516" w:rsidP="00694516">
      <w:pPr>
        <w:pStyle w:val="ab"/>
        <w:rPr>
          <w:rFonts w:eastAsia="Times New Roman"/>
          <w:b/>
          <w:lang w:eastAsia="ru-RU"/>
        </w:rPr>
      </w:pPr>
      <w:r w:rsidRPr="00307417">
        <w:rPr>
          <w:rFonts w:eastAsia="Times New Roman"/>
          <w:b/>
          <w:lang w:eastAsia="ru-RU"/>
        </w:rPr>
        <w:t xml:space="preserve"> Кадровое обеспечение:</w:t>
      </w:r>
    </w:p>
    <w:p w:rsidR="00694516" w:rsidRDefault="00694516" w:rsidP="00694516">
      <w:pPr>
        <w:pStyle w:val="ab"/>
      </w:pPr>
      <w:r w:rsidRPr="00307417">
        <w:t xml:space="preserve"> </w:t>
      </w:r>
      <w:r w:rsidRPr="003F5965">
        <w:t>Кадровое обеспечение образовательной программы  соответствует требованиям к подготовке педагогов. Педагогические работники имеют базовое образование, соответствующее про</w:t>
      </w:r>
      <w:r>
        <w:t>филю преподаваемой дисциплины, все учителя прошли курсы по реализации ФГОС.</w:t>
      </w:r>
      <w:r w:rsidRPr="003F5965">
        <w:t xml:space="preserve"> </w:t>
      </w:r>
      <w:r w:rsidRPr="00307417">
        <w:t>Все предметы учебного план</w:t>
      </w:r>
      <w:r>
        <w:t>а</w:t>
      </w:r>
      <w:r w:rsidRPr="00307417">
        <w:t>, за исключением предмета «Музыка»</w:t>
      </w:r>
      <w:r w:rsidR="00C563DD">
        <w:t xml:space="preserve">, «Физкультура» и «Изобразительное </w:t>
      </w:r>
      <w:proofErr w:type="spellStart"/>
      <w:r w:rsidR="00C563DD">
        <w:t>искусство+технология</w:t>
      </w:r>
      <w:proofErr w:type="spellEnd"/>
      <w:r w:rsidR="00C563DD">
        <w:t>»</w:t>
      </w:r>
      <w:r w:rsidRPr="00307417">
        <w:t xml:space="preserve"> учителя преподают сами.</w:t>
      </w:r>
      <w:r w:rsidRPr="00301584">
        <w:t xml:space="preserve"> </w:t>
      </w:r>
      <w:r w:rsidRPr="003F5965">
        <w:t>В педагогическом коллективе школы есть все необходимые специалисты:</w:t>
      </w:r>
      <w:r w:rsidR="0043074B">
        <w:t xml:space="preserve">  учителя-предметники, психолог</w:t>
      </w:r>
      <w:r w:rsidRPr="003F5965">
        <w:t>.</w:t>
      </w:r>
      <w:r>
        <w:rPr>
          <w:rFonts w:eastAsia="Times New Roman"/>
          <w:lang w:eastAsia="ru-RU"/>
        </w:rPr>
        <w:br/>
      </w:r>
    </w:p>
    <w:p w:rsidR="00783B3A" w:rsidRDefault="00783B3A" w:rsidP="00694516">
      <w:pPr>
        <w:pStyle w:val="ab"/>
      </w:pPr>
    </w:p>
    <w:p w:rsidR="00783B3A" w:rsidRPr="00A1675A" w:rsidRDefault="00783B3A" w:rsidP="00694516">
      <w:pPr>
        <w:pStyle w:val="ab"/>
      </w:pPr>
    </w:p>
    <w:tbl>
      <w:tblPr>
        <w:tblW w:w="0" w:type="auto"/>
        <w:jc w:val="center"/>
        <w:tblLayout w:type="fixed"/>
        <w:tblCellMar>
          <w:top w:w="55" w:type="dxa"/>
          <w:left w:w="55" w:type="dxa"/>
          <w:bottom w:w="55" w:type="dxa"/>
          <w:right w:w="55" w:type="dxa"/>
        </w:tblCellMar>
        <w:tblLook w:val="0000"/>
      </w:tblPr>
      <w:tblGrid>
        <w:gridCol w:w="2409"/>
        <w:gridCol w:w="5246"/>
        <w:gridCol w:w="992"/>
        <w:gridCol w:w="1020"/>
      </w:tblGrid>
      <w:tr w:rsidR="0043074B" w:rsidRPr="0043074B" w:rsidTr="00465596">
        <w:trPr>
          <w:jc w:val="center"/>
        </w:trPr>
        <w:tc>
          <w:tcPr>
            <w:tcW w:w="7655" w:type="dxa"/>
            <w:gridSpan w:val="2"/>
            <w:tcBorders>
              <w:top w:val="single" w:sz="1" w:space="0" w:color="000000"/>
              <w:left w:val="single" w:sz="1" w:space="0" w:color="000000"/>
              <w:bottom w:val="single" w:sz="1" w:space="0" w:color="000000"/>
            </w:tcBorders>
            <w:shd w:val="clear" w:color="auto" w:fill="auto"/>
          </w:tcPr>
          <w:p w:rsidR="00694516" w:rsidRPr="0043074B" w:rsidRDefault="00694516" w:rsidP="0043074B">
            <w:pPr>
              <w:pStyle w:val="ab"/>
              <w:rPr>
                <w:b/>
                <w:bCs/>
              </w:rPr>
            </w:pPr>
            <w:r w:rsidRPr="0043074B">
              <w:rPr>
                <w:b/>
                <w:bCs/>
              </w:rPr>
              <w:t>Укомплектованность штата педагогических работников</w:t>
            </w:r>
          </w:p>
          <w:p w:rsidR="00694516" w:rsidRPr="0043074B" w:rsidRDefault="00694516" w:rsidP="0043074B">
            <w:pPr>
              <w:pStyle w:val="ab"/>
              <w:rPr>
                <w:b/>
                <w:bCs/>
              </w:rPr>
            </w:pPr>
            <w:r w:rsidRPr="0043074B">
              <w:rPr>
                <w:b/>
                <w:bCs/>
              </w:rPr>
              <w:t xml:space="preserve"> начальной школы(%)</w:t>
            </w:r>
          </w:p>
        </w:tc>
        <w:tc>
          <w:tcPr>
            <w:tcW w:w="992" w:type="dxa"/>
            <w:tcBorders>
              <w:top w:val="single" w:sz="1" w:space="0" w:color="000000"/>
              <w:left w:val="single" w:sz="1" w:space="0" w:color="000000"/>
              <w:bottom w:val="single" w:sz="1" w:space="0" w:color="000000"/>
            </w:tcBorders>
            <w:shd w:val="clear" w:color="auto" w:fill="auto"/>
          </w:tcPr>
          <w:p w:rsidR="00694516" w:rsidRPr="0043074B" w:rsidRDefault="00694516" w:rsidP="0043074B">
            <w:pPr>
              <w:pStyle w:val="ab"/>
              <w:rPr>
                <w:b/>
              </w:rPr>
            </w:pPr>
            <w:r w:rsidRPr="0043074B">
              <w:rPr>
                <w:b/>
              </w:rPr>
              <w:t>Кол-во</w:t>
            </w:r>
          </w:p>
        </w:tc>
        <w:tc>
          <w:tcPr>
            <w:tcW w:w="1020" w:type="dxa"/>
            <w:tcBorders>
              <w:top w:val="single" w:sz="1" w:space="0" w:color="000000"/>
              <w:left w:val="single" w:sz="1" w:space="0" w:color="000000"/>
              <w:bottom w:val="single" w:sz="1" w:space="0" w:color="000000"/>
              <w:right w:val="single" w:sz="1" w:space="0" w:color="000000"/>
            </w:tcBorders>
            <w:shd w:val="clear" w:color="auto" w:fill="auto"/>
          </w:tcPr>
          <w:p w:rsidR="00694516" w:rsidRPr="0043074B" w:rsidRDefault="00694516" w:rsidP="0043074B">
            <w:pPr>
              <w:pStyle w:val="ab"/>
              <w:rPr>
                <w:b/>
              </w:rPr>
            </w:pPr>
            <w:r w:rsidRPr="0043074B">
              <w:rPr>
                <w:b/>
              </w:rPr>
              <w:t>%</w:t>
            </w:r>
          </w:p>
        </w:tc>
      </w:tr>
      <w:tr w:rsidR="0043074B" w:rsidRPr="0043074B" w:rsidTr="00465596">
        <w:trPr>
          <w:jc w:val="center"/>
        </w:trPr>
        <w:tc>
          <w:tcPr>
            <w:tcW w:w="2409" w:type="dxa"/>
            <w:tcBorders>
              <w:left w:val="single" w:sz="1" w:space="0" w:color="000000"/>
              <w:bottom w:val="single" w:sz="1" w:space="0" w:color="000000"/>
            </w:tcBorders>
            <w:shd w:val="clear" w:color="auto" w:fill="auto"/>
          </w:tcPr>
          <w:p w:rsidR="00694516" w:rsidRPr="0043074B" w:rsidRDefault="00694516" w:rsidP="0043074B">
            <w:pPr>
              <w:pStyle w:val="ab"/>
            </w:pPr>
            <w:r w:rsidRPr="0043074B">
              <w:t>на 1 ступени</w:t>
            </w:r>
          </w:p>
        </w:tc>
        <w:tc>
          <w:tcPr>
            <w:tcW w:w="5246" w:type="dxa"/>
            <w:tcBorders>
              <w:left w:val="single" w:sz="1" w:space="0" w:color="000000"/>
              <w:bottom w:val="single" w:sz="1" w:space="0" w:color="000000"/>
            </w:tcBorders>
            <w:shd w:val="clear" w:color="auto" w:fill="auto"/>
          </w:tcPr>
          <w:p w:rsidR="00694516" w:rsidRPr="0043074B" w:rsidRDefault="00694516" w:rsidP="0043074B">
            <w:pPr>
              <w:pStyle w:val="ab"/>
            </w:pPr>
          </w:p>
        </w:tc>
        <w:tc>
          <w:tcPr>
            <w:tcW w:w="992" w:type="dxa"/>
            <w:tcBorders>
              <w:left w:val="single" w:sz="1" w:space="0" w:color="000000"/>
              <w:bottom w:val="single" w:sz="1" w:space="0" w:color="000000"/>
            </w:tcBorders>
            <w:shd w:val="clear" w:color="auto" w:fill="auto"/>
          </w:tcPr>
          <w:p w:rsidR="00694516" w:rsidRPr="0043074B" w:rsidRDefault="007561EF" w:rsidP="0043074B">
            <w:pPr>
              <w:pStyle w:val="ab"/>
            </w:pPr>
            <w:r>
              <w:t>8</w:t>
            </w: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694516" w:rsidP="0043074B">
            <w:pPr>
              <w:pStyle w:val="ab"/>
            </w:pPr>
            <w:r w:rsidRPr="0043074B">
              <w:t>100</w:t>
            </w:r>
          </w:p>
        </w:tc>
      </w:tr>
      <w:tr w:rsidR="0043074B" w:rsidRPr="0043074B" w:rsidTr="00465596">
        <w:trPr>
          <w:jc w:val="center"/>
        </w:trPr>
        <w:tc>
          <w:tcPr>
            <w:tcW w:w="2409" w:type="dxa"/>
            <w:tcBorders>
              <w:left w:val="single" w:sz="1" w:space="0" w:color="000000"/>
              <w:bottom w:val="single" w:sz="1" w:space="0" w:color="000000"/>
            </w:tcBorders>
            <w:shd w:val="clear" w:color="auto" w:fill="auto"/>
          </w:tcPr>
          <w:p w:rsidR="00694516" w:rsidRPr="0043074B" w:rsidRDefault="00694516" w:rsidP="0043074B">
            <w:pPr>
              <w:pStyle w:val="ab"/>
            </w:pPr>
            <w:r w:rsidRPr="0043074B">
              <w:t>Образовательный ценз педагогических работников</w:t>
            </w:r>
          </w:p>
        </w:tc>
        <w:tc>
          <w:tcPr>
            <w:tcW w:w="5246" w:type="dxa"/>
            <w:tcBorders>
              <w:left w:val="single" w:sz="1" w:space="0" w:color="000000"/>
              <w:bottom w:val="single" w:sz="1" w:space="0" w:color="000000"/>
            </w:tcBorders>
            <w:shd w:val="clear" w:color="auto" w:fill="auto"/>
          </w:tcPr>
          <w:p w:rsidR="00694516" w:rsidRPr="0043074B" w:rsidRDefault="00694516" w:rsidP="0043074B">
            <w:pPr>
              <w:pStyle w:val="ab"/>
            </w:pPr>
            <w:r w:rsidRPr="0043074B">
              <w:t>- с высшим образованием</w:t>
            </w:r>
          </w:p>
        </w:tc>
        <w:tc>
          <w:tcPr>
            <w:tcW w:w="992" w:type="dxa"/>
            <w:tcBorders>
              <w:left w:val="single" w:sz="1" w:space="0" w:color="000000"/>
              <w:bottom w:val="single" w:sz="1" w:space="0" w:color="000000"/>
            </w:tcBorders>
            <w:shd w:val="clear" w:color="auto" w:fill="auto"/>
          </w:tcPr>
          <w:p w:rsidR="00694516" w:rsidRPr="0043074B" w:rsidRDefault="007561EF" w:rsidP="0043074B">
            <w:pPr>
              <w:pStyle w:val="ab"/>
            </w:pPr>
            <w:r>
              <w:t>6</w:t>
            </w: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43074B" w:rsidP="0043074B">
            <w:pPr>
              <w:pStyle w:val="ab"/>
            </w:pPr>
            <w:r w:rsidRPr="0043074B">
              <w:t>75</w:t>
            </w:r>
          </w:p>
        </w:tc>
      </w:tr>
      <w:tr w:rsidR="0043074B" w:rsidRPr="0043074B" w:rsidTr="00465596">
        <w:trPr>
          <w:jc w:val="center"/>
        </w:trPr>
        <w:tc>
          <w:tcPr>
            <w:tcW w:w="2409" w:type="dxa"/>
            <w:tcBorders>
              <w:left w:val="single" w:sz="1" w:space="0" w:color="000000"/>
              <w:bottom w:val="single" w:sz="1" w:space="0" w:color="000000"/>
            </w:tcBorders>
            <w:shd w:val="clear" w:color="auto" w:fill="auto"/>
          </w:tcPr>
          <w:p w:rsidR="00694516" w:rsidRPr="0043074B" w:rsidRDefault="00694516" w:rsidP="0043074B">
            <w:pPr>
              <w:pStyle w:val="ab"/>
            </w:pPr>
          </w:p>
        </w:tc>
        <w:tc>
          <w:tcPr>
            <w:tcW w:w="5246" w:type="dxa"/>
            <w:tcBorders>
              <w:left w:val="single" w:sz="1" w:space="0" w:color="000000"/>
              <w:bottom w:val="single" w:sz="1" w:space="0" w:color="000000"/>
            </w:tcBorders>
            <w:shd w:val="clear" w:color="auto" w:fill="auto"/>
          </w:tcPr>
          <w:p w:rsidR="00694516" w:rsidRPr="0043074B" w:rsidRDefault="00694516" w:rsidP="0043074B">
            <w:pPr>
              <w:pStyle w:val="ab"/>
            </w:pPr>
            <w:r w:rsidRPr="0043074B">
              <w:t xml:space="preserve">- с </w:t>
            </w:r>
            <w:proofErr w:type="spellStart"/>
            <w:r w:rsidRPr="0043074B">
              <w:t>незак</w:t>
            </w:r>
            <w:proofErr w:type="spellEnd"/>
            <w:r w:rsidRPr="0043074B">
              <w:t>. высшим образованием</w:t>
            </w:r>
          </w:p>
        </w:tc>
        <w:tc>
          <w:tcPr>
            <w:tcW w:w="992" w:type="dxa"/>
            <w:tcBorders>
              <w:left w:val="single" w:sz="1" w:space="0" w:color="000000"/>
              <w:bottom w:val="single" w:sz="1" w:space="0" w:color="000000"/>
            </w:tcBorders>
            <w:shd w:val="clear" w:color="auto" w:fill="auto"/>
          </w:tcPr>
          <w:p w:rsidR="00694516" w:rsidRPr="0043074B" w:rsidRDefault="0043074B" w:rsidP="0043074B">
            <w:pPr>
              <w:pStyle w:val="ab"/>
            </w:pPr>
            <w:r w:rsidRPr="0043074B">
              <w:t>0</w:t>
            </w: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43074B" w:rsidP="0043074B">
            <w:pPr>
              <w:pStyle w:val="ab"/>
            </w:pPr>
            <w:r w:rsidRPr="0043074B">
              <w:t>0</w:t>
            </w:r>
          </w:p>
        </w:tc>
      </w:tr>
      <w:tr w:rsidR="0043074B" w:rsidRPr="0043074B" w:rsidTr="00465596">
        <w:trPr>
          <w:jc w:val="center"/>
        </w:trPr>
        <w:tc>
          <w:tcPr>
            <w:tcW w:w="2409" w:type="dxa"/>
            <w:tcBorders>
              <w:left w:val="single" w:sz="1" w:space="0" w:color="000000"/>
              <w:bottom w:val="single" w:sz="1" w:space="0" w:color="000000"/>
            </w:tcBorders>
            <w:shd w:val="clear" w:color="auto" w:fill="auto"/>
          </w:tcPr>
          <w:p w:rsidR="00694516" w:rsidRPr="0043074B" w:rsidRDefault="00694516" w:rsidP="0043074B">
            <w:pPr>
              <w:pStyle w:val="ab"/>
            </w:pPr>
          </w:p>
        </w:tc>
        <w:tc>
          <w:tcPr>
            <w:tcW w:w="5246" w:type="dxa"/>
            <w:tcBorders>
              <w:left w:val="single" w:sz="1" w:space="0" w:color="000000"/>
              <w:bottom w:val="single" w:sz="1" w:space="0" w:color="000000"/>
            </w:tcBorders>
            <w:shd w:val="clear" w:color="auto" w:fill="auto"/>
          </w:tcPr>
          <w:p w:rsidR="00694516" w:rsidRPr="0043074B" w:rsidRDefault="00694516" w:rsidP="0043074B">
            <w:pPr>
              <w:pStyle w:val="ab"/>
            </w:pPr>
            <w:r w:rsidRPr="0043074B">
              <w:t>- со средним специальным образованием</w:t>
            </w:r>
          </w:p>
        </w:tc>
        <w:tc>
          <w:tcPr>
            <w:tcW w:w="992" w:type="dxa"/>
            <w:tcBorders>
              <w:left w:val="single" w:sz="1" w:space="0" w:color="000000"/>
              <w:bottom w:val="single" w:sz="1" w:space="0" w:color="000000"/>
            </w:tcBorders>
            <w:shd w:val="clear" w:color="auto" w:fill="auto"/>
          </w:tcPr>
          <w:p w:rsidR="00694516" w:rsidRPr="0043074B" w:rsidRDefault="007561EF" w:rsidP="0043074B">
            <w:pPr>
              <w:pStyle w:val="ab"/>
            </w:pPr>
            <w:r>
              <w:t>2</w:t>
            </w: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43074B" w:rsidP="0043074B">
            <w:pPr>
              <w:pStyle w:val="ab"/>
            </w:pPr>
            <w:r w:rsidRPr="0043074B">
              <w:t>25</w:t>
            </w:r>
          </w:p>
        </w:tc>
      </w:tr>
      <w:tr w:rsidR="0043074B" w:rsidRPr="0043074B" w:rsidTr="00465596">
        <w:trPr>
          <w:jc w:val="center"/>
        </w:trPr>
        <w:tc>
          <w:tcPr>
            <w:tcW w:w="7655" w:type="dxa"/>
            <w:gridSpan w:val="2"/>
            <w:tcBorders>
              <w:left w:val="single" w:sz="1" w:space="0" w:color="000000"/>
              <w:bottom w:val="single" w:sz="1" w:space="0" w:color="000000"/>
            </w:tcBorders>
            <w:shd w:val="clear" w:color="auto" w:fill="auto"/>
          </w:tcPr>
          <w:p w:rsidR="00694516" w:rsidRPr="0043074B" w:rsidRDefault="00694516" w:rsidP="0043074B">
            <w:pPr>
              <w:pStyle w:val="ab"/>
            </w:pPr>
            <w:r w:rsidRPr="0043074B">
              <w:t>Соответствие уровня квалификации педагогических и иных работников требованиям квалификационной характеристики по соответствующей должности (по каждому предмету учебного плана)</w:t>
            </w:r>
          </w:p>
        </w:tc>
        <w:tc>
          <w:tcPr>
            <w:tcW w:w="992" w:type="dxa"/>
            <w:tcBorders>
              <w:left w:val="single" w:sz="1" w:space="0" w:color="000000"/>
              <w:bottom w:val="single" w:sz="1" w:space="0" w:color="000000"/>
            </w:tcBorders>
            <w:shd w:val="clear" w:color="auto" w:fill="auto"/>
          </w:tcPr>
          <w:p w:rsidR="00694516" w:rsidRPr="0043074B" w:rsidRDefault="007561EF" w:rsidP="0032102A">
            <w:pPr>
              <w:pStyle w:val="ab"/>
            </w:pPr>
            <w:r>
              <w:t>1</w:t>
            </w:r>
            <w:r w:rsidR="0032102A">
              <w:t>6</w:t>
            </w: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694516" w:rsidP="0043074B">
            <w:pPr>
              <w:pStyle w:val="ab"/>
            </w:pPr>
            <w:r w:rsidRPr="0043074B">
              <w:t>100</w:t>
            </w:r>
          </w:p>
        </w:tc>
      </w:tr>
      <w:tr w:rsidR="0043074B" w:rsidRPr="0043074B" w:rsidTr="00465596">
        <w:trPr>
          <w:jc w:val="center"/>
        </w:trPr>
        <w:tc>
          <w:tcPr>
            <w:tcW w:w="7655" w:type="dxa"/>
            <w:gridSpan w:val="2"/>
            <w:tcBorders>
              <w:left w:val="single" w:sz="1" w:space="0" w:color="000000"/>
              <w:bottom w:val="single" w:sz="1" w:space="0" w:color="000000"/>
            </w:tcBorders>
            <w:shd w:val="clear" w:color="auto" w:fill="auto"/>
          </w:tcPr>
          <w:p w:rsidR="00694516" w:rsidRPr="0043074B" w:rsidRDefault="00694516" w:rsidP="0043074B">
            <w:pPr>
              <w:pStyle w:val="ab"/>
            </w:pPr>
            <w:r w:rsidRPr="0043074B">
              <w:t>Педагогические работники, имеющие квалификационную категорию</w:t>
            </w:r>
          </w:p>
        </w:tc>
        <w:tc>
          <w:tcPr>
            <w:tcW w:w="992" w:type="dxa"/>
            <w:tcBorders>
              <w:left w:val="single" w:sz="1" w:space="0" w:color="000000"/>
              <w:bottom w:val="single" w:sz="1" w:space="0" w:color="000000"/>
            </w:tcBorders>
            <w:shd w:val="clear" w:color="auto" w:fill="auto"/>
          </w:tcPr>
          <w:p w:rsidR="00694516" w:rsidRPr="0043074B" w:rsidRDefault="00694516" w:rsidP="0043074B">
            <w:pPr>
              <w:pStyle w:val="ab"/>
            </w:pP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694516" w:rsidP="0043074B">
            <w:pPr>
              <w:pStyle w:val="ab"/>
            </w:pPr>
          </w:p>
        </w:tc>
      </w:tr>
      <w:tr w:rsidR="0043074B" w:rsidRPr="0043074B" w:rsidTr="00465596">
        <w:trPr>
          <w:jc w:val="center"/>
        </w:trPr>
        <w:tc>
          <w:tcPr>
            <w:tcW w:w="2409" w:type="dxa"/>
            <w:tcBorders>
              <w:left w:val="single" w:sz="1" w:space="0" w:color="000000"/>
              <w:bottom w:val="single" w:sz="1" w:space="0" w:color="000000"/>
            </w:tcBorders>
            <w:shd w:val="clear" w:color="auto" w:fill="auto"/>
          </w:tcPr>
          <w:p w:rsidR="00694516" w:rsidRPr="0043074B" w:rsidRDefault="00694516" w:rsidP="0043074B">
            <w:pPr>
              <w:pStyle w:val="ab"/>
            </w:pPr>
          </w:p>
        </w:tc>
        <w:tc>
          <w:tcPr>
            <w:tcW w:w="5246" w:type="dxa"/>
            <w:tcBorders>
              <w:left w:val="single" w:sz="1" w:space="0" w:color="000000"/>
              <w:bottom w:val="single" w:sz="1" w:space="0" w:color="000000"/>
            </w:tcBorders>
            <w:shd w:val="clear" w:color="auto" w:fill="auto"/>
          </w:tcPr>
          <w:p w:rsidR="00694516" w:rsidRPr="0043074B" w:rsidRDefault="00694516" w:rsidP="0043074B">
            <w:pPr>
              <w:pStyle w:val="ab"/>
            </w:pPr>
            <w:r w:rsidRPr="0043074B">
              <w:t>- высшую</w:t>
            </w:r>
          </w:p>
        </w:tc>
        <w:tc>
          <w:tcPr>
            <w:tcW w:w="992" w:type="dxa"/>
            <w:tcBorders>
              <w:left w:val="single" w:sz="1" w:space="0" w:color="000000"/>
              <w:bottom w:val="single" w:sz="1" w:space="0" w:color="000000"/>
            </w:tcBorders>
            <w:shd w:val="clear" w:color="auto" w:fill="auto"/>
          </w:tcPr>
          <w:p w:rsidR="00694516" w:rsidRPr="0043074B" w:rsidRDefault="0032102A" w:rsidP="0043074B">
            <w:pPr>
              <w:pStyle w:val="ab"/>
            </w:pPr>
            <w:r>
              <w:t>4</w:t>
            </w: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32102A" w:rsidP="0043074B">
            <w:pPr>
              <w:pStyle w:val="ab"/>
            </w:pPr>
            <w:r>
              <w:t>25</w:t>
            </w:r>
          </w:p>
        </w:tc>
      </w:tr>
      <w:tr w:rsidR="0043074B" w:rsidRPr="0043074B" w:rsidTr="00465596">
        <w:trPr>
          <w:jc w:val="center"/>
        </w:trPr>
        <w:tc>
          <w:tcPr>
            <w:tcW w:w="2409" w:type="dxa"/>
            <w:tcBorders>
              <w:left w:val="single" w:sz="1" w:space="0" w:color="000000"/>
              <w:bottom w:val="single" w:sz="1" w:space="0" w:color="000000"/>
            </w:tcBorders>
            <w:shd w:val="clear" w:color="auto" w:fill="auto"/>
          </w:tcPr>
          <w:p w:rsidR="00694516" w:rsidRPr="0043074B" w:rsidRDefault="00694516" w:rsidP="0043074B">
            <w:pPr>
              <w:pStyle w:val="ab"/>
            </w:pPr>
          </w:p>
        </w:tc>
        <w:tc>
          <w:tcPr>
            <w:tcW w:w="5246" w:type="dxa"/>
            <w:tcBorders>
              <w:left w:val="single" w:sz="1" w:space="0" w:color="000000"/>
              <w:bottom w:val="single" w:sz="1" w:space="0" w:color="000000"/>
            </w:tcBorders>
            <w:shd w:val="clear" w:color="auto" w:fill="auto"/>
          </w:tcPr>
          <w:p w:rsidR="00694516" w:rsidRPr="0043074B" w:rsidRDefault="00694516" w:rsidP="0043074B">
            <w:pPr>
              <w:pStyle w:val="ab"/>
            </w:pPr>
            <w:r w:rsidRPr="0043074B">
              <w:t>- первую</w:t>
            </w:r>
          </w:p>
        </w:tc>
        <w:tc>
          <w:tcPr>
            <w:tcW w:w="992" w:type="dxa"/>
            <w:tcBorders>
              <w:left w:val="single" w:sz="1" w:space="0" w:color="000000"/>
              <w:bottom w:val="single" w:sz="1" w:space="0" w:color="000000"/>
            </w:tcBorders>
            <w:shd w:val="clear" w:color="auto" w:fill="auto"/>
          </w:tcPr>
          <w:p w:rsidR="00694516" w:rsidRPr="0043074B" w:rsidRDefault="007561EF" w:rsidP="0043074B">
            <w:pPr>
              <w:pStyle w:val="ab"/>
            </w:pPr>
            <w:r>
              <w:t>2</w:t>
            </w: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7561EF" w:rsidP="0032102A">
            <w:pPr>
              <w:pStyle w:val="ab"/>
            </w:pPr>
            <w:r>
              <w:t>1</w:t>
            </w:r>
            <w:r w:rsidR="0032102A">
              <w:t>2.5</w:t>
            </w:r>
          </w:p>
        </w:tc>
      </w:tr>
      <w:tr w:rsidR="0043074B" w:rsidRPr="0043074B" w:rsidTr="00465596">
        <w:trPr>
          <w:jc w:val="center"/>
        </w:trPr>
        <w:tc>
          <w:tcPr>
            <w:tcW w:w="2409" w:type="dxa"/>
            <w:tcBorders>
              <w:left w:val="single" w:sz="1" w:space="0" w:color="000000"/>
              <w:bottom w:val="single" w:sz="1" w:space="0" w:color="000000"/>
            </w:tcBorders>
            <w:shd w:val="clear" w:color="auto" w:fill="auto"/>
          </w:tcPr>
          <w:p w:rsidR="00694516" w:rsidRPr="0043074B" w:rsidRDefault="00694516" w:rsidP="0043074B">
            <w:pPr>
              <w:pStyle w:val="ab"/>
            </w:pPr>
          </w:p>
        </w:tc>
        <w:tc>
          <w:tcPr>
            <w:tcW w:w="5246" w:type="dxa"/>
            <w:tcBorders>
              <w:left w:val="single" w:sz="1" w:space="0" w:color="000000"/>
              <w:bottom w:val="single" w:sz="1" w:space="0" w:color="000000"/>
            </w:tcBorders>
            <w:shd w:val="clear" w:color="auto" w:fill="auto"/>
          </w:tcPr>
          <w:p w:rsidR="00694516" w:rsidRPr="0043074B" w:rsidRDefault="00694516" w:rsidP="0043074B">
            <w:pPr>
              <w:pStyle w:val="ab"/>
            </w:pPr>
            <w:r w:rsidRPr="0043074B">
              <w:t>- соответствие</w:t>
            </w:r>
          </w:p>
        </w:tc>
        <w:tc>
          <w:tcPr>
            <w:tcW w:w="992" w:type="dxa"/>
            <w:tcBorders>
              <w:left w:val="single" w:sz="1" w:space="0" w:color="000000"/>
              <w:bottom w:val="single" w:sz="1" w:space="0" w:color="000000"/>
            </w:tcBorders>
            <w:shd w:val="clear" w:color="auto" w:fill="auto"/>
          </w:tcPr>
          <w:p w:rsidR="00694516" w:rsidRPr="0043074B" w:rsidRDefault="007561EF" w:rsidP="0043074B">
            <w:pPr>
              <w:pStyle w:val="ab"/>
            </w:pPr>
            <w:r>
              <w:t>8</w:t>
            </w: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32102A" w:rsidP="0043074B">
            <w:pPr>
              <w:pStyle w:val="ab"/>
            </w:pPr>
            <w:r>
              <w:t>50</w:t>
            </w:r>
          </w:p>
        </w:tc>
      </w:tr>
      <w:tr w:rsidR="0043074B" w:rsidRPr="0043074B" w:rsidTr="00465596">
        <w:trPr>
          <w:jc w:val="center"/>
        </w:trPr>
        <w:tc>
          <w:tcPr>
            <w:tcW w:w="2409" w:type="dxa"/>
            <w:tcBorders>
              <w:left w:val="single" w:sz="1" w:space="0" w:color="000000"/>
              <w:bottom w:val="single" w:sz="1" w:space="0" w:color="000000"/>
            </w:tcBorders>
            <w:shd w:val="clear" w:color="auto" w:fill="auto"/>
          </w:tcPr>
          <w:p w:rsidR="00694516" w:rsidRPr="0043074B" w:rsidRDefault="00694516" w:rsidP="0043074B">
            <w:pPr>
              <w:pStyle w:val="ab"/>
            </w:pPr>
          </w:p>
        </w:tc>
        <w:tc>
          <w:tcPr>
            <w:tcW w:w="5246" w:type="dxa"/>
            <w:tcBorders>
              <w:left w:val="single" w:sz="1" w:space="0" w:color="000000"/>
              <w:bottom w:val="single" w:sz="1" w:space="0" w:color="000000"/>
            </w:tcBorders>
            <w:shd w:val="clear" w:color="auto" w:fill="auto"/>
          </w:tcPr>
          <w:p w:rsidR="00694516" w:rsidRPr="0043074B" w:rsidRDefault="00694516" w:rsidP="0043074B">
            <w:pPr>
              <w:pStyle w:val="ab"/>
            </w:pPr>
            <w:r w:rsidRPr="0043074B">
              <w:t>- не имеют</w:t>
            </w:r>
          </w:p>
        </w:tc>
        <w:tc>
          <w:tcPr>
            <w:tcW w:w="992" w:type="dxa"/>
            <w:tcBorders>
              <w:left w:val="single" w:sz="1" w:space="0" w:color="000000"/>
              <w:bottom w:val="single" w:sz="1" w:space="0" w:color="000000"/>
            </w:tcBorders>
            <w:shd w:val="clear" w:color="auto" w:fill="auto"/>
          </w:tcPr>
          <w:p w:rsidR="00694516" w:rsidRPr="0043074B" w:rsidRDefault="007561EF" w:rsidP="0043074B">
            <w:pPr>
              <w:pStyle w:val="ab"/>
            </w:pPr>
            <w:r>
              <w:t>2</w:t>
            </w:r>
          </w:p>
        </w:tc>
        <w:tc>
          <w:tcPr>
            <w:tcW w:w="1020" w:type="dxa"/>
            <w:tcBorders>
              <w:left w:val="single" w:sz="1" w:space="0" w:color="000000"/>
              <w:bottom w:val="single" w:sz="1" w:space="0" w:color="000000"/>
              <w:right w:val="single" w:sz="1" w:space="0" w:color="000000"/>
            </w:tcBorders>
            <w:shd w:val="clear" w:color="auto" w:fill="auto"/>
          </w:tcPr>
          <w:p w:rsidR="00694516" w:rsidRPr="0043074B" w:rsidRDefault="0032102A" w:rsidP="0043074B">
            <w:pPr>
              <w:pStyle w:val="ab"/>
            </w:pPr>
            <w:r>
              <w:t>12.5</w:t>
            </w:r>
          </w:p>
        </w:tc>
      </w:tr>
    </w:tbl>
    <w:p w:rsidR="00694516" w:rsidRDefault="00694516" w:rsidP="00694516">
      <w:pPr>
        <w:pStyle w:val="ab"/>
      </w:pPr>
      <w:r w:rsidRPr="003F5965">
        <w:t xml:space="preserve"> Специфика кадров</w:t>
      </w:r>
      <w:r w:rsidRPr="003F5965">
        <w:rPr>
          <w:b/>
        </w:rPr>
        <w:t xml:space="preserve"> </w:t>
      </w:r>
      <w:r w:rsidRPr="003F5965">
        <w:t xml:space="preserve">определяется квалифицированными специалистами, большим инновационным потенциалом, ориентацией на успех в профессиональной деятельности, в развитии творческих способностей. Педагоги школы прошли  курсы повышения квалификации и владеют современными образовательными технологиями, внедрением инновационных проектов и программ, умеют осуществлять мониторинг деятельности и рефлексивный анализ её хода и результатов. Образовательное учреждение предусматривает преемственность методов и форм организации дошкольного и начального общего образования за счёт максимально полного охвата детей различными образовательными услугами (проведение ознакомительно-подготовительных занятий, </w:t>
      </w:r>
      <w:proofErr w:type="spellStart"/>
      <w:r w:rsidRPr="003F5965">
        <w:t>предшкольной</w:t>
      </w:r>
      <w:proofErr w:type="spellEnd"/>
      <w:r w:rsidRPr="003F5965">
        <w:t xml:space="preserve"> подготовки</w:t>
      </w:r>
      <w:r>
        <w:t xml:space="preserve"> (Приложение</w:t>
      </w:r>
      <w:r w:rsidRPr="003F5965">
        <w:t>), оптимизации интеллектуальной нагрузки, что даёт возможность сохранить и укрепить физическое и психическое здоровье детей, обеспечивает их гармоничное развитие.</w:t>
      </w:r>
    </w:p>
    <w:p w:rsidR="00694516" w:rsidRPr="003F5965" w:rsidRDefault="00694516" w:rsidP="00694516">
      <w:pPr>
        <w:pStyle w:val="ab"/>
      </w:pPr>
    </w:p>
    <w:p w:rsidR="00694516" w:rsidRPr="005E3F66" w:rsidRDefault="00694516" w:rsidP="00694516">
      <w:pPr>
        <w:spacing w:after="0" w:line="240" w:lineRule="auto"/>
        <w:ind w:left="180" w:right="20"/>
        <w:rPr>
          <w:rFonts w:ascii="Times New Roman" w:eastAsia="Times New Roman" w:hAnsi="Times New Roman"/>
          <w:sz w:val="24"/>
          <w:szCs w:val="24"/>
        </w:rPr>
      </w:pPr>
      <w:r w:rsidRPr="005E3F66">
        <w:rPr>
          <w:rFonts w:ascii="Times New Roman" w:eastAsia="Times New Roman" w:hAnsi="Times New Roman"/>
          <w:b/>
          <w:bCs/>
          <w:iCs/>
          <w:sz w:val="24"/>
          <w:szCs w:val="24"/>
        </w:rPr>
        <w:t xml:space="preserve">Психолого-педагогические условия реализации </w:t>
      </w:r>
      <w:r w:rsidRPr="00B73095">
        <w:rPr>
          <w:rFonts w:ascii="Times New Roman" w:eastAsia="Times New Roman" w:hAnsi="Times New Roman"/>
          <w:b/>
          <w:bCs/>
          <w:iCs/>
          <w:sz w:val="24"/>
          <w:szCs w:val="24"/>
        </w:rPr>
        <w:t xml:space="preserve">ООП НОО </w:t>
      </w:r>
      <w:r w:rsidRPr="005E3F66">
        <w:rPr>
          <w:rFonts w:ascii="Times New Roman" w:eastAsia="Times New Roman" w:hAnsi="Times New Roman"/>
          <w:b/>
          <w:bCs/>
          <w:iCs/>
          <w:sz w:val="24"/>
          <w:szCs w:val="24"/>
        </w:rPr>
        <w:t xml:space="preserve"> обеспечивают:</w:t>
      </w:r>
    </w:p>
    <w:p w:rsidR="00694516" w:rsidRPr="005E3F66" w:rsidRDefault="00694516" w:rsidP="00694516">
      <w:pPr>
        <w:spacing w:after="150" w:line="240" w:lineRule="auto"/>
        <w:ind w:right="20" w:firstLine="360"/>
        <w:jc w:val="both"/>
        <w:rPr>
          <w:rFonts w:ascii="Times New Roman" w:eastAsia="Times New Roman" w:hAnsi="Times New Roman"/>
          <w:sz w:val="24"/>
          <w:szCs w:val="24"/>
        </w:rPr>
      </w:pPr>
      <w:r w:rsidRPr="005E3F66">
        <w:rPr>
          <w:rFonts w:ascii="Times New Roman" w:eastAsia="Times New Roman" w:hAnsi="Times New Roman"/>
          <w:sz w:val="24"/>
          <w:szCs w:val="24"/>
        </w:rPr>
        <w:t>•</w:t>
      </w:r>
      <w:r w:rsidRPr="00B73095">
        <w:rPr>
          <w:rFonts w:ascii="Times New Roman" w:eastAsia="Times New Roman" w:hAnsi="Times New Roman"/>
          <w:sz w:val="24"/>
          <w:szCs w:val="24"/>
        </w:rPr>
        <w:t> </w:t>
      </w:r>
      <w:r w:rsidRPr="005E3F66">
        <w:rPr>
          <w:rFonts w:ascii="Times New Roman" w:eastAsia="Times New Roman" w:hAnsi="Times New Roman"/>
          <w:sz w:val="24"/>
          <w:szCs w:val="24"/>
        </w:rPr>
        <w:t>преемственность содержания и форм организации образовательного процесса по отношению к дошкольному образованию;</w:t>
      </w:r>
    </w:p>
    <w:p w:rsidR="00694516" w:rsidRPr="005E3F66" w:rsidRDefault="00694516" w:rsidP="00694516">
      <w:pPr>
        <w:spacing w:after="0" w:line="240" w:lineRule="auto"/>
        <w:ind w:left="360" w:right="20"/>
        <w:jc w:val="both"/>
        <w:rPr>
          <w:rFonts w:ascii="Times New Roman" w:eastAsia="Times New Roman" w:hAnsi="Times New Roman"/>
          <w:sz w:val="24"/>
          <w:szCs w:val="24"/>
        </w:rPr>
      </w:pPr>
      <w:r w:rsidRPr="005E3F66">
        <w:rPr>
          <w:rFonts w:ascii="Times New Roman" w:eastAsia="Times New Roman" w:hAnsi="Times New Roman"/>
          <w:sz w:val="24"/>
          <w:szCs w:val="24"/>
        </w:rPr>
        <w:t>• учет специфики возрастного психофизического развития обучающихся; формирование и развитие психолого-педагогической компетентности педагогических и административных работников, родителей;</w:t>
      </w:r>
    </w:p>
    <w:p w:rsidR="00694516" w:rsidRPr="005E3F66" w:rsidRDefault="00694516" w:rsidP="00694516">
      <w:pPr>
        <w:spacing w:after="150" w:line="240" w:lineRule="auto"/>
        <w:ind w:right="20" w:firstLine="360"/>
        <w:jc w:val="both"/>
        <w:rPr>
          <w:rFonts w:ascii="Verdana" w:eastAsia="Times New Roman" w:hAnsi="Verdana"/>
          <w:sz w:val="20"/>
          <w:szCs w:val="20"/>
        </w:rPr>
      </w:pPr>
      <w:r w:rsidRPr="005E3F66">
        <w:rPr>
          <w:rFonts w:ascii="Times New Roman" w:eastAsia="Times New Roman" w:hAnsi="Times New Roman"/>
          <w:sz w:val="24"/>
          <w:szCs w:val="24"/>
        </w:rPr>
        <w:t>• вариативность направлений психолого-педагогического сопровождения участников образовательного процесса (сохранение и укрепление психологического здоровья обучающихся; формирование ценности здоровья и безопасного образа жизни; дифференциация и индивидуализация обучения; мониторинг возможностей и способностей обучающихся, выявление и поддержка одаренных детей, детей с ограниченными возможностями здоровья; формирование коммуникативных навыков в разновозрастной среде и среде сверстников; поддержка детских объединений, ученического самоуправления</w:t>
      </w:r>
      <w:r w:rsidRPr="005E3F66">
        <w:rPr>
          <w:rFonts w:ascii="Verdana" w:eastAsia="Times New Roman" w:hAnsi="Verdana"/>
          <w:sz w:val="24"/>
          <w:szCs w:val="24"/>
        </w:rPr>
        <w:t>);</w:t>
      </w:r>
    </w:p>
    <w:p w:rsidR="00694516" w:rsidRPr="005E3F66" w:rsidRDefault="00694516" w:rsidP="00694516">
      <w:pPr>
        <w:spacing w:after="150" w:line="240" w:lineRule="auto"/>
        <w:jc w:val="both"/>
        <w:rPr>
          <w:rFonts w:ascii="Times New Roman" w:eastAsia="Times New Roman" w:hAnsi="Times New Roman"/>
          <w:sz w:val="24"/>
          <w:szCs w:val="24"/>
        </w:rPr>
      </w:pPr>
      <w:r w:rsidRPr="005E3F66">
        <w:rPr>
          <w:rFonts w:ascii="Times New Roman" w:eastAsia="Times New Roman" w:hAnsi="Times New Roman"/>
          <w:sz w:val="24"/>
          <w:szCs w:val="24"/>
        </w:rPr>
        <w:t>     </w:t>
      </w:r>
      <w:r w:rsidRPr="00B73095">
        <w:rPr>
          <w:rFonts w:ascii="Times New Roman" w:eastAsia="Times New Roman" w:hAnsi="Times New Roman"/>
          <w:sz w:val="24"/>
          <w:szCs w:val="24"/>
        </w:rPr>
        <w:t> </w:t>
      </w:r>
      <w:r w:rsidRPr="005E3F66">
        <w:rPr>
          <w:rFonts w:ascii="Times New Roman" w:eastAsia="Times New Roman" w:hAnsi="Times New Roman"/>
          <w:sz w:val="24"/>
          <w:szCs w:val="24"/>
        </w:rPr>
        <w:t>• диверсификацию уровней психолого-педагогического сопровождения (индивидуальный, групповой, уровень класса, уровень учреждения);</w:t>
      </w:r>
    </w:p>
    <w:p w:rsidR="00694516" w:rsidRPr="00B73095" w:rsidRDefault="00694516" w:rsidP="00694516">
      <w:pPr>
        <w:spacing w:after="150" w:line="240" w:lineRule="auto"/>
        <w:jc w:val="both"/>
        <w:rPr>
          <w:rFonts w:ascii="Times New Roman" w:eastAsia="Times New Roman" w:hAnsi="Times New Roman"/>
          <w:sz w:val="24"/>
          <w:szCs w:val="24"/>
        </w:rPr>
      </w:pPr>
      <w:r w:rsidRPr="005E3F66">
        <w:rPr>
          <w:rFonts w:ascii="Times New Roman" w:eastAsia="Times New Roman" w:hAnsi="Times New Roman"/>
          <w:sz w:val="24"/>
          <w:szCs w:val="24"/>
        </w:rPr>
        <w:t> •</w:t>
      </w:r>
      <w:r w:rsidRPr="00B73095">
        <w:rPr>
          <w:rFonts w:ascii="Times New Roman" w:eastAsia="Times New Roman" w:hAnsi="Times New Roman"/>
          <w:sz w:val="24"/>
          <w:szCs w:val="24"/>
        </w:rPr>
        <w:t> </w:t>
      </w:r>
      <w:r w:rsidRPr="005E3F66">
        <w:rPr>
          <w:rFonts w:ascii="Times New Roman" w:eastAsia="Times New Roman" w:hAnsi="Times New Roman"/>
          <w:sz w:val="24"/>
          <w:szCs w:val="24"/>
        </w:rPr>
        <w:t xml:space="preserve">вариативность форм психолого-педагогического сопровождения участников образовательного процесса (профилактика, диагностика, консультирование, коррекционная работа, развивающая работа, просвещение, экспертиза)» </w:t>
      </w:r>
    </w:p>
    <w:p w:rsidR="00694516" w:rsidRPr="00F57021" w:rsidRDefault="00694516" w:rsidP="00694516">
      <w:pPr>
        <w:pStyle w:val="ab"/>
        <w:rPr>
          <w:rFonts w:eastAsia="Times New Roman"/>
          <w:lang w:eastAsia="ru-RU"/>
        </w:rPr>
      </w:pPr>
      <w:r w:rsidRPr="00307417">
        <w:rPr>
          <w:rFonts w:eastAsia="Times New Roman"/>
          <w:b/>
          <w:lang w:eastAsia="ru-RU"/>
        </w:rPr>
        <w:t>Финансовое обеспечение:</w:t>
      </w:r>
    </w:p>
    <w:p w:rsidR="00694516" w:rsidRDefault="00694516" w:rsidP="00694516">
      <w:pPr>
        <w:pStyle w:val="ab"/>
        <w:rPr>
          <w:rFonts w:eastAsia="Times New Roman"/>
          <w:lang w:eastAsia="ru-RU"/>
        </w:rPr>
      </w:pPr>
      <w:r w:rsidRPr="00307417">
        <w:rPr>
          <w:rFonts w:eastAsia="Times New Roman"/>
          <w:lang w:eastAsia="ru-RU"/>
        </w:rPr>
        <w:t xml:space="preserve">Финансирование реализации основной образовательной программы на получение общедоступного и бесплатного начального общего образования осуществляется по принципу нормативного </w:t>
      </w:r>
      <w:proofErr w:type="spellStart"/>
      <w:r w:rsidRPr="00307417">
        <w:rPr>
          <w:rFonts w:eastAsia="Times New Roman"/>
          <w:lang w:eastAsia="ru-RU"/>
        </w:rPr>
        <w:t>подушевого</w:t>
      </w:r>
      <w:proofErr w:type="spellEnd"/>
      <w:r w:rsidRPr="00307417">
        <w:rPr>
          <w:rFonts w:eastAsia="Times New Roman"/>
          <w:lang w:eastAsia="ru-RU"/>
        </w:rPr>
        <w:t xml:space="preserve"> финансирования.</w:t>
      </w:r>
    </w:p>
    <w:p w:rsidR="00694516" w:rsidRPr="00307417" w:rsidRDefault="00694516" w:rsidP="00694516">
      <w:pPr>
        <w:pStyle w:val="ab"/>
        <w:rPr>
          <w:rFonts w:eastAsia="Times New Roman"/>
          <w:b/>
          <w:lang w:eastAsia="ru-RU"/>
        </w:rPr>
      </w:pPr>
      <w:r w:rsidRPr="00307417">
        <w:rPr>
          <w:rFonts w:eastAsia="Times New Roman"/>
          <w:b/>
          <w:lang w:eastAsia="ru-RU"/>
        </w:rPr>
        <w:t>Материально-техническое обеспечение:</w:t>
      </w:r>
    </w:p>
    <w:p w:rsidR="00694516" w:rsidRPr="00307417" w:rsidRDefault="00694516" w:rsidP="00694516">
      <w:pPr>
        <w:pStyle w:val="ab"/>
        <w:rPr>
          <w:rFonts w:eastAsia="Times New Roman"/>
          <w:lang w:eastAsia="ru-RU"/>
        </w:rPr>
      </w:pPr>
      <w:r w:rsidRPr="00307417">
        <w:rPr>
          <w:rFonts w:eastAsia="Times New Roman"/>
          <w:lang w:eastAsia="ru-RU"/>
        </w:rPr>
        <w:t>Начальные классы занимаются в своих кабинетах, оборудованных новой современной мебелью, специально подобранной для младших школьников, имеющей возможность изменять высоту под рост ребёнка. Они  полностью соответствуют санитарно-гигиеническим нормам, нормам пожарной и электробезопасности.  Педагоги  совместно с коллективом детей и родителей стремятся создать уютную и комфортную обстановку.</w:t>
      </w:r>
    </w:p>
    <w:p w:rsidR="0043074B" w:rsidRPr="0043074B" w:rsidRDefault="00694516" w:rsidP="00694516">
      <w:pPr>
        <w:pStyle w:val="ab"/>
        <w:rPr>
          <w:rFonts w:eastAsia="Times New Roman"/>
          <w:lang w:eastAsia="ru-RU"/>
        </w:rPr>
      </w:pPr>
      <w:r w:rsidRPr="0043074B">
        <w:rPr>
          <w:rFonts w:eastAsia="Times New Roman"/>
          <w:lang w:eastAsia="ru-RU"/>
        </w:rPr>
        <w:t>В р</w:t>
      </w:r>
      <w:r w:rsidR="0043074B" w:rsidRPr="0043074B">
        <w:rPr>
          <w:rFonts w:eastAsia="Times New Roman"/>
          <w:lang w:eastAsia="ru-RU"/>
        </w:rPr>
        <w:t>аспоряжении школьников имеется 1 спортивный зал</w:t>
      </w:r>
      <w:r w:rsidRPr="0043074B">
        <w:rPr>
          <w:rFonts w:eastAsia="Times New Roman"/>
          <w:lang w:eastAsia="ru-RU"/>
        </w:rPr>
        <w:t>,   спортив</w:t>
      </w:r>
      <w:r w:rsidR="00C563DD">
        <w:rPr>
          <w:rFonts w:eastAsia="Times New Roman"/>
          <w:lang w:eastAsia="ru-RU"/>
        </w:rPr>
        <w:t>ная площадка,</w:t>
      </w:r>
      <w:r w:rsidR="0043074B" w:rsidRPr="0043074B">
        <w:rPr>
          <w:rFonts w:eastAsia="Times New Roman"/>
          <w:lang w:eastAsia="ru-RU"/>
        </w:rPr>
        <w:t xml:space="preserve"> школьная библиотека. </w:t>
      </w:r>
      <w:proofErr w:type="gramStart"/>
      <w:r w:rsidR="0043074B" w:rsidRPr="0043074B">
        <w:rPr>
          <w:rFonts w:eastAsia="Times New Roman"/>
          <w:lang w:eastAsia="ru-RU"/>
        </w:rPr>
        <w:t>В школе</w:t>
      </w:r>
      <w:r w:rsidR="0043074B">
        <w:rPr>
          <w:rFonts w:eastAsia="Times New Roman"/>
          <w:lang w:eastAsia="ru-RU"/>
        </w:rPr>
        <w:t xml:space="preserve"> </w:t>
      </w:r>
      <w:r w:rsidR="0043074B" w:rsidRPr="0043074B">
        <w:rPr>
          <w:rFonts w:eastAsia="Times New Roman"/>
          <w:lang w:eastAsia="ru-RU"/>
        </w:rPr>
        <w:t>1 кабинет</w:t>
      </w:r>
      <w:r w:rsidRPr="0043074B">
        <w:rPr>
          <w:rFonts w:eastAsia="Times New Roman"/>
          <w:lang w:eastAsia="ru-RU"/>
        </w:rPr>
        <w:t xml:space="preserve">  информатики и ИКТ, оборудование которого отвечает современным требованиям и обеспечивает использование информационных технологий в учебной, во внеурочной, в исследовательской деятельности.</w:t>
      </w:r>
      <w:proofErr w:type="gramEnd"/>
      <w:r w:rsidRPr="0043074B">
        <w:rPr>
          <w:rFonts w:eastAsia="Times New Roman"/>
          <w:lang w:eastAsia="ru-RU"/>
        </w:rPr>
        <w:t xml:space="preserve">  Для организации питания имеется  школьная столовая.  </w:t>
      </w:r>
    </w:p>
    <w:p w:rsidR="00694516" w:rsidRPr="00F57021" w:rsidRDefault="00694516" w:rsidP="00694516">
      <w:pPr>
        <w:pStyle w:val="ab"/>
        <w:rPr>
          <w:rFonts w:eastAsia="Times New Roman"/>
          <w:lang w:eastAsia="ru-RU"/>
        </w:rPr>
      </w:pPr>
      <w:r w:rsidRPr="00307417">
        <w:rPr>
          <w:rFonts w:eastAsia="Times New Roman"/>
          <w:b/>
          <w:lang w:eastAsia="ru-RU"/>
        </w:rPr>
        <w:t>Учебно-методическое и информационное обеспечение:</w:t>
      </w:r>
    </w:p>
    <w:p w:rsidR="00694516" w:rsidRPr="00307417" w:rsidRDefault="00694516" w:rsidP="00694516">
      <w:pPr>
        <w:pStyle w:val="ab"/>
        <w:rPr>
          <w:rFonts w:eastAsia="Times New Roman"/>
          <w:lang w:eastAsia="ru-RU"/>
        </w:rPr>
      </w:pPr>
      <w:r w:rsidRPr="00307417">
        <w:rPr>
          <w:rFonts w:eastAsia="Times New Roman"/>
          <w:lang w:eastAsia="ru-RU"/>
        </w:rPr>
        <w:t>нацелено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основной образовательной программы и содержит:</w:t>
      </w:r>
    </w:p>
    <w:p w:rsidR="00694516" w:rsidRPr="00307417" w:rsidRDefault="00694516" w:rsidP="00694516">
      <w:pPr>
        <w:pStyle w:val="ab"/>
        <w:rPr>
          <w:rFonts w:eastAsia="Times New Roman"/>
          <w:lang w:eastAsia="ru-RU"/>
        </w:rPr>
      </w:pPr>
      <w:r w:rsidRPr="00307417">
        <w:rPr>
          <w:rFonts w:eastAsia="Times New Roman"/>
          <w:lang w:eastAsia="ru-RU"/>
        </w:rPr>
        <w:t>-    Примерные программы начального общего образования.</w:t>
      </w:r>
    </w:p>
    <w:p w:rsidR="00694516" w:rsidRPr="00307417" w:rsidRDefault="00694516" w:rsidP="00694516">
      <w:pPr>
        <w:pStyle w:val="ab"/>
        <w:rPr>
          <w:rFonts w:eastAsia="Times New Roman"/>
          <w:lang w:eastAsia="ru-RU"/>
        </w:rPr>
      </w:pPr>
      <w:r w:rsidRPr="00307417">
        <w:rPr>
          <w:rFonts w:eastAsia="Times New Roman"/>
          <w:lang w:eastAsia="ru-RU"/>
        </w:rPr>
        <w:t>-    Рабочие  программы учебных курсов, разработанные педагогами с учётом ФГОС начального общего образования.</w:t>
      </w:r>
    </w:p>
    <w:p w:rsidR="00694516" w:rsidRPr="00307417" w:rsidRDefault="00694516" w:rsidP="00694516">
      <w:pPr>
        <w:pStyle w:val="ab"/>
        <w:rPr>
          <w:rFonts w:eastAsia="Times New Roman"/>
          <w:lang w:eastAsia="ru-RU"/>
        </w:rPr>
      </w:pPr>
      <w:r w:rsidRPr="00307417">
        <w:rPr>
          <w:rFonts w:eastAsia="Times New Roman"/>
          <w:lang w:eastAsia="ru-RU"/>
        </w:rPr>
        <w:t>-    Учебники и рабочие тетради для учащихся.</w:t>
      </w:r>
    </w:p>
    <w:p w:rsidR="00694516" w:rsidRPr="00307417" w:rsidRDefault="00694516" w:rsidP="00694516">
      <w:pPr>
        <w:pStyle w:val="ab"/>
        <w:rPr>
          <w:rFonts w:eastAsia="Times New Roman"/>
          <w:lang w:eastAsia="ru-RU"/>
        </w:rPr>
      </w:pPr>
      <w:r w:rsidRPr="00307417">
        <w:rPr>
          <w:rFonts w:eastAsia="Times New Roman"/>
          <w:lang w:eastAsia="ru-RU"/>
        </w:rPr>
        <w:t>-     Методические пособия для педагогов.</w:t>
      </w:r>
    </w:p>
    <w:p w:rsidR="00694516" w:rsidRPr="00307417" w:rsidRDefault="00694516" w:rsidP="00694516">
      <w:pPr>
        <w:pStyle w:val="ab"/>
        <w:rPr>
          <w:rFonts w:eastAsia="Times New Roman"/>
          <w:b/>
          <w:lang w:eastAsia="ru-RU"/>
        </w:rPr>
      </w:pPr>
      <w:r w:rsidRPr="00307417">
        <w:rPr>
          <w:rFonts w:eastAsia="Times New Roman"/>
          <w:b/>
          <w:lang w:eastAsia="ru-RU"/>
        </w:rPr>
        <w:t xml:space="preserve"> </w:t>
      </w:r>
      <w:proofErr w:type="spellStart"/>
      <w:r w:rsidRPr="00307417">
        <w:rPr>
          <w:rFonts w:eastAsia="Times New Roman"/>
          <w:b/>
          <w:lang w:eastAsia="ru-RU"/>
        </w:rPr>
        <w:t>Валеологические</w:t>
      </w:r>
      <w:proofErr w:type="spellEnd"/>
      <w:r w:rsidRPr="00307417">
        <w:rPr>
          <w:rFonts w:eastAsia="Times New Roman"/>
          <w:b/>
          <w:lang w:eastAsia="ru-RU"/>
        </w:rPr>
        <w:t xml:space="preserve"> условия:</w:t>
      </w:r>
    </w:p>
    <w:p w:rsidR="00694516" w:rsidRPr="00307417" w:rsidRDefault="00694516" w:rsidP="00694516">
      <w:pPr>
        <w:pStyle w:val="ab"/>
        <w:rPr>
          <w:rFonts w:eastAsia="Times New Roman"/>
          <w:lang w:eastAsia="ru-RU"/>
        </w:rPr>
      </w:pPr>
      <w:r w:rsidRPr="00307417">
        <w:rPr>
          <w:rFonts w:eastAsia="Times New Roman"/>
          <w:lang w:eastAsia="ru-RU"/>
        </w:rPr>
        <w:t>-    для учащихся 1-х классов - дополнительная неделя каникул в феврале;</w:t>
      </w:r>
    </w:p>
    <w:p w:rsidR="00694516" w:rsidRPr="00307417" w:rsidRDefault="00694516" w:rsidP="00694516">
      <w:pPr>
        <w:pStyle w:val="ab"/>
        <w:rPr>
          <w:rFonts w:eastAsia="Times New Roman"/>
          <w:lang w:eastAsia="ru-RU"/>
        </w:rPr>
      </w:pPr>
      <w:r w:rsidRPr="00307417">
        <w:rPr>
          <w:rFonts w:eastAsia="Times New Roman"/>
          <w:lang w:eastAsia="ru-RU"/>
        </w:rPr>
        <w:t>-    обязательная нагрузка обучающихся не превышает предельно допустимую;</w:t>
      </w:r>
    </w:p>
    <w:p w:rsidR="00694516" w:rsidRPr="00307417" w:rsidRDefault="00694516" w:rsidP="00694516">
      <w:pPr>
        <w:pStyle w:val="ab"/>
        <w:rPr>
          <w:rFonts w:eastAsia="Times New Roman"/>
          <w:lang w:eastAsia="ru-RU"/>
        </w:rPr>
      </w:pPr>
      <w:r w:rsidRPr="00307417">
        <w:rPr>
          <w:rFonts w:eastAsia="Times New Roman"/>
          <w:lang w:eastAsia="ru-RU"/>
        </w:rPr>
        <w:t>-    расписание составлено с учётом дневной и недельной кривой умственной работоспособности учащихся, основные предметы чередуются с ИЗО, физической культурой;</w:t>
      </w:r>
    </w:p>
    <w:p w:rsidR="00694516" w:rsidRPr="00307417" w:rsidRDefault="00694516" w:rsidP="00694516">
      <w:pPr>
        <w:pStyle w:val="ab"/>
        <w:rPr>
          <w:rFonts w:eastAsia="Times New Roman"/>
          <w:lang w:eastAsia="ru-RU"/>
        </w:rPr>
      </w:pPr>
      <w:r w:rsidRPr="00307417">
        <w:rPr>
          <w:rFonts w:eastAsia="Times New Roman"/>
          <w:lang w:eastAsia="ru-RU"/>
        </w:rPr>
        <w:lastRenderedPageBreak/>
        <w:t>-   продолжительность перемен 1</w:t>
      </w:r>
      <w:r w:rsidR="00C563DD">
        <w:rPr>
          <w:rFonts w:eastAsia="Times New Roman"/>
          <w:lang w:eastAsia="ru-RU"/>
        </w:rPr>
        <w:t>0</w:t>
      </w:r>
      <w:r w:rsidRPr="00307417">
        <w:rPr>
          <w:rFonts w:eastAsia="Times New Roman"/>
          <w:lang w:eastAsia="ru-RU"/>
        </w:rPr>
        <w:t xml:space="preserve"> минут</w:t>
      </w:r>
      <w:r w:rsidR="00C563DD">
        <w:rPr>
          <w:rFonts w:eastAsia="Times New Roman"/>
          <w:lang w:eastAsia="ru-RU"/>
        </w:rPr>
        <w:t xml:space="preserve"> (большая перемена -20 мин.)</w:t>
      </w:r>
      <w:r w:rsidRPr="00307417">
        <w:rPr>
          <w:rFonts w:eastAsia="Times New Roman"/>
          <w:lang w:eastAsia="ru-RU"/>
        </w:rPr>
        <w:t>, проведение динамических пауз во время уроков;</w:t>
      </w:r>
    </w:p>
    <w:p w:rsidR="00694516" w:rsidRPr="00307417" w:rsidRDefault="00694516" w:rsidP="00694516">
      <w:pPr>
        <w:pStyle w:val="ab"/>
        <w:rPr>
          <w:rFonts w:eastAsia="Times New Roman"/>
          <w:lang w:eastAsia="ru-RU"/>
        </w:rPr>
      </w:pPr>
      <w:r w:rsidRPr="00307417">
        <w:rPr>
          <w:rFonts w:eastAsia="Times New Roman"/>
          <w:lang w:eastAsia="ru-RU"/>
        </w:rPr>
        <w:t>-   обеспечено выполнение санитарно-гигиенических норм освещённости, воздушно-теплового режима, уборки помещений;</w:t>
      </w:r>
    </w:p>
    <w:p w:rsidR="00694516" w:rsidRPr="00307417" w:rsidRDefault="00694516" w:rsidP="00694516">
      <w:pPr>
        <w:pStyle w:val="ab"/>
        <w:rPr>
          <w:rFonts w:eastAsia="Times New Roman"/>
          <w:lang w:eastAsia="ru-RU"/>
        </w:rPr>
      </w:pPr>
      <w:r w:rsidRPr="00307417">
        <w:rPr>
          <w:rFonts w:eastAsia="Times New Roman"/>
          <w:lang w:eastAsia="ru-RU"/>
        </w:rPr>
        <w:t>-    организовано питание в школьной столовой.</w:t>
      </w:r>
    </w:p>
    <w:p w:rsidR="00694516" w:rsidRPr="00307417" w:rsidRDefault="00694516" w:rsidP="00694516">
      <w:pPr>
        <w:pStyle w:val="ab"/>
        <w:rPr>
          <w:rFonts w:eastAsia="Times New Roman"/>
          <w:b/>
          <w:lang w:eastAsia="ru-RU"/>
        </w:rPr>
      </w:pPr>
      <w:r w:rsidRPr="00307417">
        <w:rPr>
          <w:rFonts w:eastAsia="Times New Roman"/>
          <w:b/>
          <w:lang w:eastAsia="ru-RU"/>
        </w:rPr>
        <w:t>Реализация содержания основной образовательной программы позволит достичь основных задач начального образования, обозначенных в Федеральном государственном образовательном стандарте:</w:t>
      </w:r>
    </w:p>
    <w:p w:rsidR="00694516" w:rsidRPr="00307417" w:rsidRDefault="00694516" w:rsidP="00694516">
      <w:pPr>
        <w:pStyle w:val="ab"/>
        <w:rPr>
          <w:rFonts w:eastAsia="Times New Roman"/>
          <w:lang w:eastAsia="ru-RU"/>
        </w:rPr>
      </w:pPr>
      <w:r w:rsidRPr="00307417">
        <w:rPr>
          <w:rFonts w:eastAsia="Times New Roman"/>
          <w:lang w:eastAsia="ru-RU"/>
        </w:rPr>
        <w:t>-  становление основ гражданской идентичности и мировоззрения обучающихся;</w:t>
      </w:r>
    </w:p>
    <w:p w:rsidR="00694516" w:rsidRPr="00307417" w:rsidRDefault="00694516" w:rsidP="00694516">
      <w:pPr>
        <w:pStyle w:val="ab"/>
        <w:rPr>
          <w:rFonts w:eastAsia="Times New Roman"/>
          <w:lang w:eastAsia="ru-RU"/>
        </w:rPr>
      </w:pPr>
      <w:r w:rsidRPr="00307417">
        <w:rPr>
          <w:rFonts w:eastAsia="Times New Roman"/>
          <w:lang w:eastAsia="ru-RU"/>
        </w:rPr>
        <w:t>-  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её контроль и оценку, взаимодействовать с педагогом и сверстниками в учебном процессе;</w:t>
      </w:r>
    </w:p>
    <w:p w:rsidR="00694516" w:rsidRPr="00307417" w:rsidRDefault="00694516" w:rsidP="00694516">
      <w:pPr>
        <w:pStyle w:val="ab"/>
        <w:rPr>
          <w:rFonts w:eastAsia="Times New Roman"/>
          <w:lang w:eastAsia="ru-RU"/>
        </w:rPr>
      </w:pPr>
      <w:r w:rsidRPr="00307417">
        <w:rPr>
          <w:rFonts w:eastAsia="Times New Roman"/>
          <w:lang w:eastAsia="ru-RU"/>
        </w:rPr>
        <w:t>-  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694516" w:rsidRDefault="00694516" w:rsidP="00694516">
      <w:pPr>
        <w:pStyle w:val="ab"/>
        <w:rPr>
          <w:rFonts w:eastAsia="Times New Roman"/>
          <w:lang w:eastAsia="ru-RU"/>
        </w:rPr>
      </w:pPr>
      <w:r w:rsidRPr="00307417">
        <w:rPr>
          <w:rFonts w:eastAsia="Times New Roman"/>
          <w:lang w:eastAsia="ru-RU"/>
        </w:rPr>
        <w:t>-  укрепление физического и духовного здоровья обучающихся.</w:t>
      </w:r>
    </w:p>
    <w:p w:rsidR="00694516" w:rsidRPr="00B73095" w:rsidRDefault="00694516" w:rsidP="00694516">
      <w:pPr>
        <w:pStyle w:val="ab"/>
        <w:rPr>
          <w:rStyle w:val="c3"/>
          <w:b/>
        </w:rPr>
      </w:pPr>
      <w:r w:rsidRPr="00B73095">
        <w:rPr>
          <w:rStyle w:val="c3"/>
          <w:b/>
        </w:rPr>
        <w:t>Механизмы достижения целевых ориентиров в системе условий реализации ООП НОО</w:t>
      </w:r>
    </w:p>
    <w:p w:rsidR="00694516" w:rsidRPr="00B73095" w:rsidRDefault="00694516" w:rsidP="00694516">
      <w:pPr>
        <w:pStyle w:val="ab"/>
      </w:pPr>
    </w:p>
    <w:p w:rsidR="00694516" w:rsidRPr="00B73095" w:rsidRDefault="00694516" w:rsidP="00694516">
      <w:pPr>
        <w:pStyle w:val="ab"/>
        <w:ind w:firstLine="708"/>
      </w:pPr>
      <w:r w:rsidRPr="00B73095">
        <w:rPr>
          <w:rStyle w:val="c3"/>
        </w:rPr>
        <w:t>Определяя в качестве главных составляющих нового качества общего образования уровень профессионального мастерства учительских кадров, а также улучшение условий образовательного процесса и повышение содержательности реализуемой ООП НОО, механизмы достижения целевых ориентиров направлены на решение следующих задач:</w:t>
      </w:r>
    </w:p>
    <w:p w:rsidR="00694516" w:rsidRPr="00B73095" w:rsidRDefault="00694516" w:rsidP="00694516">
      <w:pPr>
        <w:pStyle w:val="ab"/>
      </w:pPr>
      <w:r w:rsidRPr="00B73095">
        <w:rPr>
          <w:rStyle w:val="c3"/>
        </w:rPr>
        <w:t>- развитие учительского потенциала через обеспечение соответствующего современным требованиям качества повышения квалификации учителей, привлечение молодых педагогов в школу;</w:t>
      </w:r>
    </w:p>
    <w:p w:rsidR="00694516" w:rsidRPr="00B73095" w:rsidRDefault="00694516" w:rsidP="00694516">
      <w:pPr>
        <w:pStyle w:val="ab"/>
      </w:pPr>
      <w:r w:rsidRPr="00B73095">
        <w:rPr>
          <w:rStyle w:val="c3"/>
        </w:rPr>
        <w:t>- совершенствование системы стимулирования работников Учреждения и оценки качества их труда;</w:t>
      </w:r>
    </w:p>
    <w:p w:rsidR="00694516" w:rsidRPr="00B73095" w:rsidRDefault="00694516" w:rsidP="00694516">
      <w:pPr>
        <w:pStyle w:val="ab"/>
      </w:pPr>
      <w:r w:rsidRPr="00B73095">
        <w:rPr>
          <w:rStyle w:val="c3"/>
        </w:rPr>
        <w:t>- совершенствование школьной инфраструктуры с целью создания комфортных и безопасных условий образовательного процесса в соответствии с требованиями СанПиН;</w:t>
      </w:r>
    </w:p>
    <w:p w:rsidR="00694516" w:rsidRPr="00B73095" w:rsidRDefault="00694516" w:rsidP="00694516">
      <w:pPr>
        <w:pStyle w:val="ab"/>
      </w:pPr>
      <w:r w:rsidRPr="00B73095">
        <w:rPr>
          <w:rStyle w:val="c3"/>
        </w:rPr>
        <w:t>- оснащение школы современным оборудованием, обеспечение школьной библиотеки  учебниками (в том числе электронными) и художественной литературой для реализации ФГОС;</w:t>
      </w:r>
    </w:p>
    <w:p w:rsidR="00694516" w:rsidRPr="00B73095" w:rsidRDefault="00694516" w:rsidP="00694516">
      <w:pPr>
        <w:pStyle w:val="ab"/>
      </w:pPr>
      <w:r w:rsidRPr="00B73095">
        <w:rPr>
          <w:rStyle w:val="c3"/>
        </w:rPr>
        <w:t xml:space="preserve">- развитие информационной образовательной среды; </w:t>
      </w:r>
    </w:p>
    <w:p w:rsidR="00694516" w:rsidRPr="00B73095" w:rsidRDefault="00694516" w:rsidP="00694516">
      <w:pPr>
        <w:pStyle w:val="ab"/>
      </w:pPr>
      <w:r w:rsidRPr="00B73095">
        <w:rPr>
          <w:rStyle w:val="c3"/>
        </w:rPr>
        <w:t xml:space="preserve">- повышение </w:t>
      </w:r>
      <w:proofErr w:type="spellStart"/>
      <w:r w:rsidRPr="00B73095">
        <w:rPr>
          <w:rStyle w:val="c3"/>
        </w:rPr>
        <w:t>энергоэффективности</w:t>
      </w:r>
      <w:proofErr w:type="spellEnd"/>
      <w:r w:rsidRPr="00B73095">
        <w:rPr>
          <w:rStyle w:val="c3"/>
        </w:rPr>
        <w:t xml:space="preserve"> при эксплуатации здания;</w:t>
      </w:r>
    </w:p>
    <w:p w:rsidR="00694516" w:rsidRPr="00B73095" w:rsidRDefault="00694516" w:rsidP="00694516">
      <w:pPr>
        <w:pStyle w:val="ab"/>
      </w:pPr>
      <w:r w:rsidRPr="00B73095">
        <w:rPr>
          <w:rStyle w:val="c3"/>
        </w:rPr>
        <w:t>- создание и развитие системы мониторинга качества образования  образовательного учреждения;</w:t>
      </w:r>
    </w:p>
    <w:p w:rsidR="00694516" w:rsidRPr="00B73095" w:rsidRDefault="00694516" w:rsidP="00694516">
      <w:pPr>
        <w:pStyle w:val="ab"/>
      </w:pPr>
      <w:r w:rsidRPr="00B73095">
        <w:rPr>
          <w:rStyle w:val="c3"/>
        </w:rPr>
        <w:t>- создание условий для достижения выпускниками начальной ступени школы высокого уровня готовности к обучению в среднем звене и их личностного развития через обновление программ воспитания и дополнительного образования;</w:t>
      </w:r>
    </w:p>
    <w:p w:rsidR="00694516" w:rsidRPr="00B73095" w:rsidRDefault="00694516" w:rsidP="00694516">
      <w:pPr>
        <w:pStyle w:val="ab"/>
        <w:rPr>
          <w:rStyle w:val="c3"/>
        </w:rPr>
      </w:pPr>
      <w:r w:rsidRPr="00B73095">
        <w:rPr>
          <w:rStyle w:val="c3"/>
        </w:rPr>
        <w:t>- повышение информационной открытости образования через использование  электронных журналов и дневников, сайта школы, личных сайтов учителей.</w:t>
      </w:r>
    </w:p>
    <w:p w:rsidR="00694516" w:rsidRPr="00B73095" w:rsidRDefault="00694516" w:rsidP="00694516">
      <w:pPr>
        <w:pStyle w:val="ab"/>
        <w:rPr>
          <w:rStyle w:val="c3"/>
          <w:b/>
        </w:rPr>
      </w:pPr>
      <w:r w:rsidRPr="00B73095">
        <w:rPr>
          <w:rStyle w:val="c3"/>
          <w:b/>
        </w:rPr>
        <w:t>Контроль за состоянием системы  условий реализации ООП НОО</w:t>
      </w:r>
    </w:p>
    <w:p w:rsidR="00694516" w:rsidRPr="00B73095" w:rsidRDefault="00694516" w:rsidP="00694516">
      <w:pPr>
        <w:pStyle w:val="ab"/>
        <w:ind w:firstLine="708"/>
        <w:rPr>
          <w:rStyle w:val="c3"/>
        </w:rPr>
      </w:pPr>
      <w:r w:rsidRPr="00B73095">
        <w:rPr>
          <w:rStyle w:val="c3"/>
        </w:rPr>
        <w:t>Контроль за состоянием системы условий осуществляется через систему электронного мониторинга ОУ.</w:t>
      </w:r>
      <w:r w:rsidRPr="00B73095">
        <w:t xml:space="preserve"> </w:t>
      </w:r>
      <w:r w:rsidRPr="00B73095">
        <w:rPr>
          <w:rStyle w:val="c3"/>
        </w:rPr>
        <w:t>Информационное сопровождение мероприятий комплекса мер предусматривает освещение хода его реализации на сайте школы.</w:t>
      </w:r>
    </w:p>
    <w:p w:rsidR="00694516" w:rsidRPr="00B73095" w:rsidRDefault="00694516" w:rsidP="00694516">
      <w:pPr>
        <w:pStyle w:val="ab"/>
        <w:ind w:firstLine="708"/>
      </w:pPr>
      <w:r w:rsidRPr="00B73095">
        <w:rPr>
          <w:rStyle w:val="c3"/>
        </w:rPr>
        <w:t>Результатом реализации ООП НОО станет  повышение качества предоставления общего образования, которое будет достигнуто путём создания современных условий образовательного процесса и роста эффективности учительского труда. Ключевым индикатором будет являться удовлетворенность качеством образования педагогических работников, родителей, учащихся, определяемая по результатам социологических опросов.</w:t>
      </w:r>
    </w:p>
    <w:p w:rsidR="00694516" w:rsidRPr="00B73095" w:rsidRDefault="00694516" w:rsidP="00694516">
      <w:pPr>
        <w:pStyle w:val="ab"/>
        <w:rPr>
          <w:b/>
        </w:rPr>
      </w:pPr>
    </w:p>
    <w:p w:rsidR="007561EF" w:rsidRDefault="007561EF" w:rsidP="00694516">
      <w:pPr>
        <w:pStyle w:val="ab"/>
        <w:jc w:val="center"/>
        <w:rPr>
          <w:b/>
          <w:color w:val="000000"/>
        </w:rPr>
      </w:pPr>
    </w:p>
    <w:p w:rsidR="007561EF" w:rsidRDefault="007561EF" w:rsidP="00694516">
      <w:pPr>
        <w:pStyle w:val="ab"/>
        <w:jc w:val="center"/>
        <w:rPr>
          <w:b/>
          <w:color w:val="000000"/>
        </w:rPr>
      </w:pPr>
    </w:p>
    <w:p w:rsidR="007561EF" w:rsidRDefault="007561EF" w:rsidP="00694516">
      <w:pPr>
        <w:pStyle w:val="ab"/>
        <w:jc w:val="center"/>
        <w:rPr>
          <w:b/>
          <w:color w:val="000000"/>
        </w:rPr>
      </w:pPr>
    </w:p>
    <w:p w:rsidR="007561EF" w:rsidRDefault="007561EF" w:rsidP="00694516">
      <w:pPr>
        <w:pStyle w:val="ab"/>
        <w:jc w:val="center"/>
        <w:rPr>
          <w:b/>
          <w:color w:val="000000"/>
        </w:rPr>
      </w:pPr>
    </w:p>
    <w:p w:rsidR="007561EF" w:rsidRDefault="007561EF" w:rsidP="00694516">
      <w:pPr>
        <w:pStyle w:val="ab"/>
        <w:jc w:val="center"/>
        <w:rPr>
          <w:b/>
          <w:color w:val="000000"/>
        </w:rPr>
      </w:pPr>
    </w:p>
    <w:p w:rsidR="005974B7" w:rsidRDefault="005974B7" w:rsidP="0032102A">
      <w:pPr>
        <w:pStyle w:val="ab"/>
        <w:rPr>
          <w:b/>
          <w:color w:val="000000"/>
        </w:rPr>
      </w:pPr>
      <w:r>
        <w:rPr>
          <w:b/>
          <w:color w:val="000000"/>
        </w:rPr>
        <w:t>74</w:t>
      </w:r>
      <w:r w:rsidR="00694516" w:rsidRPr="003F5965">
        <w:rPr>
          <w:b/>
          <w:color w:val="000000"/>
        </w:rPr>
        <w:t>М</w:t>
      </w:r>
      <w:r>
        <w:rPr>
          <w:b/>
          <w:color w:val="000000"/>
        </w:rPr>
        <w:t>-</w:t>
      </w:r>
    </w:p>
    <w:p w:rsidR="00694516" w:rsidRPr="00CD5E8D" w:rsidRDefault="005974B7" w:rsidP="0032102A">
      <w:pPr>
        <w:pStyle w:val="ab"/>
        <w:rPr>
          <w:iCs/>
        </w:rPr>
      </w:pPr>
      <w:r>
        <w:rPr>
          <w:b/>
          <w:color w:val="000000"/>
        </w:rPr>
        <w:t xml:space="preserve"> </w:t>
      </w:r>
      <w:r w:rsidR="00694516" w:rsidRPr="003F5965">
        <w:rPr>
          <w:b/>
          <w:color w:val="000000"/>
        </w:rPr>
        <w:t xml:space="preserve">одель сетевого графика по формированию необходимой </w:t>
      </w:r>
      <w:proofErr w:type="gramStart"/>
      <w:r w:rsidR="00694516" w:rsidRPr="003F5965">
        <w:rPr>
          <w:b/>
          <w:iCs/>
          <w:color w:val="000000"/>
          <w:spacing w:val="-8"/>
          <w:w w:val="103"/>
        </w:rPr>
        <w:t>системы условий реализации основной образовательной программы начального общего образования</w:t>
      </w:r>
      <w:proofErr w:type="gramEnd"/>
    </w:p>
    <w:p w:rsidR="00694516" w:rsidRPr="003F5965" w:rsidRDefault="00694516" w:rsidP="00694516">
      <w:pPr>
        <w:pStyle w:val="ab"/>
        <w:jc w:val="center"/>
        <w:rPr>
          <w:b/>
        </w:rPr>
      </w:pPr>
      <w:r w:rsidRPr="003F5965">
        <w:rPr>
          <w:b/>
        </w:rPr>
        <w:t>Дорожная карта</w:t>
      </w:r>
    </w:p>
    <w:p w:rsidR="00694516" w:rsidRPr="003F5965" w:rsidRDefault="00694516" w:rsidP="00694516">
      <w:pPr>
        <w:pStyle w:val="ab"/>
        <w:rPr>
          <w:b/>
          <w:spacing w:val="-1"/>
        </w:rPr>
      </w:pPr>
      <w:r w:rsidRPr="003F5965">
        <w:rPr>
          <w:b/>
          <w:spacing w:val="-2"/>
        </w:rPr>
        <w:t xml:space="preserve"> «Реализация ФГОС начального общего</w:t>
      </w:r>
      <w:r w:rsidRPr="003F5965">
        <w:rPr>
          <w:b/>
        </w:rPr>
        <w:t xml:space="preserve"> </w:t>
      </w:r>
      <w:r w:rsidRPr="003F5965">
        <w:rPr>
          <w:b/>
          <w:spacing w:val="-1"/>
        </w:rPr>
        <w:t xml:space="preserve">образования </w:t>
      </w:r>
    </w:p>
    <w:p w:rsidR="00694516" w:rsidRPr="003F5965" w:rsidRDefault="00694516" w:rsidP="00694516">
      <w:pPr>
        <w:pStyle w:val="ab"/>
        <w:rPr>
          <w:b/>
          <w:iCs/>
          <w:color w:val="000000"/>
          <w:spacing w:val="-1"/>
          <w:w w:val="103"/>
        </w:rPr>
      </w:pPr>
      <w:proofErr w:type="spellStart"/>
      <w:r>
        <w:rPr>
          <w:b/>
          <w:iCs/>
          <w:color w:val="000000"/>
          <w:spacing w:val="-1"/>
          <w:w w:val="103"/>
        </w:rPr>
        <w:t>вшколе</w:t>
      </w:r>
      <w:proofErr w:type="spellEnd"/>
    </w:p>
    <w:p w:rsidR="00694516" w:rsidRPr="003F5965" w:rsidRDefault="00694516" w:rsidP="00694516">
      <w:pPr>
        <w:pStyle w:val="ab"/>
        <w:rPr>
          <w:b/>
          <w:iCs/>
          <w:color w:val="000000"/>
          <w:spacing w:val="-1"/>
          <w:w w:val="103"/>
        </w:rPr>
      </w:pPr>
    </w:p>
    <w:tbl>
      <w:tblPr>
        <w:tblW w:w="0" w:type="auto"/>
        <w:tblInd w:w="-100" w:type="dxa"/>
        <w:tblLayout w:type="fixed"/>
        <w:tblLook w:val="0000"/>
      </w:tblPr>
      <w:tblGrid>
        <w:gridCol w:w="795"/>
        <w:gridCol w:w="3885"/>
        <w:gridCol w:w="2775"/>
        <w:gridCol w:w="2555"/>
      </w:tblGrid>
      <w:tr w:rsidR="00694516" w:rsidRPr="003F5965" w:rsidTr="0043074B">
        <w:tc>
          <w:tcPr>
            <w:tcW w:w="795"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rPr>
                <w:b/>
              </w:rPr>
            </w:pPr>
            <w:r w:rsidRPr="003F5965">
              <w:rPr>
                <w:b/>
              </w:rPr>
              <w:t>№ п/п</w:t>
            </w:r>
          </w:p>
        </w:tc>
        <w:tc>
          <w:tcPr>
            <w:tcW w:w="3885"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rPr>
                <w:b/>
              </w:rPr>
            </w:pPr>
            <w:r w:rsidRPr="003F5965">
              <w:rPr>
                <w:b/>
              </w:rPr>
              <w:t>Мероприятие</w:t>
            </w:r>
          </w:p>
        </w:tc>
        <w:tc>
          <w:tcPr>
            <w:tcW w:w="2775"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rPr>
                <w:b/>
              </w:rPr>
            </w:pPr>
            <w:r w:rsidRPr="003F5965">
              <w:rPr>
                <w:b/>
              </w:rPr>
              <w:t>Сроки реализации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694516" w:rsidRPr="003F5965" w:rsidRDefault="00694516" w:rsidP="0043074B">
            <w:pPr>
              <w:pStyle w:val="ab"/>
              <w:rPr>
                <w:b/>
              </w:rPr>
            </w:pPr>
            <w:r w:rsidRPr="003F5965">
              <w:rPr>
                <w:b/>
              </w:rPr>
              <w:t>Исполнители</w:t>
            </w:r>
          </w:p>
        </w:tc>
      </w:tr>
      <w:tr w:rsidR="00694516" w:rsidRPr="003F5965" w:rsidTr="0043074B">
        <w:tc>
          <w:tcPr>
            <w:tcW w:w="10010" w:type="dxa"/>
            <w:gridSpan w:val="4"/>
            <w:tcBorders>
              <w:top w:val="single" w:sz="4" w:space="0" w:color="000000"/>
              <w:left w:val="single" w:sz="4" w:space="0" w:color="000000"/>
              <w:bottom w:val="single" w:sz="4" w:space="0" w:color="000000"/>
              <w:right w:val="single" w:sz="4" w:space="0" w:color="000000"/>
            </w:tcBorders>
            <w:shd w:val="clear" w:color="auto" w:fill="auto"/>
          </w:tcPr>
          <w:p w:rsidR="00694516" w:rsidRPr="003F5965" w:rsidRDefault="00694516" w:rsidP="0043074B">
            <w:pPr>
              <w:pStyle w:val="ab"/>
              <w:rPr>
                <w:b/>
                <w:bCs/>
              </w:rPr>
            </w:pPr>
            <w:r w:rsidRPr="003F5965">
              <w:rPr>
                <w:b/>
                <w:bCs/>
              </w:rPr>
              <w:t>Организационные условия реализации ФГОС</w:t>
            </w:r>
          </w:p>
        </w:tc>
      </w:tr>
      <w:tr w:rsidR="00694516" w:rsidRPr="003F5965" w:rsidTr="0043074B">
        <w:tc>
          <w:tcPr>
            <w:tcW w:w="795"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1</w:t>
            </w:r>
          </w:p>
        </w:tc>
        <w:tc>
          <w:tcPr>
            <w:tcW w:w="3885"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 xml:space="preserve">Заседания Методического  совета по реализации ФГОС </w:t>
            </w:r>
          </w:p>
        </w:tc>
        <w:tc>
          <w:tcPr>
            <w:tcW w:w="2775"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 xml:space="preserve">По плану на </w:t>
            </w:r>
            <w:proofErr w:type="spellStart"/>
            <w:r w:rsidRPr="003F5965">
              <w:t>уч.г</w:t>
            </w:r>
            <w:proofErr w:type="spellEnd"/>
            <w:r w:rsidRPr="003F5965">
              <w:t>.</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694516" w:rsidRDefault="00694516" w:rsidP="0043074B">
            <w:pPr>
              <w:pStyle w:val="ab"/>
            </w:pPr>
            <w:r>
              <w:t>Зам</w:t>
            </w:r>
            <w:proofErr w:type="gramStart"/>
            <w:r>
              <w:t>.д</w:t>
            </w:r>
            <w:proofErr w:type="gramEnd"/>
            <w:r>
              <w:t>иректора по УВР</w:t>
            </w:r>
          </w:p>
          <w:p w:rsidR="00783B3A" w:rsidRPr="003F5965" w:rsidRDefault="00783B3A" w:rsidP="0043074B">
            <w:pPr>
              <w:pStyle w:val="ab"/>
            </w:pPr>
            <w:proofErr w:type="spellStart"/>
            <w:r>
              <w:t>Рук</w:t>
            </w:r>
            <w:proofErr w:type="gramStart"/>
            <w:r>
              <w:t>.Ш</w:t>
            </w:r>
            <w:proofErr w:type="gramEnd"/>
            <w:r>
              <w:t>МО</w:t>
            </w:r>
            <w:proofErr w:type="spellEnd"/>
          </w:p>
        </w:tc>
      </w:tr>
      <w:tr w:rsidR="00694516" w:rsidRPr="003F5965" w:rsidTr="0043074B">
        <w:tc>
          <w:tcPr>
            <w:tcW w:w="79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2</w:t>
            </w:r>
          </w:p>
        </w:tc>
        <w:tc>
          <w:tcPr>
            <w:tcW w:w="388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Заседания рабочей  группы по реализации ФГОС  в образовательном учреждении (ОУ)</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1 раз в квартал</w:t>
            </w:r>
          </w:p>
          <w:p w:rsidR="00694516" w:rsidRPr="003F5965" w:rsidRDefault="00694516" w:rsidP="0043074B">
            <w:pPr>
              <w:pStyle w:val="ab"/>
            </w:pP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783B3A" w:rsidP="0043074B">
            <w:pPr>
              <w:pStyle w:val="ab"/>
            </w:pPr>
            <w:r>
              <w:t xml:space="preserve">Зам.директора по УВР, </w:t>
            </w:r>
            <w:proofErr w:type="spellStart"/>
            <w:r>
              <w:t>Рук</w:t>
            </w:r>
            <w:proofErr w:type="gramStart"/>
            <w:r>
              <w:t>.Ш</w:t>
            </w:r>
            <w:proofErr w:type="gramEnd"/>
            <w:r>
              <w:t>МО</w:t>
            </w:r>
            <w:proofErr w:type="spellEnd"/>
            <w:r>
              <w:t xml:space="preserve"> </w:t>
            </w:r>
            <w:r w:rsidR="00694516">
              <w:t>учителя</w:t>
            </w:r>
          </w:p>
        </w:tc>
      </w:tr>
      <w:tr w:rsidR="00694516" w:rsidRPr="003F5965" w:rsidTr="0043074B">
        <w:tc>
          <w:tcPr>
            <w:tcW w:w="79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3</w:t>
            </w:r>
          </w:p>
        </w:tc>
        <w:tc>
          <w:tcPr>
            <w:tcW w:w="3885" w:type="dxa"/>
            <w:tcBorders>
              <w:left w:val="single" w:sz="4" w:space="0" w:color="000000"/>
              <w:bottom w:val="single" w:sz="4" w:space="0" w:color="000000"/>
            </w:tcBorders>
            <w:shd w:val="clear" w:color="auto" w:fill="auto"/>
          </w:tcPr>
          <w:p w:rsidR="00694516" w:rsidRPr="003F5965" w:rsidRDefault="00694516" w:rsidP="0043074B">
            <w:pPr>
              <w:pStyle w:val="ab"/>
              <w:rPr>
                <w:spacing w:val="-1"/>
              </w:rPr>
            </w:pPr>
            <w:r w:rsidRPr="003F5965">
              <w:t xml:space="preserve">Организация деятельности  работников общеобразовательного учреждения по реализации </w:t>
            </w:r>
            <w:r w:rsidRPr="003F5965">
              <w:rPr>
                <w:spacing w:val="-1"/>
              </w:rPr>
              <w:t>ФГОС</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В течение     года</w:t>
            </w: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rsidRPr="003F5965">
              <w:t>Руководство школы</w:t>
            </w:r>
          </w:p>
        </w:tc>
      </w:tr>
      <w:tr w:rsidR="00694516" w:rsidRPr="003F5965" w:rsidTr="0043074B">
        <w:tc>
          <w:tcPr>
            <w:tcW w:w="79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4</w:t>
            </w:r>
          </w:p>
        </w:tc>
        <w:tc>
          <w:tcPr>
            <w:tcW w:w="388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Изучение и исполнение инструктивно-методических  писем, приказа Департамента образования, культуры и молодежн</w:t>
            </w:r>
            <w:r>
              <w:t xml:space="preserve">ой политики </w:t>
            </w:r>
            <w:r w:rsidRPr="003F5965">
              <w:t xml:space="preserve"> об утверждении б</w:t>
            </w:r>
            <w:r>
              <w:t xml:space="preserve">азисного учебного плана </w:t>
            </w:r>
            <w:r w:rsidRPr="003F5965">
              <w:t xml:space="preserve"> с учетом региональных особенностей </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По мере издания документа</w:t>
            </w: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t>Зам.директора по УВР</w:t>
            </w:r>
          </w:p>
        </w:tc>
      </w:tr>
      <w:tr w:rsidR="00694516" w:rsidRPr="003F5965" w:rsidTr="0043074B">
        <w:tc>
          <w:tcPr>
            <w:tcW w:w="79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5</w:t>
            </w:r>
          </w:p>
        </w:tc>
        <w:tc>
          <w:tcPr>
            <w:tcW w:w="388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Организация в общеобразовательном учреждении работы по исполнению требований к результатам освоения основной образовательной программы начального общего образования</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В течение года</w:t>
            </w: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rsidRPr="003F5965">
              <w:t>Руководство школы</w:t>
            </w:r>
          </w:p>
        </w:tc>
      </w:tr>
    </w:tbl>
    <w:p w:rsidR="00694516" w:rsidRPr="003F5965" w:rsidRDefault="00694516" w:rsidP="00694516">
      <w:pPr>
        <w:pStyle w:val="ab"/>
      </w:pPr>
    </w:p>
    <w:tbl>
      <w:tblPr>
        <w:tblW w:w="0" w:type="auto"/>
        <w:tblInd w:w="-100" w:type="dxa"/>
        <w:tblLayout w:type="fixed"/>
        <w:tblLook w:val="0000"/>
      </w:tblPr>
      <w:tblGrid>
        <w:gridCol w:w="727"/>
        <w:gridCol w:w="3953"/>
        <w:gridCol w:w="2775"/>
        <w:gridCol w:w="2555"/>
      </w:tblGrid>
      <w:tr w:rsidR="00694516" w:rsidRPr="003F5965" w:rsidTr="0043074B">
        <w:tc>
          <w:tcPr>
            <w:tcW w:w="727"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6</w:t>
            </w:r>
          </w:p>
        </w:tc>
        <w:tc>
          <w:tcPr>
            <w:tcW w:w="3953"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Исполнение федеральных, региональных и муниципальных требований к общеобразовательному учреждению в части санитарных норм, охраны здоровья обучающихся, воспитанников</w:t>
            </w:r>
          </w:p>
        </w:tc>
        <w:tc>
          <w:tcPr>
            <w:tcW w:w="2775"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В течение года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rsidRPr="003F5965">
              <w:t>Руководство школы</w:t>
            </w:r>
            <w:r>
              <w:t xml:space="preserve">, </w:t>
            </w:r>
            <w:proofErr w:type="spellStart"/>
            <w:r w:rsidR="00783B3A">
              <w:t>Рук</w:t>
            </w:r>
            <w:proofErr w:type="gramStart"/>
            <w:r w:rsidR="00783B3A">
              <w:t>.Ш</w:t>
            </w:r>
            <w:proofErr w:type="gramEnd"/>
            <w:r w:rsidR="00783B3A">
              <w:t>МО</w:t>
            </w:r>
            <w:proofErr w:type="spellEnd"/>
            <w:r w:rsidR="00783B3A">
              <w:t xml:space="preserve"> , </w:t>
            </w:r>
            <w:r>
              <w:t>учителя</w:t>
            </w:r>
          </w:p>
        </w:tc>
      </w:tr>
      <w:tr w:rsidR="00694516" w:rsidRPr="003F5965" w:rsidTr="0043074B">
        <w:trPr>
          <w:trHeight w:val="1615"/>
        </w:trPr>
        <w:tc>
          <w:tcPr>
            <w:tcW w:w="727"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7</w:t>
            </w:r>
          </w:p>
        </w:tc>
        <w:tc>
          <w:tcPr>
            <w:tcW w:w="3953"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 xml:space="preserve">Выполнение ОУ лицензионных и </w:t>
            </w:r>
            <w:proofErr w:type="spellStart"/>
            <w:r w:rsidRPr="003F5965">
              <w:t>аккредитационных</w:t>
            </w:r>
            <w:proofErr w:type="spellEnd"/>
            <w:r w:rsidRPr="003F5965">
              <w:t xml:space="preserve"> требований в соответствии с ФГОС</w:t>
            </w:r>
          </w:p>
        </w:tc>
        <w:tc>
          <w:tcPr>
            <w:tcW w:w="2775"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В течение года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rsidRPr="003F5965">
              <w:t>Руководство школы</w:t>
            </w:r>
          </w:p>
        </w:tc>
      </w:tr>
      <w:tr w:rsidR="00694516" w:rsidRPr="003F5965" w:rsidTr="0043074B">
        <w:tc>
          <w:tcPr>
            <w:tcW w:w="727"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8</w:t>
            </w:r>
          </w:p>
        </w:tc>
        <w:tc>
          <w:tcPr>
            <w:tcW w:w="3953"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t xml:space="preserve">Исполнение на уровне ОУ требований к содержанию и </w:t>
            </w:r>
            <w:r w:rsidRPr="003F5965">
              <w:lastRenderedPageBreak/>
              <w:t xml:space="preserve">формам отчетности, соответствующих Стандарту, порядка представления отчетности </w:t>
            </w:r>
          </w:p>
        </w:tc>
        <w:tc>
          <w:tcPr>
            <w:tcW w:w="2775" w:type="dxa"/>
            <w:tcBorders>
              <w:top w:val="single" w:sz="4" w:space="0" w:color="000000"/>
              <w:left w:val="single" w:sz="4" w:space="0" w:color="000000"/>
              <w:bottom w:val="single" w:sz="4" w:space="0" w:color="000000"/>
            </w:tcBorders>
            <w:shd w:val="clear" w:color="auto" w:fill="auto"/>
          </w:tcPr>
          <w:p w:rsidR="00694516" w:rsidRPr="003F5965" w:rsidRDefault="00694516" w:rsidP="0043074B">
            <w:pPr>
              <w:pStyle w:val="ab"/>
            </w:pPr>
            <w:r w:rsidRPr="003F5965">
              <w:lastRenderedPageBreak/>
              <w:t>В течение года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t>Зам.директора по УВР</w:t>
            </w:r>
          </w:p>
        </w:tc>
      </w:tr>
      <w:tr w:rsidR="00694516" w:rsidRPr="003F5965" w:rsidTr="0043074B">
        <w:tc>
          <w:tcPr>
            <w:tcW w:w="727"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lastRenderedPageBreak/>
              <w:t>9</w:t>
            </w:r>
          </w:p>
        </w:tc>
        <w:tc>
          <w:tcPr>
            <w:tcW w:w="3953"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Определение списка учебников и учебных пособий, используемых в образовательном процессе  в соответствии с ФГОС начального общего образования</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Март-апрель</w:t>
            </w:r>
          </w:p>
          <w:p w:rsidR="00694516" w:rsidRPr="003F5965" w:rsidRDefault="00694516" w:rsidP="0043074B">
            <w:pPr>
              <w:pStyle w:val="ab"/>
            </w:pP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rsidRPr="003F5965">
              <w:t xml:space="preserve"> (библиотекарь)</w:t>
            </w:r>
          </w:p>
        </w:tc>
      </w:tr>
      <w:tr w:rsidR="00694516" w:rsidRPr="003F5965" w:rsidTr="0043074B">
        <w:tc>
          <w:tcPr>
            <w:tcW w:w="10010" w:type="dxa"/>
            <w:gridSpan w:val="4"/>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rPr>
                <w:b/>
                <w:bCs/>
              </w:rPr>
            </w:pPr>
            <w:r w:rsidRPr="003F5965">
              <w:rPr>
                <w:b/>
                <w:bCs/>
              </w:rPr>
              <w:t>Организационно-правовое обеспечение реализации ФГОС</w:t>
            </w:r>
          </w:p>
        </w:tc>
      </w:tr>
      <w:tr w:rsidR="00694516" w:rsidRPr="003F5965" w:rsidTr="0043074B">
        <w:tc>
          <w:tcPr>
            <w:tcW w:w="727"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11</w:t>
            </w:r>
          </w:p>
        </w:tc>
        <w:tc>
          <w:tcPr>
            <w:tcW w:w="3953" w:type="dxa"/>
            <w:tcBorders>
              <w:left w:val="single" w:sz="4" w:space="0" w:color="000000"/>
              <w:bottom w:val="single" w:sz="4" w:space="0" w:color="000000"/>
            </w:tcBorders>
            <w:shd w:val="clear" w:color="auto" w:fill="auto"/>
          </w:tcPr>
          <w:p w:rsidR="00694516" w:rsidRPr="003F5965" w:rsidRDefault="00694516" w:rsidP="0043074B">
            <w:pPr>
              <w:pStyle w:val="ab"/>
              <w:rPr>
                <w:spacing w:val="-1"/>
              </w:rPr>
            </w:pPr>
            <w:r w:rsidRPr="003F5965">
              <w:t xml:space="preserve">Разработка и введение в действие локальных актов  по организационно-правовому обеспечению реализации </w:t>
            </w:r>
            <w:r w:rsidRPr="003F5965">
              <w:rPr>
                <w:spacing w:val="-1"/>
              </w:rPr>
              <w:t>ФГОС в ОУ (по мере востребованности)</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В течение года</w:t>
            </w: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rsidRPr="003F5965">
              <w:t>Руководство школы</w:t>
            </w:r>
          </w:p>
        </w:tc>
      </w:tr>
      <w:tr w:rsidR="00694516" w:rsidRPr="003F5965" w:rsidTr="0043074B">
        <w:tc>
          <w:tcPr>
            <w:tcW w:w="727"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12</w:t>
            </w:r>
          </w:p>
        </w:tc>
        <w:tc>
          <w:tcPr>
            <w:tcW w:w="3953"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Разработка ОУ плана мероприятий по созданию условий для реализации ФГОС второго поколения</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 xml:space="preserve">Май </w:t>
            </w: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rsidRPr="003F5965">
              <w:t>Руководство школы</w:t>
            </w:r>
          </w:p>
        </w:tc>
      </w:tr>
      <w:tr w:rsidR="00694516" w:rsidRPr="003F5965" w:rsidTr="0043074B">
        <w:tc>
          <w:tcPr>
            <w:tcW w:w="727"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13</w:t>
            </w:r>
          </w:p>
        </w:tc>
        <w:tc>
          <w:tcPr>
            <w:tcW w:w="3953"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Внесение изменений и дополнений к ООП НОО.</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 xml:space="preserve">Июнь </w:t>
            </w: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t>Зам.директора по УВР</w:t>
            </w:r>
          </w:p>
        </w:tc>
      </w:tr>
      <w:tr w:rsidR="00694516" w:rsidRPr="003F5965" w:rsidTr="0043074B">
        <w:tc>
          <w:tcPr>
            <w:tcW w:w="727"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14</w:t>
            </w:r>
          </w:p>
        </w:tc>
        <w:tc>
          <w:tcPr>
            <w:tcW w:w="3953"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Разработка и согласование с управлением образования годового  календарного учебного  графика ОУ. Утверждение годового  календарного учебного  графика.</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 xml:space="preserve">Июнь </w:t>
            </w: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rsidRPr="003F5965">
              <w:t>Руководство школы</w:t>
            </w:r>
          </w:p>
        </w:tc>
      </w:tr>
      <w:tr w:rsidR="00694516" w:rsidRPr="003F5965" w:rsidTr="0043074B">
        <w:tc>
          <w:tcPr>
            <w:tcW w:w="727"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15</w:t>
            </w:r>
          </w:p>
        </w:tc>
        <w:tc>
          <w:tcPr>
            <w:tcW w:w="3953" w:type="dxa"/>
            <w:tcBorders>
              <w:left w:val="single" w:sz="4" w:space="0" w:color="000000"/>
              <w:bottom w:val="single" w:sz="4" w:space="0" w:color="000000"/>
            </w:tcBorders>
            <w:shd w:val="clear" w:color="auto" w:fill="auto"/>
          </w:tcPr>
          <w:p w:rsidR="00694516" w:rsidRPr="003F5965" w:rsidRDefault="00694516" w:rsidP="0043074B">
            <w:pPr>
              <w:pStyle w:val="ab"/>
            </w:pPr>
            <w:r>
              <w:t>Разработка</w:t>
            </w:r>
            <w:r w:rsidRPr="003F5965">
              <w:t xml:space="preserve"> и утверждение учебного плана ОУ, организация его исполнения</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 xml:space="preserve">Июнь </w:t>
            </w: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t>Зам.директора по УВР</w:t>
            </w:r>
          </w:p>
        </w:tc>
      </w:tr>
      <w:tr w:rsidR="00694516" w:rsidRPr="003F5965" w:rsidTr="0043074B">
        <w:tc>
          <w:tcPr>
            <w:tcW w:w="727"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16</w:t>
            </w:r>
          </w:p>
        </w:tc>
        <w:tc>
          <w:tcPr>
            <w:tcW w:w="3953"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 xml:space="preserve">Разработка плана мероприятий     по использованию современной нормативной базы, обеспечивающей </w:t>
            </w:r>
            <w:proofErr w:type="spellStart"/>
            <w:r w:rsidRPr="003F5965">
              <w:t>санэпидблагополучие</w:t>
            </w:r>
            <w:proofErr w:type="spellEnd"/>
            <w:r w:rsidRPr="003F5965">
              <w:t xml:space="preserve"> учащихся     в ОУ</w:t>
            </w:r>
          </w:p>
        </w:tc>
        <w:tc>
          <w:tcPr>
            <w:tcW w:w="2775" w:type="dxa"/>
            <w:tcBorders>
              <w:left w:val="single" w:sz="4" w:space="0" w:color="000000"/>
              <w:bottom w:val="single" w:sz="4" w:space="0" w:color="000000"/>
            </w:tcBorders>
            <w:shd w:val="clear" w:color="auto" w:fill="auto"/>
          </w:tcPr>
          <w:p w:rsidR="00694516" w:rsidRPr="003F5965" w:rsidRDefault="00694516" w:rsidP="0043074B">
            <w:pPr>
              <w:pStyle w:val="ab"/>
            </w:pPr>
            <w:r w:rsidRPr="003F5965">
              <w:t>В течение года</w:t>
            </w:r>
          </w:p>
        </w:tc>
        <w:tc>
          <w:tcPr>
            <w:tcW w:w="2555" w:type="dxa"/>
            <w:tcBorders>
              <w:left w:val="single" w:sz="4" w:space="0" w:color="000000"/>
              <w:bottom w:val="single" w:sz="4" w:space="0" w:color="000000"/>
              <w:right w:val="single" w:sz="4" w:space="0" w:color="000000"/>
            </w:tcBorders>
            <w:shd w:val="clear" w:color="auto" w:fill="auto"/>
          </w:tcPr>
          <w:p w:rsidR="00694516" w:rsidRPr="003F5965" w:rsidRDefault="00694516" w:rsidP="0043074B">
            <w:pPr>
              <w:pStyle w:val="ab"/>
            </w:pPr>
            <w:r>
              <w:t>Зам.директора по УВР</w:t>
            </w:r>
          </w:p>
        </w:tc>
      </w:tr>
    </w:tbl>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Default="00694516" w:rsidP="00694516">
      <w:pPr>
        <w:pStyle w:val="ab"/>
        <w:rPr>
          <w:b/>
        </w:rPr>
      </w:pPr>
    </w:p>
    <w:p w:rsidR="00694516" w:rsidRPr="00D97015" w:rsidRDefault="00694516" w:rsidP="00694516">
      <w:pPr>
        <w:pStyle w:val="ab"/>
      </w:pPr>
    </w:p>
    <w:p w:rsidR="00694516" w:rsidRPr="00D97015" w:rsidRDefault="00694516" w:rsidP="00694516">
      <w:pPr>
        <w:pStyle w:val="ab"/>
      </w:pPr>
    </w:p>
    <w:p w:rsidR="008523E6" w:rsidRDefault="008523E6"/>
    <w:sectPr w:rsidR="008523E6" w:rsidSect="0043074B">
      <w:pgSz w:w="11906" w:h="16838"/>
      <w:pgMar w:top="992" w:right="851" w:bottom="33"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1884" w:rsidRDefault="00131884">
      <w:pPr>
        <w:spacing w:after="0" w:line="240" w:lineRule="auto"/>
      </w:pPr>
      <w:r>
        <w:separator/>
      </w:r>
    </w:p>
  </w:endnote>
  <w:endnote w:type="continuationSeparator" w:id="0">
    <w:p w:rsidR="00131884" w:rsidRDefault="001318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E0002AFF" w:usb1="C0007841" w:usb2="00000009" w:usb3="00000000" w:csb0="000001FF" w:csb1="00000000"/>
  </w:font>
  <w:font w:name="Andale Sans UI">
    <w:altName w:val="Times New Roman"/>
    <w:charset w:val="00"/>
    <w:family w:val="auto"/>
    <w:pitch w:val="variable"/>
    <w:sig w:usb0="00000000" w:usb1="00000000" w:usb2="00000000" w:usb3="00000000" w:csb0="00000000"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TimesNewRoman">
    <w:altName w:val="MS Mincho"/>
    <w:charset w:val="80"/>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NewtonC">
    <w:altName w:val="Times New Roman"/>
    <w:charset w:val="CC"/>
    <w:family w:val="auto"/>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C35" w:rsidRDefault="00270C35">
    <w:pPr>
      <w:pStyle w:val="af1"/>
      <w:jc w:val="right"/>
    </w:pPr>
    <w:fldSimple w:instr=" PAGE   \* MERGEFORMAT ">
      <w:r w:rsidR="005974B7">
        <w:rPr>
          <w:noProof/>
        </w:rPr>
        <w:t>88</w:t>
      </w:r>
    </w:fldSimple>
  </w:p>
  <w:p w:rsidR="00270C35" w:rsidRDefault="00270C3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1884" w:rsidRDefault="00131884">
      <w:pPr>
        <w:spacing w:after="0" w:line="240" w:lineRule="auto"/>
      </w:pPr>
      <w:r>
        <w:separator/>
      </w:r>
    </w:p>
  </w:footnote>
  <w:footnote w:type="continuationSeparator" w:id="0">
    <w:p w:rsidR="00131884" w:rsidRDefault="001318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3"/>
    <w:multiLevelType w:val="multilevel"/>
    <w:tmpl w:val="00000003"/>
    <w:name w:val="WW8Num3"/>
    <w:lvl w:ilvl="0">
      <w:start w:val="1"/>
      <w:numFmt w:val="bullet"/>
      <w:lvlText w:val=""/>
      <w:lvlJc w:val="left"/>
      <w:pPr>
        <w:tabs>
          <w:tab w:val="num" w:pos="1080"/>
        </w:tabs>
        <w:ind w:left="1080" w:hanging="360"/>
      </w:pPr>
      <w:rPr>
        <w:rFonts w:ascii="Wingdings 2" w:hAnsi="Wingdings 2"/>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color w:val="000000"/>
      </w:rPr>
    </w:lvl>
    <w:lvl w:ilvl="1">
      <w:start w:val="1"/>
      <w:numFmt w:val="bullet"/>
      <w:lvlText w:val=""/>
      <w:lvlJc w:val="left"/>
      <w:pPr>
        <w:tabs>
          <w:tab w:val="num" w:pos="1080"/>
        </w:tabs>
        <w:ind w:left="1080" w:hanging="360"/>
      </w:pPr>
      <w:rPr>
        <w:rFonts w:ascii="Symbol" w:hAnsi="Symbol"/>
        <w:color w:val="000000"/>
      </w:rPr>
    </w:lvl>
    <w:lvl w:ilvl="2">
      <w:start w:val="1"/>
      <w:numFmt w:val="bullet"/>
      <w:lvlText w:val=""/>
      <w:lvlJc w:val="left"/>
      <w:pPr>
        <w:tabs>
          <w:tab w:val="num" w:pos="1440"/>
        </w:tabs>
        <w:ind w:left="1440" w:hanging="360"/>
      </w:pPr>
      <w:rPr>
        <w:rFonts w:ascii="Symbol" w:hAnsi="Symbol"/>
        <w:color w:val="000000"/>
      </w:rPr>
    </w:lvl>
    <w:lvl w:ilvl="3">
      <w:start w:val="1"/>
      <w:numFmt w:val="bullet"/>
      <w:lvlText w:val=""/>
      <w:lvlJc w:val="left"/>
      <w:pPr>
        <w:tabs>
          <w:tab w:val="num" w:pos="1800"/>
        </w:tabs>
        <w:ind w:left="1800" w:hanging="360"/>
      </w:pPr>
      <w:rPr>
        <w:rFonts w:ascii="Symbol" w:hAnsi="Symbol"/>
        <w:color w:val="000000"/>
      </w:rPr>
    </w:lvl>
    <w:lvl w:ilvl="4">
      <w:start w:val="1"/>
      <w:numFmt w:val="bullet"/>
      <w:lvlText w:val=""/>
      <w:lvlJc w:val="left"/>
      <w:pPr>
        <w:tabs>
          <w:tab w:val="num" w:pos="2160"/>
        </w:tabs>
        <w:ind w:left="2160" w:hanging="360"/>
      </w:pPr>
      <w:rPr>
        <w:rFonts w:ascii="Symbol" w:hAnsi="Symbol"/>
        <w:color w:val="000000"/>
      </w:rPr>
    </w:lvl>
    <w:lvl w:ilvl="5">
      <w:start w:val="1"/>
      <w:numFmt w:val="bullet"/>
      <w:lvlText w:val=""/>
      <w:lvlJc w:val="left"/>
      <w:pPr>
        <w:tabs>
          <w:tab w:val="num" w:pos="2520"/>
        </w:tabs>
        <w:ind w:left="2520" w:hanging="360"/>
      </w:pPr>
      <w:rPr>
        <w:rFonts w:ascii="Symbol" w:hAnsi="Symbol"/>
        <w:color w:val="000000"/>
      </w:rPr>
    </w:lvl>
    <w:lvl w:ilvl="6">
      <w:start w:val="1"/>
      <w:numFmt w:val="bullet"/>
      <w:lvlText w:val=""/>
      <w:lvlJc w:val="left"/>
      <w:pPr>
        <w:tabs>
          <w:tab w:val="num" w:pos="2880"/>
        </w:tabs>
        <w:ind w:left="2880" w:hanging="360"/>
      </w:pPr>
      <w:rPr>
        <w:rFonts w:ascii="Symbol" w:hAnsi="Symbol"/>
        <w:color w:val="000000"/>
      </w:rPr>
    </w:lvl>
    <w:lvl w:ilvl="7">
      <w:start w:val="1"/>
      <w:numFmt w:val="bullet"/>
      <w:lvlText w:val=""/>
      <w:lvlJc w:val="left"/>
      <w:pPr>
        <w:tabs>
          <w:tab w:val="num" w:pos="3240"/>
        </w:tabs>
        <w:ind w:left="3240" w:hanging="360"/>
      </w:pPr>
      <w:rPr>
        <w:rFonts w:ascii="Symbol" w:hAnsi="Symbol"/>
        <w:color w:val="000000"/>
      </w:rPr>
    </w:lvl>
    <w:lvl w:ilvl="8">
      <w:start w:val="1"/>
      <w:numFmt w:val="bullet"/>
      <w:lvlText w:val=""/>
      <w:lvlJc w:val="left"/>
      <w:pPr>
        <w:tabs>
          <w:tab w:val="num" w:pos="3600"/>
        </w:tabs>
        <w:ind w:left="3600" w:hanging="360"/>
      </w:pPr>
      <w:rPr>
        <w:rFonts w:ascii="Symbol" w:hAnsi="Symbol"/>
        <w:color w:val="000000"/>
      </w:rPr>
    </w:lvl>
  </w:abstractNum>
  <w:abstractNum w:abstractNumId="4">
    <w:nsid w:val="00000006"/>
    <w:multiLevelType w:val="multilevel"/>
    <w:tmpl w:val="00000006"/>
    <w:name w:val="WW8Num6"/>
    <w:lvl w:ilvl="0">
      <w:start w:val="1"/>
      <w:numFmt w:val="bullet"/>
      <w:lvlText w:val=""/>
      <w:lvlJc w:val="left"/>
      <w:pPr>
        <w:tabs>
          <w:tab w:val="num" w:pos="720"/>
        </w:tabs>
        <w:ind w:left="720" w:hanging="360"/>
      </w:pPr>
      <w:rPr>
        <w:rFonts w:ascii="Symbol" w:hAnsi="Symbol"/>
        <w:color w:val="000000"/>
      </w:rPr>
    </w:lvl>
    <w:lvl w:ilvl="1">
      <w:start w:val="1"/>
      <w:numFmt w:val="bullet"/>
      <w:lvlText w:val=""/>
      <w:lvlJc w:val="left"/>
      <w:pPr>
        <w:tabs>
          <w:tab w:val="num" w:pos="1080"/>
        </w:tabs>
        <w:ind w:left="1080" w:hanging="360"/>
      </w:pPr>
      <w:rPr>
        <w:rFonts w:ascii="Symbol" w:hAnsi="Symbol"/>
        <w:color w:val="000000"/>
      </w:rPr>
    </w:lvl>
    <w:lvl w:ilvl="2">
      <w:start w:val="1"/>
      <w:numFmt w:val="bullet"/>
      <w:lvlText w:val=""/>
      <w:lvlJc w:val="left"/>
      <w:pPr>
        <w:tabs>
          <w:tab w:val="num" w:pos="1440"/>
        </w:tabs>
        <w:ind w:left="1440" w:hanging="360"/>
      </w:pPr>
      <w:rPr>
        <w:rFonts w:ascii="Symbol" w:hAnsi="Symbol"/>
        <w:color w:val="000000"/>
      </w:rPr>
    </w:lvl>
    <w:lvl w:ilvl="3">
      <w:start w:val="1"/>
      <w:numFmt w:val="bullet"/>
      <w:lvlText w:val=""/>
      <w:lvlJc w:val="left"/>
      <w:pPr>
        <w:tabs>
          <w:tab w:val="num" w:pos="1800"/>
        </w:tabs>
        <w:ind w:left="1800" w:hanging="360"/>
      </w:pPr>
      <w:rPr>
        <w:rFonts w:ascii="Symbol" w:hAnsi="Symbol"/>
        <w:color w:val="000000"/>
      </w:rPr>
    </w:lvl>
    <w:lvl w:ilvl="4">
      <w:start w:val="1"/>
      <w:numFmt w:val="bullet"/>
      <w:lvlText w:val=""/>
      <w:lvlJc w:val="left"/>
      <w:pPr>
        <w:tabs>
          <w:tab w:val="num" w:pos="2160"/>
        </w:tabs>
        <w:ind w:left="2160" w:hanging="360"/>
      </w:pPr>
      <w:rPr>
        <w:rFonts w:ascii="Symbol" w:hAnsi="Symbol"/>
        <w:color w:val="000000"/>
      </w:rPr>
    </w:lvl>
    <w:lvl w:ilvl="5">
      <w:start w:val="1"/>
      <w:numFmt w:val="bullet"/>
      <w:lvlText w:val=""/>
      <w:lvlJc w:val="left"/>
      <w:pPr>
        <w:tabs>
          <w:tab w:val="num" w:pos="2520"/>
        </w:tabs>
        <w:ind w:left="2520" w:hanging="360"/>
      </w:pPr>
      <w:rPr>
        <w:rFonts w:ascii="Symbol" w:hAnsi="Symbol"/>
        <w:color w:val="000000"/>
      </w:rPr>
    </w:lvl>
    <w:lvl w:ilvl="6">
      <w:start w:val="1"/>
      <w:numFmt w:val="bullet"/>
      <w:lvlText w:val=""/>
      <w:lvlJc w:val="left"/>
      <w:pPr>
        <w:tabs>
          <w:tab w:val="num" w:pos="2880"/>
        </w:tabs>
        <w:ind w:left="2880" w:hanging="360"/>
      </w:pPr>
      <w:rPr>
        <w:rFonts w:ascii="Symbol" w:hAnsi="Symbol"/>
        <w:color w:val="000000"/>
      </w:rPr>
    </w:lvl>
    <w:lvl w:ilvl="7">
      <w:start w:val="1"/>
      <w:numFmt w:val="bullet"/>
      <w:lvlText w:val=""/>
      <w:lvlJc w:val="left"/>
      <w:pPr>
        <w:tabs>
          <w:tab w:val="num" w:pos="3240"/>
        </w:tabs>
        <w:ind w:left="3240" w:hanging="360"/>
      </w:pPr>
      <w:rPr>
        <w:rFonts w:ascii="Symbol" w:hAnsi="Symbol"/>
        <w:color w:val="000000"/>
      </w:rPr>
    </w:lvl>
    <w:lvl w:ilvl="8">
      <w:start w:val="1"/>
      <w:numFmt w:val="bullet"/>
      <w:lvlText w:val=""/>
      <w:lvlJc w:val="left"/>
      <w:pPr>
        <w:tabs>
          <w:tab w:val="num" w:pos="3600"/>
        </w:tabs>
        <w:ind w:left="3600" w:hanging="360"/>
      </w:pPr>
      <w:rPr>
        <w:rFonts w:ascii="Symbol" w:hAnsi="Symbol"/>
        <w:color w:val="000000"/>
      </w:rPr>
    </w:lvl>
  </w:abstractNum>
  <w:abstractNum w:abstractNumId="5">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00000F"/>
    <w:multiLevelType w:val="singleLevel"/>
    <w:tmpl w:val="0000000F"/>
    <w:name w:val="WW8Num15"/>
    <w:lvl w:ilvl="0">
      <w:start w:val="5"/>
      <w:numFmt w:val="bullet"/>
      <w:lvlText w:val="–"/>
      <w:lvlJc w:val="left"/>
      <w:pPr>
        <w:tabs>
          <w:tab w:val="num" w:pos="1060"/>
        </w:tabs>
        <w:ind w:left="1060" w:hanging="360"/>
      </w:pPr>
      <w:rPr>
        <w:rFonts w:ascii="Times New Roman" w:hAnsi="Times New Roman"/>
      </w:rPr>
    </w:lvl>
  </w:abstractNum>
  <w:abstractNum w:abstractNumId="8">
    <w:nsid w:val="00000021"/>
    <w:multiLevelType w:val="singleLevel"/>
    <w:tmpl w:val="00000021"/>
    <w:name w:val="WW8Num33"/>
    <w:lvl w:ilvl="0">
      <w:start w:val="5"/>
      <w:numFmt w:val="bullet"/>
      <w:lvlText w:val="–"/>
      <w:lvlJc w:val="left"/>
      <w:pPr>
        <w:tabs>
          <w:tab w:val="num" w:pos="1059"/>
        </w:tabs>
        <w:ind w:left="1059" w:hanging="360"/>
      </w:pPr>
      <w:rPr>
        <w:rFonts w:ascii="Times New Roman" w:hAnsi="Times New Roman"/>
      </w:rPr>
    </w:lvl>
  </w:abstractNum>
  <w:abstractNum w:abstractNumId="9">
    <w:nsid w:val="00000025"/>
    <w:multiLevelType w:val="singleLevel"/>
    <w:tmpl w:val="00000025"/>
    <w:name w:val="WW8Num37"/>
    <w:lvl w:ilvl="0">
      <w:start w:val="5"/>
      <w:numFmt w:val="bullet"/>
      <w:lvlText w:val="–"/>
      <w:lvlJc w:val="left"/>
      <w:pPr>
        <w:tabs>
          <w:tab w:val="num" w:pos="1059"/>
        </w:tabs>
        <w:ind w:left="1059" w:hanging="360"/>
      </w:pPr>
      <w:rPr>
        <w:rFonts w:ascii="Times New Roman" w:hAnsi="Times New Roman" w:cs="Times New Roman"/>
      </w:rPr>
    </w:lvl>
  </w:abstractNum>
  <w:abstractNum w:abstractNumId="10">
    <w:nsid w:val="0000002E"/>
    <w:multiLevelType w:val="singleLevel"/>
    <w:tmpl w:val="0000002E"/>
    <w:name w:val="WW8Num46"/>
    <w:lvl w:ilvl="0">
      <w:start w:val="5"/>
      <w:numFmt w:val="bullet"/>
      <w:lvlText w:val="–"/>
      <w:lvlJc w:val="left"/>
      <w:pPr>
        <w:tabs>
          <w:tab w:val="num" w:pos="720"/>
        </w:tabs>
        <w:ind w:left="720" w:hanging="360"/>
      </w:pPr>
      <w:rPr>
        <w:rFonts w:ascii="Times New Roman" w:hAnsi="Times New Roman" w:cs="Times New Roman"/>
        <w:color w:val="auto"/>
      </w:rPr>
    </w:lvl>
  </w:abstractNum>
  <w:abstractNum w:abstractNumId="11">
    <w:nsid w:val="00000044"/>
    <w:multiLevelType w:val="singleLevel"/>
    <w:tmpl w:val="00000044"/>
    <w:name w:val="WW8Num68"/>
    <w:lvl w:ilvl="0">
      <w:start w:val="5"/>
      <w:numFmt w:val="bullet"/>
      <w:lvlText w:val="–"/>
      <w:lvlJc w:val="left"/>
      <w:pPr>
        <w:tabs>
          <w:tab w:val="num" w:pos="1059"/>
        </w:tabs>
        <w:ind w:left="1059" w:hanging="360"/>
      </w:pPr>
      <w:rPr>
        <w:rFonts w:ascii="Times New Roman" w:hAnsi="Times New Roman" w:cs="Times New Roman"/>
        <w:color w:val="auto"/>
      </w:rPr>
    </w:lvl>
  </w:abstractNum>
  <w:abstractNum w:abstractNumId="12">
    <w:nsid w:val="00000048"/>
    <w:multiLevelType w:val="singleLevel"/>
    <w:tmpl w:val="00000048"/>
    <w:name w:val="WW8Num72"/>
    <w:lvl w:ilvl="0">
      <w:start w:val="5"/>
      <w:numFmt w:val="bullet"/>
      <w:lvlText w:val="–"/>
      <w:lvlJc w:val="left"/>
      <w:pPr>
        <w:tabs>
          <w:tab w:val="num" w:pos="786"/>
        </w:tabs>
        <w:ind w:left="786" w:hanging="360"/>
      </w:pPr>
      <w:rPr>
        <w:rFonts w:ascii="Times New Roman" w:hAnsi="Times New Roman" w:cs="Times New Roman"/>
        <w:color w:val="auto"/>
      </w:rPr>
    </w:lvl>
  </w:abstractNum>
  <w:abstractNum w:abstractNumId="13">
    <w:nsid w:val="00000049"/>
    <w:multiLevelType w:val="singleLevel"/>
    <w:tmpl w:val="00000049"/>
    <w:name w:val="WW8Num73"/>
    <w:lvl w:ilvl="0">
      <w:start w:val="5"/>
      <w:numFmt w:val="bullet"/>
      <w:lvlText w:val="–"/>
      <w:lvlJc w:val="left"/>
      <w:pPr>
        <w:tabs>
          <w:tab w:val="num" w:pos="1059"/>
        </w:tabs>
        <w:ind w:left="1059" w:hanging="360"/>
      </w:pPr>
      <w:rPr>
        <w:rFonts w:ascii="Times New Roman" w:hAnsi="Times New Roman" w:cs="Times New Roman"/>
        <w:color w:val="auto"/>
      </w:rPr>
    </w:lvl>
  </w:abstractNum>
  <w:abstractNum w:abstractNumId="14">
    <w:nsid w:val="0000004B"/>
    <w:multiLevelType w:val="singleLevel"/>
    <w:tmpl w:val="0000004B"/>
    <w:name w:val="WW8Num75"/>
    <w:lvl w:ilvl="0">
      <w:start w:val="5"/>
      <w:numFmt w:val="bullet"/>
      <w:lvlText w:val="–"/>
      <w:lvlJc w:val="left"/>
      <w:pPr>
        <w:tabs>
          <w:tab w:val="num" w:pos="1059"/>
        </w:tabs>
        <w:ind w:left="1059" w:hanging="360"/>
      </w:pPr>
      <w:rPr>
        <w:rFonts w:ascii="Times New Roman" w:hAnsi="Times New Roman" w:cs="Times New Roman"/>
        <w:color w:val="auto"/>
      </w:rPr>
    </w:lvl>
  </w:abstractNum>
  <w:abstractNum w:abstractNumId="15">
    <w:nsid w:val="0000004C"/>
    <w:multiLevelType w:val="singleLevel"/>
    <w:tmpl w:val="0000004C"/>
    <w:name w:val="WW8Num76"/>
    <w:lvl w:ilvl="0">
      <w:start w:val="5"/>
      <w:numFmt w:val="bullet"/>
      <w:lvlText w:val="–"/>
      <w:lvlJc w:val="left"/>
      <w:pPr>
        <w:tabs>
          <w:tab w:val="num" w:pos="1059"/>
        </w:tabs>
        <w:ind w:left="1059" w:hanging="360"/>
      </w:pPr>
      <w:rPr>
        <w:rFonts w:ascii="Times New Roman" w:hAnsi="Times New Roman" w:cs="Times New Roman"/>
        <w:color w:val="auto"/>
      </w:rPr>
    </w:lvl>
  </w:abstractNum>
  <w:abstractNum w:abstractNumId="16">
    <w:nsid w:val="0000004F"/>
    <w:multiLevelType w:val="singleLevel"/>
    <w:tmpl w:val="0000004F"/>
    <w:name w:val="WW8Num79"/>
    <w:lvl w:ilvl="0">
      <w:start w:val="5"/>
      <w:numFmt w:val="bullet"/>
      <w:lvlText w:val="–"/>
      <w:lvlJc w:val="left"/>
      <w:pPr>
        <w:tabs>
          <w:tab w:val="num" w:pos="1059"/>
        </w:tabs>
        <w:ind w:left="1059" w:hanging="360"/>
      </w:pPr>
      <w:rPr>
        <w:rFonts w:ascii="Times New Roman" w:hAnsi="Times New Roman" w:cs="Times New Roman"/>
        <w:color w:val="auto"/>
      </w:rPr>
    </w:lvl>
  </w:abstractNum>
  <w:abstractNum w:abstractNumId="17">
    <w:nsid w:val="00000054"/>
    <w:multiLevelType w:val="singleLevel"/>
    <w:tmpl w:val="00000054"/>
    <w:name w:val="WW8Num84"/>
    <w:lvl w:ilvl="0">
      <w:start w:val="5"/>
      <w:numFmt w:val="bullet"/>
      <w:lvlText w:val="–"/>
      <w:lvlJc w:val="left"/>
      <w:pPr>
        <w:tabs>
          <w:tab w:val="num" w:pos="1060"/>
        </w:tabs>
        <w:ind w:left="1060" w:hanging="360"/>
      </w:pPr>
      <w:rPr>
        <w:rFonts w:ascii="Times New Roman" w:hAnsi="Times New Roman" w:cs="Times New Roman"/>
        <w:color w:val="auto"/>
      </w:rPr>
    </w:lvl>
  </w:abstractNum>
  <w:abstractNum w:abstractNumId="18">
    <w:nsid w:val="0000005C"/>
    <w:multiLevelType w:val="singleLevel"/>
    <w:tmpl w:val="0000005C"/>
    <w:name w:val="WW8Num92"/>
    <w:lvl w:ilvl="0">
      <w:start w:val="5"/>
      <w:numFmt w:val="bullet"/>
      <w:lvlText w:val="–"/>
      <w:lvlJc w:val="left"/>
      <w:pPr>
        <w:tabs>
          <w:tab w:val="num" w:pos="1060"/>
        </w:tabs>
        <w:ind w:left="1060" w:hanging="360"/>
      </w:pPr>
      <w:rPr>
        <w:rFonts w:ascii="Times New Roman" w:hAnsi="Times New Roman" w:cs="Times New Roman"/>
        <w:color w:val="auto"/>
      </w:rPr>
    </w:lvl>
  </w:abstractNum>
  <w:abstractNum w:abstractNumId="19">
    <w:nsid w:val="0000005F"/>
    <w:multiLevelType w:val="singleLevel"/>
    <w:tmpl w:val="0000005F"/>
    <w:name w:val="WW8Num95"/>
    <w:lvl w:ilvl="0">
      <w:start w:val="5"/>
      <w:numFmt w:val="bullet"/>
      <w:lvlText w:val="–"/>
      <w:lvlJc w:val="left"/>
      <w:pPr>
        <w:tabs>
          <w:tab w:val="num" w:pos="1060"/>
        </w:tabs>
        <w:ind w:left="1060" w:hanging="360"/>
      </w:pPr>
      <w:rPr>
        <w:rFonts w:ascii="Times New Roman" w:hAnsi="Times New Roman" w:cs="Times New Roman"/>
        <w:color w:val="auto"/>
      </w:rPr>
    </w:lvl>
  </w:abstractNum>
  <w:abstractNum w:abstractNumId="20">
    <w:nsid w:val="00000068"/>
    <w:multiLevelType w:val="singleLevel"/>
    <w:tmpl w:val="00000068"/>
    <w:name w:val="WW8Num104"/>
    <w:lvl w:ilvl="0">
      <w:start w:val="5"/>
      <w:numFmt w:val="bullet"/>
      <w:lvlText w:val="–"/>
      <w:lvlJc w:val="left"/>
      <w:pPr>
        <w:tabs>
          <w:tab w:val="num" w:pos="1059"/>
        </w:tabs>
        <w:ind w:left="1059" w:hanging="360"/>
      </w:pPr>
      <w:rPr>
        <w:rFonts w:ascii="Times New Roman" w:hAnsi="Times New Roman" w:cs="Times New Roman"/>
        <w:color w:val="auto"/>
      </w:rPr>
    </w:lvl>
  </w:abstractNum>
  <w:abstractNum w:abstractNumId="21">
    <w:nsid w:val="0000006B"/>
    <w:multiLevelType w:val="singleLevel"/>
    <w:tmpl w:val="0000006B"/>
    <w:name w:val="WW8Num107"/>
    <w:lvl w:ilvl="0">
      <w:start w:val="5"/>
      <w:numFmt w:val="bullet"/>
      <w:lvlText w:val="–"/>
      <w:lvlJc w:val="left"/>
      <w:pPr>
        <w:tabs>
          <w:tab w:val="num" w:pos="1060"/>
        </w:tabs>
        <w:ind w:left="1060" w:hanging="360"/>
      </w:pPr>
      <w:rPr>
        <w:rFonts w:ascii="Times New Roman" w:hAnsi="Times New Roman" w:cs="Times New Roman"/>
        <w:color w:val="auto"/>
      </w:rPr>
    </w:lvl>
  </w:abstractNum>
  <w:abstractNum w:abstractNumId="22">
    <w:nsid w:val="0000007A"/>
    <w:multiLevelType w:val="singleLevel"/>
    <w:tmpl w:val="0000007A"/>
    <w:name w:val="WW8Num122"/>
    <w:lvl w:ilvl="0">
      <w:start w:val="5"/>
      <w:numFmt w:val="bullet"/>
      <w:lvlText w:val="–"/>
      <w:lvlJc w:val="left"/>
      <w:pPr>
        <w:tabs>
          <w:tab w:val="num" w:pos="1059"/>
        </w:tabs>
        <w:ind w:left="1059" w:hanging="360"/>
      </w:pPr>
      <w:rPr>
        <w:rFonts w:ascii="Times New Roman" w:hAnsi="Times New Roman" w:cs="Times New Roman"/>
        <w:color w:val="auto"/>
      </w:rPr>
    </w:lvl>
  </w:abstractNum>
  <w:abstractNum w:abstractNumId="23">
    <w:nsid w:val="0000007D"/>
    <w:multiLevelType w:val="singleLevel"/>
    <w:tmpl w:val="0000007D"/>
    <w:name w:val="WW8Num125"/>
    <w:lvl w:ilvl="0">
      <w:start w:val="5"/>
      <w:numFmt w:val="bullet"/>
      <w:lvlText w:val="–"/>
      <w:lvlJc w:val="left"/>
      <w:pPr>
        <w:tabs>
          <w:tab w:val="num" w:pos="1059"/>
        </w:tabs>
        <w:ind w:left="1059" w:hanging="360"/>
      </w:pPr>
      <w:rPr>
        <w:rFonts w:ascii="Times New Roman" w:hAnsi="Times New Roman" w:cs="Times New Roman"/>
        <w:color w:val="auto"/>
      </w:rPr>
    </w:lvl>
  </w:abstractNum>
  <w:abstractNum w:abstractNumId="24">
    <w:nsid w:val="00000099"/>
    <w:multiLevelType w:val="singleLevel"/>
    <w:tmpl w:val="00000099"/>
    <w:name w:val="WW8Num153"/>
    <w:lvl w:ilvl="0">
      <w:start w:val="5"/>
      <w:numFmt w:val="bullet"/>
      <w:lvlText w:val="–"/>
      <w:lvlJc w:val="left"/>
      <w:pPr>
        <w:tabs>
          <w:tab w:val="num" w:pos="1060"/>
        </w:tabs>
        <w:ind w:left="1060" w:hanging="360"/>
      </w:pPr>
      <w:rPr>
        <w:rFonts w:ascii="Times New Roman" w:hAnsi="Times New Roman" w:cs="Times New Roman"/>
        <w:color w:val="auto"/>
      </w:rPr>
    </w:lvl>
  </w:abstractNum>
  <w:abstractNum w:abstractNumId="25">
    <w:nsid w:val="0000009D"/>
    <w:multiLevelType w:val="singleLevel"/>
    <w:tmpl w:val="0000009D"/>
    <w:name w:val="WW8Num157"/>
    <w:lvl w:ilvl="0">
      <w:start w:val="5"/>
      <w:numFmt w:val="bullet"/>
      <w:lvlText w:val="–"/>
      <w:lvlJc w:val="left"/>
      <w:pPr>
        <w:tabs>
          <w:tab w:val="num" w:pos="1059"/>
        </w:tabs>
        <w:ind w:left="1059" w:hanging="360"/>
      </w:pPr>
      <w:rPr>
        <w:rFonts w:ascii="Times New Roman" w:hAnsi="Times New Roman" w:cs="Times New Roman"/>
        <w:color w:val="auto"/>
      </w:rPr>
    </w:lvl>
  </w:abstractNum>
  <w:abstractNum w:abstractNumId="26">
    <w:nsid w:val="153A73EA"/>
    <w:multiLevelType w:val="multilevel"/>
    <w:tmpl w:val="951CEA94"/>
    <w:styleLink w:val="1"/>
    <w:lvl w:ilvl="0">
      <w:start w:val="1"/>
      <w:numFmt w:val="bullet"/>
      <w:lvlText w:val=""/>
      <w:lvlJc w:val="left"/>
      <w:pPr>
        <w:tabs>
          <w:tab w:val="num" w:pos="0"/>
        </w:tabs>
        <w:ind w:left="360" w:hanging="360"/>
      </w:pPr>
      <w:rPr>
        <w:rFonts w:ascii="Symbol" w:hAnsi="Symbol"/>
        <w:sz w:val="2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694516"/>
    <w:rsid w:val="00006FFC"/>
    <w:rsid w:val="00031DAD"/>
    <w:rsid w:val="00131884"/>
    <w:rsid w:val="001449E1"/>
    <w:rsid w:val="001500ED"/>
    <w:rsid w:val="001D62A5"/>
    <w:rsid w:val="00226119"/>
    <w:rsid w:val="00270C35"/>
    <w:rsid w:val="00310B1F"/>
    <w:rsid w:val="0032102A"/>
    <w:rsid w:val="003D5BF3"/>
    <w:rsid w:val="0043074B"/>
    <w:rsid w:val="00465596"/>
    <w:rsid w:val="004D64B0"/>
    <w:rsid w:val="0052750F"/>
    <w:rsid w:val="0053132A"/>
    <w:rsid w:val="005974B7"/>
    <w:rsid w:val="005E3F88"/>
    <w:rsid w:val="00665254"/>
    <w:rsid w:val="00694516"/>
    <w:rsid w:val="007561EF"/>
    <w:rsid w:val="00783B3A"/>
    <w:rsid w:val="007D42FA"/>
    <w:rsid w:val="008523E6"/>
    <w:rsid w:val="008F424E"/>
    <w:rsid w:val="009200CD"/>
    <w:rsid w:val="0093015A"/>
    <w:rsid w:val="00A014FF"/>
    <w:rsid w:val="00A57579"/>
    <w:rsid w:val="00A87FCF"/>
    <w:rsid w:val="00B01B2F"/>
    <w:rsid w:val="00B80B06"/>
    <w:rsid w:val="00C563DD"/>
    <w:rsid w:val="00CE3FD3"/>
    <w:rsid w:val="00D01E4B"/>
    <w:rsid w:val="00E83130"/>
    <w:rsid w:val="00EE585A"/>
    <w:rsid w:val="00EF175D"/>
    <w:rsid w:val="00F671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32A"/>
  </w:style>
  <w:style w:type="paragraph" w:styleId="2">
    <w:name w:val="heading 2"/>
    <w:basedOn w:val="a"/>
    <w:next w:val="a"/>
    <w:link w:val="20"/>
    <w:qFormat/>
    <w:rsid w:val="00694516"/>
    <w:pPr>
      <w:keepNext/>
      <w:spacing w:before="240" w:after="60" w:line="240" w:lineRule="auto"/>
      <w:outlineLvl w:val="1"/>
    </w:pPr>
    <w:rPr>
      <w:rFonts w:ascii="Times New Roman" w:eastAsia="Times New Roman" w:hAnsi="Times New Roman" w:cs="Arial"/>
      <w:b/>
      <w:bCs/>
      <w:i/>
      <w:iCs/>
      <w:sz w:val="28"/>
      <w:szCs w:val="28"/>
    </w:rPr>
  </w:style>
  <w:style w:type="paragraph" w:styleId="3">
    <w:name w:val="heading 3"/>
    <w:basedOn w:val="a"/>
    <w:next w:val="a"/>
    <w:link w:val="30"/>
    <w:qFormat/>
    <w:rsid w:val="00694516"/>
    <w:pPr>
      <w:keepNext/>
      <w:spacing w:before="240" w:after="60" w:line="240" w:lineRule="auto"/>
      <w:outlineLvl w:val="2"/>
    </w:pPr>
    <w:rPr>
      <w:rFonts w:ascii="Cambria" w:eastAsia="Times New Roman" w:hAnsi="Cambria" w:cs="Times New Roman"/>
      <w:b/>
      <w:bCs/>
      <w:sz w:val="26"/>
      <w:szCs w:val="26"/>
    </w:rPr>
  </w:style>
  <w:style w:type="paragraph" w:styleId="6">
    <w:name w:val="heading 6"/>
    <w:basedOn w:val="a"/>
    <w:next w:val="a"/>
    <w:link w:val="60"/>
    <w:qFormat/>
    <w:rsid w:val="00694516"/>
    <w:pPr>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94516"/>
    <w:rPr>
      <w:rFonts w:ascii="Times New Roman" w:eastAsia="Times New Roman" w:hAnsi="Times New Roman" w:cs="Arial"/>
      <w:b/>
      <w:bCs/>
      <w:i/>
      <w:iCs/>
      <w:sz w:val="28"/>
      <w:szCs w:val="28"/>
    </w:rPr>
  </w:style>
  <w:style w:type="character" w:customStyle="1" w:styleId="30">
    <w:name w:val="Заголовок 3 Знак"/>
    <w:basedOn w:val="a0"/>
    <w:link w:val="3"/>
    <w:rsid w:val="00694516"/>
    <w:rPr>
      <w:rFonts w:ascii="Cambria" w:eastAsia="Times New Roman" w:hAnsi="Cambria" w:cs="Times New Roman"/>
      <w:b/>
      <w:bCs/>
      <w:sz w:val="26"/>
      <w:szCs w:val="26"/>
    </w:rPr>
  </w:style>
  <w:style w:type="character" w:customStyle="1" w:styleId="60">
    <w:name w:val="Заголовок 6 Знак"/>
    <w:basedOn w:val="a0"/>
    <w:link w:val="6"/>
    <w:rsid w:val="00694516"/>
    <w:rPr>
      <w:rFonts w:ascii="Calibri" w:eastAsia="Times New Roman" w:hAnsi="Calibri" w:cs="Times New Roman"/>
      <w:b/>
      <w:bCs/>
    </w:rPr>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69451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94516"/>
    <w:pPr>
      <w:ind w:left="720"/>
      <w:contextualSpacing/>
    </w:pPr>
    <w:rPr>
      <w:rFonts w:ascii="Calibri" w:eastAsia="Calibri" w:hAnsi="Calibri" w:cs="Times New Roman"/>
      <w:lang w:eastAsia="en-US"/>
    </w:rPr>
  </w:style>
  <w:style w:type="table" w:styleId="a5">
    <w:name w:val="Table Grid"/>
    <w:basedOn w:val="a1"/>
    <w:uiPriority w:val="59"/>
    <w:rsid w:val="0069451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rsid w:val="00694516"/>
    <w:pPr>
      <w:spacing w:after="0" w:line="240" w:lineRule="auto"/>
      <w:ind w:firstLine="454"/>
      <w:jc w:val="both"/>
    </w:pPr>
    <w:rPr>
      <w:rFonts w:ascii="Times New Roman" w:eastAsia="Times New Roman" w:hAnsi="Times New Roman" w:cs="Times New Roman"/>
      <w:sz w:val="24"/>
      <w:szCs w:val="20"/>
    </w:rPr>
  </w:style>
  <w:style w:type="character" w:customStyle="1" w:styleId="a7">
    <w:name w:val="Текст сноски Знак"/>
    <w:basedOn w:val="a0"/>
    <w:link w:val="a6"/>
    <w:rsid w:val="00694516"/>
    <w:rPr>
      <w:rFonts w:ascii="Times New Roman" w:eastAsia="Times New Roman" w:hAnsi="Times New Roman" w:cs="Times New Roman"/>
      <w:sz w:val="24"/>
      <w:szCs w:val="20"/>
    </w:rPr>
  </w:style>
  <w:style w:type="paragraph" w:styleId="a8">
    <w:name w:val="Body Text"/>
    <w:basedOn w:val="a"/>
    <w:link w:val="a9"/>
    <w:unhideWhenUsed/>
    <w:rsid w:val="00694516"/>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694516"/>
    <w:rPr>
      <w:rFonts w:ascii="Times New Roman" w:eastAsia="Times New Roman" w:hAnsi="Times New Roman" w:cs="Times New Roman"/>
      <w:sz w:val="24"/>
      <w:szCs w:val="24"/>
    </w:rPr>
  </w:style>
  <w:style w:type="character" w:styleId="aa">
    <w:name w:val="footnote reference"/>
    <w:rsid w:val="00694516"/>
  </w:style>
  <w:style w:type="paragraph" w:styleId="ab">
    <w:name w:val="No Spacing"/>
    <w:link w:val="ac"/>
    <w:qFormat/>
    <w:rsid w:val="00694516"/>
    <w:pPr>
      <w:spacing w:after="0" w:line="240" w:lineRule="auto"/>
      <w:jc w:val="both"/>
    </w:pPr>
    <w:rPr>
      <w:rFonts w:ascii="Times New Roman" w:eastAsia="Calibri" w:hAnsi="Times New Roman" w:cs="Times New Roman"/>
      <w:sz w:val="24"/>
      <w:szCs w:val="24"/>
      <w:lang w:eastAsia="en-US"/>
    </w:rPr>
  </w:style>
  <w:style w:type="character" w:styleId="ad">
    <w:name w:val="Strong"/>
    <w:qFormat/>
    <w:rsid w:val="00694516"/>
    <w:rPr>
      <w:b/>
      <w:bCs/>
    </w:rPr>
  </w:style>
  <w:style w:type="character" w:customStyle="1" w:styleId="Zag11">
    <w:name w:val="Zag_11"/>
    <w:rsid w:val="00694516"/>
  </w:style>
  <w:style w:type="paragraph" w:styleId="21">
    <w:name w:val="Body Text 2"/>
    <w:basedOn w:val="a"/>
    <w:link w:val="22"/>
    <w:rsid w:val="00694516"/>
    <w:pPr>
      <w:spacing w:after="120" w:line="480" w:lineRule="auto"/>
      <w:ind w:firstLine="454"/>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694516"/>
    <w:rPr>
      <w:rFonts w:ascii="Times New Roman" w:eastAsia="Times New Roman" w:hAnsi="Times New Roman" w:cs="Times New Roman"/>
      <w:sz w:val="28"/>
      <w:szCs w:val="24"/>
    </w:rPr>
  </w:style>
  <w:style w:type="paragraph" w:customStyle="1" w:styleId="210">
    <w:name w:val="Основной текст 21"/>
    <w:basedOn w:val="a"/>
    <w:rsid w:val="00694516"/>
    <w:pPr>
      <w:suppressAutoHyphens/>
      <w:spacing w:line="360" w:lineRule="auto"/>
      <w:jc w:val="center"/>
    </w:pPr>
    <w:rPr>
      <w:rFonts w:ascii="Times New Roman" w:eastAsia="Calibri" w:hAnsi="Times New Roman" w:cs="Times New Roman"/>
      <w:b/>
      <w:sz w:val="24"/>
      <w:szCs w:val="24"/>
      <w:lang w:eastAsia="ar-SA"/>
    </w:rPr>
  </w:style>
  <w:style w:type="paragraph" w:customStyle="1" w:styleId="23">
    <w:name w:val="Без интервала2"/>
    <w:rsid w:val="00694516"/>
    <w:pPr>
      <w:spacing w:after="0" w:line="240" w:lineRule="auto"/>
    </w:pPr>
    <w:rPr>
      <w:rFonts w:ascii="Calibri" w:eastAsia="Times New Roman" w:hAnsi="Calibri" w:cs="Times New Roman"/>
      <w:lang w:eastAsia="en-US"/>
    </w:rPr>
  </w:style>
  <w:style w:type="paragraph" w:customStyle="1" w:styleId="ae">
    <w:name w:val="Новый"/>
    <w:basedOn w:val="a"/>
    <w:rsid w:val="00694516"/>
    <w:pPr>
      <w:spacing w:after="0" w:line="360" w:lineRule="auto"/>
      <w:ind w:firstLine="454"/>
      <w:jc w:val="both"/>
    </w:pPr>
    <w:rPr>
      <w:rFonts w:ascii="Times New Roman" w:eastAsia="Times New Roman" w:hAnsi="Times New Roman" w:cs="Times New Roman"/>
      <w:sz w:val="28"/>
      <w:szCs w:val="24"/>
    </w:rPr>
  </w:style>
  <w:style w:type="paragraph" w:customStyle="1" w:styleId="10">
    <w:name w:val="Без интервала1"/>
    <w:aliases w:val="основа"/>
    <w:uiPriority w:val="1"/>
    <w:qFormat/>
    <w:rsid w:val="00694516"/>
    <w:pPr>
      <w:spacing w:after="0" w:line="240" w:lineRule="auto"/>
    </w:pPr>
    <w:rPr>
      <w:rFonts w:ascii="Calibri" w:eastAsia="Calibri" w:hAnsi="Calibri" w:cs="Times New Roman"/>
      <w:lang w:eastAsia="en-US"/>
    </w:rPr>
  </w:style>
  <w:style w:type="paragraph" w:styleId="af">
    <w:name w:val="header"/>
    <w:basedOn w:val="a"/>
    <w:link w:val="af0"/>
    <w:uiPriority w:val="99"/>
    <w:semiHidden/>
    <w:unhideWhenUsed/>
    <w:rsid w:val="00694516"/>
    <w:pPr>
      <w:tabs>
        <w:tab w:val="center" w:pos="4677"/>
        <w:tab w:val="right" w:pos="9355"/>
      </w:tabs>
    </w:pPr>
    <w:rPr>
      <w:rFonts w:ascii="Calibri" w:eastAsia="Calibri" w:hAnsi="Calibri" w:cs="Times New Roman"/>
      <w:lang w:eastAsia="en-US"/>
    </w:rPr>
  </w:style>
  <w:style w:type="character" w:customStyle="1" w:styleId="af0">
    <w:name w:val="Верхний колонтитул Знак"/>
    <w:basedOn w:val="a0"/>
    <w:link w:val="af"/>
    <w:uiPriority w:val="99"/>
    <w:semiHidden/>
    <w:rsid w:val="00694516"/>
    <w:rPr>
      <w:rFonts w:ascii="Calibri" w:eastAsia="Calibri" w:hAnsi="Calibri" w:cs="Times New Roman"/>
      <w:lang w:eastAsia="en-US"/>
    </w:rPr>
  </w:style>
  <w:style w:type="paragraph" w:styleId="af1">
    <w:name w:val="footer"/>
    <w:basedOn w:val="a"/>
    <w:link w:val="af2"/>
    <w:uiPriority w:val="99"/>
    <w:unhideWhenUsed/>
    <w:rsid w:val="00694516"/>
    <w:pPr>
      <w:tabs>
        <w:tab w:val="center" w:pos="4677"/>
        <w:tab w:val="right" w:pos="9355"/>
      </w:tabs>
    </w:pPr>
    <w:rPr>
      <w:rFonts w:ascii="Calibri" w:eastAsia="Calibri" w:hAnsi="Calibri" w:cs="Times New Roman"/>
      <w:lang w:eastAsia="en-US"/>
    </w:rPr>
  </w:style>
  <w:style w:type="character" w:customStyle="1" w:styleId="af2">
    <w:name w:val="Нижний колонтитул Знак"/>
    <w:basedOn w:val="a0"/>
    <w:link w:val="af1"/>
    <w:uiPriority w:val="99"/>
    <w:rsid w:val="00694516"/>
    <w:rPr>
      <w:rFonts w:ascii="Calibri" w:eastAsia="Calibri" w:hAnsi="Calibri" w:cs="Times New Roman"/>
      <w:lang w:eastAsia="en-US"/>
    </w:rPr>
  </w:style>
  <w:style w:type="paragraph" w:customStyle="1" w:styleId="af3">
    <w:name w:val="Заголовок таблицы"/>
    <w:basedOn w:val="a"/>
    <w:rsid w:val="00694516"/>
    <w:pPr>
      <w:widowControl w:val="0"/>
      <w:suppressLineNumbers/>
      <w:suppressAutoHyphens/>
      <w:spacing w:after="0" w:line="240" w:lineRule="auto"/>
      <w:jc w:val="center"/>
    </w:pPr>
    <w:rPr>
      <w:rFonts w:ascii="Times" w:eastAsia="Times" w:hAnsi="Times" w:cs="Times New Roman"/>
      <w:b/>
      <w:bCs/>
      <w:sz w:val="24"/>
      <w:szCs w:val="20"/>
      <w:lang w:val="en-US" w:eastAsia="en-US"/>
    </w:rPr>
  </w:style>
  <w:style w:type="paragraph" w:styleId="af4">
    <w:name w:val="Body Text Indent"/>
    <w:basedOn w:val="a"/>
    <w:link w:val="af5"/>
    <w:uiPriority w:val="99"/>
    <w:semiHidden/>
    <w:unhideWhenUsed/>
    <w:rsid w:val="00694516"/>
    <w:pPr>
      <w:spacing w:after="120"/>
      <w:ind w:left="283"/>
    </w:pPr>
    <w:rPr>
      <w:rFonts w:ascii="Calibri" w:eastAsia="Calibri" w:hAnsi="Calibri" w:cs="Times New Roman"/>
      <w:lang w:eastAsia="en-US"/>
    </w:rPr>
  </w:style>
  <w:style w:type="character" w:customStyle="1" w:styleId="af5">
    <w:name w:val="Основной текст с отступом Знак"/>
    <w:basedOn w:val="a0"/>
    <w:link w:val="af4"/>
    <w:uiPriority w:val="99"/>
    <w:semiHidden/>
    <w:rsid w:val="00694516"/>
    <w:rPr>
      <w:rFonts w:ascii="Calibri" w:eastAsia="Calibri" w:hAnsi="Calibri" w:cs="Times New Roman"/>
      <w:lang w:eastAsia="en-US"/>
    </w:rPr>
  </w:style>
  <w:style w:type="paragraph" w:styleId="af6">
    <w:name w:val="Title"/>
    <w:basedOn w:val="a"/>
    <w:link w:val="af7"/>
    <w:qFormat/>
    <w:rsid w:val="00694516"/>
    <w:pPr>
      <w:spacing w:after="0" w:line="240" w:lineRule="auto"/>
      <w:jc w:val="center"/>
    </w:pPr>
    <w:rPr>
      <w:rFonts w:ascii="Times New Roman" w:eastAsia="Times New Roman" w:hAnsi="Times New Roman" w:cs="Times New Roman"/>
      <w:b/>
      <w:bCs/>
      <w:sz w:val="24"/>
      <w:szCs w:val="24"/>
    </w:rPr>
  </w:style>
  <w:style w:type="character" w:customStyle="1" w:styleId="af7">
    <w:name w:val="Название Знак"/>
    <w:basedOn w:val="a0"/>
    <w:link w:val="af6"/>
    <w:rsid w:val="00694516"/>
    <w:rPr>
      <w:rFonts w:ascii="Times New Roman" w:eastAsia="Times New Roman" w:hAnsi="Times New Roman" w:cs="Times New Roman"/>
      <w:b/>
      <w:bCs/>
      <w:sz w:val="24"/>
      <w:szCs w:val="24"/>
    </w:rPr>
  </w:style>
  <w:style w:type="paragraph" w:customStyle="1" w:styleId="31">
    <w:name w:val="Заголовок 3+"/>
    <w:basedOn w:val="a"/>
    <w:semiHidden/>
    <w:rsid w:val="00694516"/>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paragraph" w:customStyle="1" w:styleId="Zag1">
    <w:name w:val="Zag_1"/>
    <w:basedOn w:val="a"/>
    <w:rsid w:val="00694516"/>
    <w:pPr>
      <w:widowControl w:val="0"/>
      <w:autoSpaceDE w:val="0"/>
      <w:spacing w:after="337" w:line="302" w:lineRule="exact"/>
      <w:jc w:val="center"/>
    </w:pPr>
    <w:rPr>
      <w:rFonts w:ascii="Times New Roman" w:eastAsia="Times New Roman" w:hAnsi="Times New Roman" w:cs="Times New Roman"/>
      <w:b/>
      <w:bCs/>
      <w:color w:val="000000"/>
      <w:kern w:val="1"/>
      <w:sz w:val="24"/>
      <w:szCs w:val="24"/>
      <w:lang w:val="en-US" w:eastAsia="ar-SA"/>
    </w:rPr>
  </w:style>
  <w:style w:type="paragraph" w:customStyle="1" w:styleId="11">
    <w:name w:val="Абзац списка1"/>
    <w:basedOn w:val="a"/>
    <w:rsid w:val="00694516"/>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styleId="af8">
    <w:name w:val="Hyperlink"/>
    <w:rsid w:val="00694516"/>
    <w:rPr>
      <w:color w:val="000080"/>
      <w:u w:val="single"/>
    </w:rPr>
  </w:style>
  <w:style w:type="paragraph" w:customStyle="1" w:styleId="af9">
    <w:name w:val="Содержимое таблицы"/>
    <w:basedOn w:val="a"/>
    <w:rsid w:val="00694516"/>
    <w:pPr>
      <w:widowControl w:val="0"/>
      <w:suppressLineNumbers/>
      <w:suppressAutoHyphens/>
      <w:spacing w:after="0" w:line="240" w:lineRule="auto"/>
    </w:pPr>
    <w:rPr>
      <w:rFonts w:ascii="Times New Roman" w:eastAsia="Andale Sans UI" w:hAnsi="Times New Roman" w:cs="Times New Roman"/>
      <w:kern w:val="1"/>
      <w:sz w:val="24"/>
      <w:szCs w:val="24"/>
      <w:lang w:eastAsia="ar-SA"/>
    </w:rPr>
  </w:style>
  <w:style w:type="paragraph" w:customStyle="1" w:styleId="Osnova">
    <w:name w:val="Osnova"/>
    <w:basedOn w:val="a"/>
    <w:rsid w:val="00694516"/>
    <w:pPr>
      <w:widowControl w:val="0"/>
      <w:autoSpaceDE w:val="0"/>
      <w:spacing w:after="0" w:line="213" w:lineRule="exact"/>
      <w:ind w:firstLine="339"/>
      <w:jc w:val="both"/>
    </w:pPr>
    <w:rPr>
      <w:rFonts w:ascii="NewtonCSanPin" w:eastAsia="Times New Roman" w:hAnsi="NewtonCSanPin" w:cs="NewtonCSanPin"/>
      <w:color w:val="000000"/>
      <w:sz w:val="21"/>
      <w:szCs w:val="21"/>
      <w:lang w:val="en-US" w:eastAsia="ar-SA"/>
    </w:rPr>
  </w:style>
  <w:style w:type="paragraph" w:customStyle="1" w:styleId="Zag2">
    <w:name w:val="Zag_2"/>
    <w:basedOn w:val="a"/>
    <w:rsid w:val="00694516"/>
    <w:pPr>
      <w:widowControl w:val="0"/>
      <w:autoSpaceDE w:val="0"/>
      <w:spacing w:after="129" w:line="291" w:lineRule="exact"/>
      <w:jc w:val="center"/>
    </w:pPr>
    <w:rPr>
      <w:rFonts w:ascii="Times New Roman" w:eastAsia="Times New Roman" w:hAnsi="Times New Roman" w:cs="Calibri"/>
      <w:b/>
      <w:bCs/>
      <w:color w:val="000000"/>
      <w:sz w:val="24"/>
      <w:szCs w:val="24"/>
      <w:lang w:val="en-US" w:eastAsia="ar-SA"/>
    </w:rPr>
  </w:style>
  <w:style w:type="character" w:customStyle="1" w:styleId="FontStyle46">
    <w:name w:val="Font Style46"/>
    <w:rsid w:val="00694516"/>
    <w:rPr>
      <w:rFonts w:ascii="Times New Roman" w:hAnsi="Times New Roman" w:cs="Times New Roman" w:hint="default"/>
      <w:color w:val="000000"/>
      <w:sz w:val="22"/>
      <w:szCs w:val="22"/>
    </w:rPr>
  </w:style>
  <w:style w:type="character" w:customStyle="1" w:styleId="ac">
    <w:name w:val="Без интервала Знак"/>
    <w:link w:val="ab"/>
    <w:locked/>
    <w:rsid w:val="00694516"/>
    <w:rPr>
      <w:rFonts w:ascii="Times New Roman" w:eastAsia="Calibri" w:hAnsi="Times New Roman" w:cs="Times New Roman"/>
      <w:sz w:val="24"/>
      <w:szCs w:val="24"/>
      <w:lang w:eastAsia="en-US"/>
    </w:rPr>
  </w:style>
  <w:style w:type="numbering" w:customStyle="1" w:styleId="1">
    <w:name w:val="марк_1"/>
    <w:rsid w:val="00694516"/>
    <w:pPr>
      <w:numPr>
        <w:numId w:val="1"/>
      </w:numPr>
    </w:pPr>
  </w:style>
  <w:style w:type="paragraph" w:customStyle="1" w:styleId="Default">
    <w:name w:val="Default"/>
    <w:rsid w:val="0069451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a">
    <w:name w:val="Balloon Text"/>
    <w:basedOn w:val="a"/>
    <w:link w:val="afb"/>
    <w:uiPriority w:val="99"/>
    <w:semiHidden/>
    <w:unhideWhenUsed/>
    <w:rsid w:val="00694516"/>
    <w:pPr>
      <w:spacing w:after="0" w:line="240" w:lineRule="auto"/>
    </w:pPr>
    <w:rPr>
      <w:rFonts w:ascii="Tahoma" w:eastAsia="Times New Roman" w:hAnsi="Tahoma" w:cs="Tahoma"/>
      <w:sz w:val="16"/>
      <w:szCs w:val="16"/>
    </w:rPr>
  </w:style>
  <w:style w:type="character" w:customStyle="1" w:styleId="afb">
    <w:name w:val="Текст выноски Знак"/>
    <w:basedOn w:val="a0"/>
    <w:link w:val="afa"/>
    <w:uiPriority w:val="99"/>
    <w:semiHidden/>
    <w:rsid w:val="00694516"/>
    <w:rPr>
      <w:rFonts w:ascii="Tahoma" w:eastAsia="Times New Roman" w:hAnsi="Tahoma" w:cs="Tahoma"/>
      <w:sz w:val="16"/>
      <w:szCs w:val="16"/>
    </w:rPr>
  </w:style>
  <w:style w:type="paragraph" w:styleId="32">
    <w:name w:val="toc 3"/>
    <w:basedOn w:val="a"/>
    <w:next w:val="a"/>
    <w:autoRedefine/>
    <w:semiHidden/>
    <w:rsid w:val="00694516"/>
    <w:pPr>
      <w:tabs>
        <w:tab w:val="left" w:pos="1843"/>
        <w:tab w:val="right" w:leader="dot" w:pos="9496"/>
      </w:tabs>
      <w:spacing w:after="0" w:line="240" w:lineRule="auto"/>
      <w:jc w:val="both"/>
    </w:pPr>
    <w:rPr>
      <w:rFonts w:ascii="Times New Roman" w:eastAsia="Times New Roman" w:hAnsi="Times New Roman" w:cs="Times New Roman"/>
      <w:b/>
      <w:bCs/>
      <w:sz w:val="28"/>
      <w:szCs w:val="28"/>
      <w:lang w:eastAsia="en-US"/>
    </w:rPr>
  </w:style>
  <w:style w:type="paragraph" w:customStyle="1" w:styleId="200">
    <w:name w:val="20"/>
    <w:basedOn w:val="a"/>
    <w:rsid w:val="006945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1"/>
    <w:basedOn w:val="a"/>
    <w:rsid w:val="006945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94516"/>
  </w:style>
  <w:style w:type="paragraph" w:customStyle="1" w:styleId="c12">
    <w:name w:val="c12"/>
    <w:basedOn w:val="a"/>
    <w:rsid w:val="006945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694516"/>
  </w:style>
  <w:style w:type="paragraph" w:customStyle="1" w:styleId="c13">
    <w:name w:val="c13"/>
    <w:basedOn w:val="a"/>
    <w:rsid w:val="0069451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3">
    <w:name w:val="Сетка таблицы1"/>
    <w:basedOn w:val="a1"/>
    <w:next w:val="a5"/>
    <w:uiPriority w:val="59"/>
    <w:rsid w:val="004655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4">
    <w:name w:val="Сетка таблицы2"/>
    <w:basedOn w:val="a1"/>
    <w:next w:val="a5"/>
    <w:uiPriority w:val="59"/>
    <w:rsid w:val="004655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
    <w:name w:val="Сетка таблицы3"/>
    <w:basedOn w:val="a1"/>
    <w:next w:val="a5"/>
    <w:uiPriority w:val="59"/>
    <w:rsid w:val="004655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
    <w:name w:val="Сетка таблицы4"/>
    <w:basedOn w:val="a1"/>
    <w:next w:val="a5"/>
    <w:uiPriority w:val="59"/>
    <w:rsid w:val="004655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shooli.ru/teacher/programma" TargetMode="External"/><Relationship Id="rId13" Type="http://schemas.openxmlformats.org/officeDocument/2006/relationships/hyperlink" Target="http://russhooli.ru/teacher/programm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russhooli.ru/teacher/programma" TargetMode="External"/><Relationship Id="rId17" Type="http://schemas.openxmlformats.org/officeDocument/2006/relationships/hyperlink" Target="http://russhooli.ru/teacher/programma" TargetMode="External"/><Relationship Id="rId2" Type="http://schemas.openxmlformats.org/officeDocument/2006/relationships/styles" Target="styles.xml"/><Relationship Id="rId16" Type="http://schemas.openxmlformats.org/officeDocument/2006/relationships/hyperlink" Target="http://russhooli.ru/teacher/programm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sshooli.ru/teacher/programma" TargetMode="External"/><Relationship Id="rId5" Type="http://schemas.openxmlformats.org/officeDocument/2006/relationships/footnotes" Target="footnotes.xml"/><Relationship Id="rId15" Type="http://schemas.openxmlformats.org/officeDocument/2006/relationships/hyperlink" Target="http://russhooli.ru/teacher/programma" TargetMode="External"/><Relationship Id="rId10" Type="http://schemas.openxmlformats.org/officeDocument/2006/relationships/hyperlink" Target="http://russhooli.ru/teacher/programm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russhooli.ru/teacher/programma" TargetMode="External"/><Relationship Id="rId14" Type="http://schemas.openxmlformats.org/officeDocument/2006/relationships/hyperlink" Target="http://russhooli.ru/teacher/programm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1</Pages>
  <Words>39990</Words>
  <Characters>227948</Characters>
  <Application>Microsoft Office Word</Application>
  <DocSecurity>0</DocSecurity>
  <Lines>1899</Lines>
  <Paragraphs>534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267404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13</cp:revision>
  <cp:lastPrinted>2018-03-18T09:04:00Z</cp:lastPrinted>
  <dcterms:created xsi:type="dcterms:W3CDTF">2016-09-30T10:51:00Z</dcterms:created>
  <dcterms:modified xsi:type="dcterms:W3CDTF">2018-03-18T09:46:00Z</dcterms:modified>
</cp:coreProperties>
</file>